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3"/>
        <w:gridCol w:w="4536"/>
      </w:tblGrid>
      <w:tr w:rsidR="00AF523E" w:rsidRPr="00010AC4" w14:paraId="41382289" w14:textId="77777777" w:rsidTr="00010AC4">
        <w:tc>
          <w:tcPr>
            <w:tcW w:w="5813" w:type="dxa"/>
            <w:tcBorders>
              <w:bottom w:val="single" w:sz="4" w:space="0" w:color="auto"/>
            </w:tcBorders>
            <w:shd w:val="clear" w:color="auto" w:fill="B6DDE8"/>
          </w:tcPr>
          <w:p w14:paraId="2841C592" w14:textId="77777777" w:rsidR="00AF523E" w:rsidRPr="00010AC4" w:rsidRDefault="00AF523E" w:rsidP="009E0F58">
            <w:pP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(1) </w:t>
            </w:r>
            <w:r w:rsidR="00DA5D96" w:rsidRPr="00010AC4">
              <w:rPr>
                <w:rFonts w:ascii="TH SarabunPSK" w:hAnsi="TH SarabunPSK" w:cs="TH SarabunPSK"/>
                <w:b/>
                <w:bCs/>
                <w:sz w:val="30"/>
                <w:szCs w:val="30"/>
                <w:cs/>
              </w:rPr>
              <w:t>ลำดับตัวชี้วัดตามยุทธศาสตร์ของหน่วยงาน</w:t>
            </w:r>
            <w:r w:rsidR="00DA5D96" w:rsidRPr="00010AC4">
              <w:rPr>
                <w:rFonts w:ascii="TH SarabunPSK" w:hAnsi="TH SarabunPSK" w:cs="TH SarabunPSK"/>
                <w:b/>
                <w:bCs/>
                <w:sz w:val="30"/>
                <w:szCs w:val="30"/>
              </w:rPr>
              <w:t>/</w:t>
            </w:r>
            <w:r w:rsidR="00DA5D96" w:rsidRPr="00010AC4">
              <w:rPr>
                <w:rFonts w:ascii="TH SarabunPSK" w:hAnsi="TH SarabunPSK" w:cs="TH SarabunPSK"/>
                <w:b/>
                <w:bCs/>
                <w:sz w:val="30"/>
                <w:szCs w:val="30"/>
                <w:cs/>
              </w:rPr>
              <w:t xml:space="preserve">(คำรับรอง) </w:t>
            </w:r>
          </w:p>
        </w:tc>
        <w:tc>
          <w:tcPr>
            <w:tcW w:w="4536" w:type="dxa"/>
            <w:tcBorders>
              <w:bottom w:val="single" w:sz="4" w:space="0" w:color="auto"/>
            </w:tcBorders>
            <w:shd w:val="clear" w:color="auto" w:fill="B6DDE8"/>
          </w:tcPr>
          <w:p w14:paraId="7E453CBD" w14:textId="77777777" w:rsidR="00AF523E" w:rsidRPr="00010AC4" w:rsidRDefault="00AF523E" w:rsidP="009E0F58">
            <w:pP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(4) มิติการประเมิน </w:t>
            </w:r>
            <w:r w:rsidRPr="00010AC4">
              <w:rPr>
                <w:rFonts w:ascii="TH SarabunPSK" w:hAnsi="TH SarabunPSK" w:cs="TH SarabunPSK"/>
                <w:b/>
                <w:bCs/>
                <w:color w:val="000000"/>
                <w:sz w:val="30"/>
                <w:szCs w:val="30"/>
              </w:rPr>
              <w:t>:</w:t>
            </w:r>
          </w:p>
        </w:tc>
      </w:tr>
      <w:tr w:rsidR="00AF523E" w:rsidRPr="00010AC4" w14:paraId="6224D7DA" w14:textId="77777777" w:rsidTr="00010AC4">
        <w:tc>
          <w:tcPr>
            <w:tcW w:w="5813" w:type="dxa"/>
            <w:shd w:val="clear" w:color="auto" w:fill="auto"/>
          </w:tcPr>
          <w:p w14:paraId="2191AF9F" w14:textId="67A28579" w:rsidR="00AF523E" w:rsidRPr="00010AC4" w:rsidRDefault="00AF523E" w:rsidP="00DA5D96">
            <w:pP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     ตัวชี้วัดที่ </w:t>
            </w:r>
            <w:r w:rsidR="002146DE">
              <w:rPr>
                <w:rFonts w:ascii="TH SarabunPSK" w:hAnsi="TH SarabunPSK" w:cs="TH SarabunPSK" w:hint="cs"/>
                <w:b/>
                <w:bCs/>
                <w:color w:val="000000"/>
                <w:sz w:val="30"/>
                <w:szCs w:val="30"/>
                <w:cs/>
              </w:rPr>
              <w:t>24</w:t>
            </w:r>
          </w:p>
        </w:tc>
        <w:tc>
          <w:tcPr>
            <w:tcW w:w="4536" w:type="dxa"/>
            <w:shd w:val="clear" w:color="auto" w:fill="auto"/>
          </w:tcPr>
          <w:p w14:paraId="6D0B3609" w14:textId="773DD08C" w:rsidR="00AF523E" w:rsidRPr="00010AC4" w:rsidRDefault="00AF523E" w:rsidP="008F1D17">
            <w:pP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   มิติที่ </w:t>
            </w:r>
            <w:r w:rsidR="005830F9">
              <w:rPr>
                <w:rFonts w:ascii="TH SarabunPSK" w:hAnsi="TH SarabunPSK" w:cs="TH SarabunPSK" w:hint="cs"/>
                <w:b/>
                <w:bCs/>
                <w:color w:val="000000"/>
                <w:sz w:val="30"/>
                <w:szCs w:val="30"/>
                <w:cs/>
              </w:rPr>
              <w:t>2</w:t>
            </w:r>
            <w:r w:rsidRPr="00010AC4">
              <w:rPr>
                <w:rFonts w:ascii="TH SarabunPSK" w:hAnsi="TH SarabunPSK" w:cs="TH SarabunPSK"/>
                <w:b/>
                <w:bCs/>
                <w:color w:val="000000"/>
                <w:sz w:val="30"/>
                <w:szCs w:val="30"/>
                <w:cs/>
              </w:rPr>
              <w:t xml:space="preserve"> มิติด้านคุณภาพ</w:t>
            </w:r>
          </w:p>
        </w:tc>
      </w:tr>
      <w:tr w:rsidR="00AF523E" w:rsidRPr="00010AC4" w14:paraId="4571CD49" w14:textId="77777777" w:rsidTr="00010AC4">
        <w:tc>
          <w:tcPr>
            <w:tcW w:w="5813" w:type="dxa"/>
            <w:shd w:val="clear" w:color="auto" w:fill="B6DDE8"/>
          </w:tcPr>
          <w:p w14:paraId="3A79A548" w14:textId="77777777" w:rsidR="00AF523E" w:rsidRPr="00010AC4" w:rsidRDefault="00AF523E" w:rsidP="009E0F58">
            <w:pPr>
              <w:rPr>
                <w:rFonts w:ascii="TH SarabunPSK" w:hAnsi="TH SarabunPSK" w:cs="TH SarabunPSK"/>
                <w:b/>
                <w:bCs/>
                <w:color w:val="000000"/>
                <w:sz w:val="30"/>
                <w:szCs w:val="30"/>
                <w:cs/>
              </w:rPr>
            </w:pPr>
            <w:bookmarkStart w:id="0" w:name="_Hlk242340593"/>
            <w:r w:rsidRPr="00010AC4">
              <w:rPr>
                <w:rFonts w:ascii="TH SarabunPSK" w:hAnsi="TH SarabunPSK" w:cs="TH SarabunPSK"/>
                <w:b/>
                <w:bCs/>
                <w:color w:val="000000"/>
                <w:sz w:val="30"/>
                <w:szCs w:val="30"/>
                <w:cs/>
              </w:rPr>
              <w:t xml:space="preserve">(2) ชื่อตัวชี้วัด </w:t>
            </w:r>
            <w:r w:rsidRPr="00010AC4">
              <w:rPr>
                <w:rFonts w:ascii="TH SarabunPSK" w:hAnsi="TH SarabunPSK" w:cs="TH SarabunPSK"/>
                <w:b/>
                <w:bCs/>
                <w:color w:val="000000"/>
                <w:sz w:val="30"/>
                <w:szCs w:val="30"/>
              </w:rPr>
              <w:t>:</w:t>
            </w:r>
          </w:p>
        </w:tc>
        <w:tc>
          <w:tcPr>
            <w:tcW w:w="4536" w:type="dxa"/>
            <w:shd w:val="clear" w:color="auto" w:fill="B6DDE8"/>
          </w:tcPr>
          <w:p w14:paraId="67C681E3" w14:textId="77777777" w:rsidR="00AF523E" w:rsidRPr="00010AC4" w:rsidRDefault="00AF523E" w:rsidP="00674EEF">
            <w:pPr>
              <w:rPr>
                <w:rFonts w:ascii="TH SarabunPSK" w:hAnsi="TH SarabunPSK" w:cs="TH SarabunPSK"/>
                <w:b/>
                <w:bCs/>
                <w:sz w:val="30"/>
                <w:szCs w:val="30"/>
                <w:cs/>
              </w:rPr>
            </w:pPr>
            <w:r w:rsidRPr="00010AC4">
              <w:rPr>
                <w:rFonts w:ascii="TH SarabunPSK" w:hAnsi="TH SarabunPSK" w:cs="TH SarabunPSK"/>
                <w:b/>
                <w:bCs/>
                <w:sz w:val="30"/>
                <w:szCs w:val="30"/>
                <w:cs/>
              </w:rPr>
              <w:t xml:space="preserve">(5) </w:t>
            </w:r>
            <w:r w:rsidR="0055797B" w:rsidRPr="00010AC4">
              <w:rPr>
                <w:rFonts w:ascii="TH SarabunPSK" w:hAnsi="TH SarabunPSK" w:cs="TH SarabunPSK"/>
                <w:b/>
                <w:bCs/>
                <w:sz w:val="30"/>
                <w:szCs w:val="30"/>
                <w:cs/>
              </w:rPr>
              <w:t xml:space="preserve">ผู้บริหารและติดตามผล </w:t>
            </w:r>
            <w:r w:rsidR="0055797B" w:rsidRPr="00010AC4">
              <w:rPr>
                <w:rFonts w:ascii="TH SarabunPSK" w:hAnsi="TH SarabunPSK" w:cs="TH SarabunPSK"/>
                <w:b/>
                <w:bCs/>
                <w:sz w:val="30"/>
                <w:szCs w:val="30"/>
              </w:rPr>
              <w:t>:</w:t>
            </w:r>
          </w:p>
        </w:tc>
      </w:tr>
      <w:tr w:rsidR="00674EEF" w:rsidRPr="00010AC4" w14:paraId="2C9004CA" w14:textId="77777777" w:rsidTr="00E93A87">
        <w:trPr>
          <w:trHeight w:val="523"/>
        </w:trPr>
        <w:tc>
          <w:tcPr>
            <w:tcW w:w="5813" w:type="dxa"/>
            <w:shd w:val="clear" w:color="auto" w:fill="auto"/>
          </w:tcPr>
          <w:p w14:paraId="39DD51F8" w14:textId="073B7FA4" w:rsidR="00674EEF" w:rsidRPr="00BC6BA1" w:rsidRDefault="00E93A87" w:rsidP="00010AC4">
            <w:pPr>
              <w:rPr>
                <w:rFonts w:ascii="TH SarabunPSK" w:hAnsi="TH SarabunPSK" w:cs="TH SarabunPSK"/>
                <w:b/>
                <w:bCs/>
                <w:sz w:val="30"/>
                <w:szCs w:val="30"/>
                <w:cs/>
              </w:rPr>
            </w:pPr>
            <w:r>
              <w:rPr>
                <w:rFonts w:ascii="TH SarabunPSK" w:hAnsi="TH SarabunPSK" w:cs="TH SarabunPSK" w:hint="cs"/>
                <w:b/>
                <w:bCs/>
                <w:sz w:val="30"/>
                <w:szCs w:val="30"/>
                <w:cs/>
              </w:rPr>
              <w:t xml:space="preserve">     </w:t>
            </w:r>
            <w:r w:rsidR="00674EEF" w:rsidRPr="00BC6BA1">
              <w:rPr>
                <w:rFonts w:ascii="TH SarabunPSK" w:hAnsi="TH SarabunPSK" w:cs="TH SarabunPSK"/>
                <w:b/>
                <w:bCs/>
                <w:sz w:val="30"/>
                <w:szCs w:val="30"/>
                <w:cs/>
              </w:rPr>
              <w:t>ร้อยละของระดับความพึงพอใจของผู้รับบริการและผู้มีส่วนได้ส่วนเสีย</w:t>
            </w:r>
          </w:p>
        </w:tc>
        <w:tc>
          <w:tcPr>
            <w:tcW w:w="4536" w:type="dxa"/>
            <w:shd w:val="clear" w:color="auto" w:fill="auto"/>
          </w:tcPr>
          <w:p w14:paraId="7A9E78DF" w14:textId="4D793188" w:rsidR="00BD0AE7" w:rsidRPr="00BC6BA1" w:rsidRDefault="009D2FC8" w:rsidP="00E93A87">
            <w:pPr>
              <w:rPr>
                <w:rFonts w:ascii="TH SarabunPSK" w:hAnsi="TH SarabunPSK" w:cs="TH SarabunPSK"/>
                <w:b/>
                <w:bCs/>
                <w:sz w:val="30"/>
                <w:szCs w:val="30"/>
              </w:rPr>
            </w:pPr>
            <w:r w:rsidRPr="00DD75CC">
              <w:rPr>
                <w:rFonts w:ascii="TH SarabunPSK" w:hAnsi="TH SarabunPSK" w:cs="TH SarabunPSK"/>
                <w:b/>
                <w:bCs/>
                <w:sz w:val="30"/>
                <w:szCs w:val="30"/>
                <w:cs/>
              </w:rPr>
              <w:t>ผู้ช่วยผู้อำนวยการด้านพัฒนาคุณภาพ</w:t>
            </w:r>
          </w:p>
        </w:tc>
      </w:tr>
      <w:tr w:rsidR="00AF523E" w:rsidRPr="00010AC4" w14:paraId="3717D7EF" w14:textId="77777777" w:rsidTr="00010AC4">
        <w:tc>
          <w:tcPr>
            <w:tcW w:w="5813" w:type="dxa"/>
            <w:shd w:val="clear" w:color="auto" w:fill="B6DDE8"/>
          </w:tcPr>
          <w:p w14:paraId="2C1483F0" w14:textId="77777777" w:rsidR="00AF523E" w:rsidRPr="00BC6BA1" w:rsidRDefault="00AF523E" w:rsidP="009E0F58">
            <w:pPr>
              <w:rPr>
                <w:rFonts w:ascii="TH SarabunPSK" w:hAnsi="TH SarabunPSK" w:cs="TH SarabunPSK"/>
                <w:b/>
                <w:bCs/>
                <w:sz w:val="30"/>
                <w:szCs w:val="30"/>
                <w:cs/>
              </w:rPr>
            </w:pPr>
            <w:r w:rsidRPr="00BC6BA1">
              <w:rPr>
                <w:rFonts w:ascii="TH SarabunPSK" w:hAnsi="TH SarabunPSK" w:cs="TH SarabunPSK"/>
                <w:b/>
                <w:bCs/>
                <w:sz w:val="30"/>
                <w:szCs w:val="30"/>
                <w:cs/>
              </w:rPr>
              <w:t xml:space="preserve">(3) หน่วยวัด  </w:t>
            </w:r>
            <w:r w:rsidRPr="00BC6BA1">
              <w:rPr>
                <w:rFonts w:ascii="TH SarabunPSK" w:hAnsi="TH SarabunPSK" w:cs="TH SarabunPSK"/>
                <w:b/>
                <w:bCs/>
                <w:sz w:val="30"/>
                <w:szCs w:val="30"/>
              </w:rPr>
              <w:t>:</w:t>
            </w:r>
          </w:p>
        </w:tc>
        <w:tc>
          <w:tcPr>
            <w:tcW w:w="4536" w:type="dxa"/>
            <w:shd w:val="clear" w:color="auto" w:fill="B6DDE8"/>
          </w:tcPr>
          <w:p w14:paraId="2A165DC3" w14:textId="77777777" w:rsidR="00AF523E" w:rsidRPr="00BC6BA1" w:rsidRDefault="00AF523E" w:rsidP="009E0F58">
            <w:pPr>
              <w:rPr>
                <w:rFonts w:ascii="TH SarabunPSK" w:hAnsi="TH SarabunPSK" w:cs="TH SarabunPSK"/>
                <w:b/>
                <w:bCs/>
                <w:sz w:val="30"/>
                <w:szCs w:val="30"/>
                <w:cs/>
              </w:rPr>
            </w:pPr>
            <w:r w:rsidRPr="00BC6BA1">
              <w:rPr>
                <w:rFonts w:ascii="TH SarabunPSK" w:hAnsi="TH SarabunPSK" w:cs="TH SarabunPSK"/>
                <w:b/>
                <w:bCs/>
                <w:sz w:val="30"/>
                <w:szCs w:val="30"/>
                <w:cs/>
              </w:rPr>
              <w:t xml:space="preserve">(6) </w:t>
            </w:r>
            <w:r w:rsidR="0055797B" w:rsidRPr="00BC6BA1">
              <w:rPr>
                <w:rFonts w:ascii="TH SarabunPSK" w:hAnsi="TH SarabunPSK" w:cs="TH SarabunPSK"/>
                <w:b/>
                <w:bCs/>
                <w:sz w:val="30"/>
                <w:szCs w:val="30"/>
                <w:cs/>
              </w:rPr>
              <w:t xml:space="preserve">ผู้ดำเนินการและรับการประเมิน </w:t>
            </w:r>
            <w:r w:rsidR="0055797B" w:rsidRPr="00BC6BA1">
              <w:rPr>
                <w:rFonts w:ascii="TH SarabunPSK" w:hAnsi="TH SarabunPSK" w:cs="TH SarabunPSK"/>
                <w:b/>
                <w:bCs/>
                <w:sz w:val="30"/>
                <w:szCs w:val="30"/>
              </w:rPr>
              <w:t xml:space="preserve">: </w:t>
            </w:r>
            <w:r w:rsidRPr="00BC6BA1">
              <w:rPr>
                <w:rFonts w:ascii="TH SarabunPSK" w:hAnsi="TH SarabunPSK" w:cs="TH SarabunPSK"/>
                <w:b/>
                <w:bCs/>
                <w:sz w:val="30"/>
                <w:szCs w:val="30"/>
              </w:rPr>
              <w:t xml:space="preserve"> </w:t>
            </w:r>
          </w:p>
        </w:tc>
      </w:tr>
      <w:tr w:rsidR="00A34C0F" w:rsidRPr="00010AC4" w14:paraId="20C6CBDD" w14:textId="77777777" w:rsidTr="00320BF1">
        <w:trPr>
          <w:trHeight w:val="748"/>
        </w:trPr>
        <w:tc>
          <w:tcPr>
            <w:tcW w:w="5813" w:type="dxa"/>
            <w:shd w:val="clear" w:color="auto" w:fill="auto"/>
          </w:tcPr>
          <w:p w14:paraId="28C3BA5A" w14:textId="77777777" w:rsidR="00A34C0F" w:rsidRPr="00BC6BA1" w:rsidRDefault="00A34C0F" w:rsidP="00A34C0F">
            <w:pPr>
              <w:ind w:firstLine="284"/>
              <w:jc w:val="both"/>
              <w:rPr>
                <w:rFonts w:ascii="TH SarabunPSK" w:hAnsi="TH SarabunPSK" w:cs="TH SarabunPSK"/>
                <w:b/>
                <w:bCs/>
                <w:sz w:val="30"/>
                <w:szCs w:val="30"/>
                <w:cs/>
              </w:rPr>
            </w:pPr>
            <w:r w:rsidRPr="00BC6BA1">
              <w:rPr>
                <w:rFonts w:ascii="TH SarabunPSK" w:hAnsi="TH SarabunPSK" w:cs="TH SarabunPSK"/>
                <w:b/>
                <w:bCs/>
                <w:sz w:val="30"/>
                <w:szCs w:val="30"/>
                <w:cs/>
              </w:rPr>
              <w:t>ร้อยละ</w:t>
            </w:r>
          </w:p>
        </w:tc>
        <w:tc>
          <w:tcPr>
            <w:tcW w:w="4536" w:type="dxa"/>
            <w:shd w:val="clear" w:color="auto" w:fill="auto"/>
            <w:vAlign w:val="center"/>
          </w:tcPr>
          <w:p w14:paraId="77D0CFF4" w14:textId="77777777" w:rsidR="00A34C0F" w:rsidRPr="00BC6BA1" w:rsidRDefault="009308F6" w:rsidP="00F41502">
            <w:pPr>
              <w:rPr>
                <w:rFonts w:ascii="TH SarabunPSK" w:hAnsi="TH SarabunPSK" w:cs="TH SarabunPSK"/>
                <w:b/>
                <w:bCs/>
                <w:i/>
                <w:iCs/>
                <w:cs/>
              </w:rPr>
            </w:pPr>
            <w:r w:rsidRPr="00BC6BA1">
              <w:rPr>
                <w:rFonts w:ascii="TH SarabunPSK" w:hAnsi="TH SarabunPSK" w:cs="TH SarabunPSK"/>
                <w:b/>
                <w:bCs/>
                <w:u w:val="single"/>
                <w:cs/>
              </w:rPr>
              <w:t>ผู้ดำเนินการประเมิน</w:t>
            </w:r>
            <w:r w:rsidRPr="00BC6BA1">
              <w:rPr>
                <w:rFonts w:ascii="TH SarabunPSK" w:hAnsi="TH SarabunPSK" w:cs="TH SarabunPSK"/>
                <w:b/>
                <w:bCs/>
                <w:u w:val="single"/>
              </w:rPr>
              <w:t>:</w:t>
            </w:r>
            <w:r w:rsidR="00702357" w:rsidRPr="00BC6BA1">
              <w:rPr>
                <w:rFonts w:ascii="TH SarabunPSK" w:hAnsi="TH SarabunPSK" w:cs="TH SarabunPSK"/>
                <w:b/>
                <w:bCs/>
                <w:u w:val="single"/>
              </w:rPr>
              <w:t xml:space="preserve"> </w:t>
            </w:r>
            <w:r w:rsidR="00A34C0F" w:rsidRPr="00BC6BA1">
              <w:rPr>
                <w:rFonts w:ascii="TH SarabunPSK" w:hAnsi="TH SarabunPSK" w:cs="TH SarabunPSK"/>
                <w:b/>
                <w:bCs/>
                <w:u w:val="single"/>
                <w:cs/>
              </w:rPr>
              <w:t>(หัวหน้า</w:t>
            </w:r>
            <w:r w:rsidR="00F41502" w:rsidRPr="00BC6BA1">
              <w:rPr>
                <w:rFonts w:ascii="TH SarabunPSK" w:hAnsi="TH SarabunPSK" w:cs="TH SarabunPSK"/>
                <w:b/>
                <w:bCs/>
                <w:u w:val="single"/>
                <w:cs/>
              </w:rPr>
              <w:t>ศูนย์</w:t>
            </w:r>
            <w:r w:rsidR="00702357" w:rsidRPr="00BC6BA1">
              <w:rPr>
                <w:rFonts w:ascii="TH SarabunPSK" w:hAnsi="TH SarabunPSK" w:cs="TH SarabunPSK"/>
                <w:b/>
                <w:bCs/>
                <w:u w:val="single"/>
                <w:cs/>
              </w:rPr>
              <w:t>พัฒนาคุณภาพ)</w:t>
            </w:r>
            <w:r w:rsidR="00702357" w:rsidRPr="00BC6BA1">
              <w:rPr>
                <w:rFonts w:ascii="TH SarabunPSK" w:hAnsi="TH SarabunPSK" w:cs="TH SarabunPSK"/>
                <w:b/>
                <w:bCs/>
                <w:u w:val="single"/>
              </w:rPr>
              <w:br/>
            </w:r>
            <w:r w:rsidRPr="00BC6BA1">
              <w:rPr>
                <w:rFonts w:ascii="TH SarabunPSK" w:hAnsi="TH SarabunPSK" w:cs="TH SarabunPSK"/>
                <w:b/>
                <w:bCs/>
                <w:i/>
                <w:iCs/>
                <w:cs/>
              </w:rPr>
              <w:t xml:space="preserve">ผู้รับการประเมิน </w:t>
            </w:r>
            <w:r w:rsidRPr="00BC6BA1">
              <w:rPr>
                <w:rFonts w:ascii="TH SarabunPSK" w:hAnsi="TH SarabunPSK" w:cs="TH SarabunPSK"/>
                <w:b/>
                <w:bCs/>
                <w:i/>
                <w:iCs/>
              </w:rPr>
              <w:t xml:space="preserve">: </w:t>
            </w:r>
            <w:r w:rsidRPr="00BC6BA1">
              <w:rPr>
                <w:rFonts w:ascii="TH SarabunPSK" w:hAnsi="TH SarabunPSK" w:cs="TH SarabunPSK"/>
                <w:b/>
                <w:bCs/>
                <w:i/>
                <w:iCs/>
                <w:cs/>
              </w:rPr>
              <w:t>หัวหน้า</w:t>
            </w:r>
            <w:r w:rsidR="00A34C0F" w:rsidRPr="00BC6BA1">
              <w:rPr>
                <w:rFonts w:ascii="TH SarabunPSK" w:hAnsi="TH SarabunPSK" w:cs="TH SarabunPSK"/>
                <w:b/>
                <w:bCs/>
                <w:i/>
                <w:iCs/>
                <w:cs/>
              </w:rPr>
              <w:t>กลุ่มภารกิจ</w:t>
            </w:r>
          </w:p>
        </w:tc>
      </w:tr>
      <w:bookmarkEnd w:id="0"/>
    </w:tbl>
    <w:p w14:paraId="05879975" w14:textId="77777777" w:rsidR="00AF523E" w:rsidRPr="00010AC4" w:rsidRDefault="00AF523E" w:rsidP="00AF523E">
      <w:pPr>
        <w:pStyle w:val="FootnoteText"/>
        <w:rPr>
          <w:rFonts w:ascii="TH SarabunPSK" w:hAnsi="TH SarabunPSK" w:cs="TH SarabunPSK"/>
          <w:b/>
          <w:bCs/>
          <w:color w:val="000000"/>
          <w:sz w:val="20"/>
          <w:szCs w:val="20"/>
        </w:rPr>
      </w:pPr>
    </w:p>
    <w:p w14:paraId="3E16CB83" w14:textId="77777777" w:rsidR="00AF523E" w:rsidRPr="00010AC4" w:rsidRDefault="00AF523E" w:rsidP="00AF523E">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(7) คำอธิบาย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p>
    <w:p w14:paraId="0B8A284D" w14:textId="7617C4AB" w:rsidR="00AF523E" w:rsidRPr="00010AC4" w:rsidRDefault="00AF523E" w:rsidP="00E93A87">
      <w:pPr>
        <w:pStyle w:val="FootnoteText"/>
        <w:spacing w:line="240" w:lineRule="atLeast"/>
        <w:ind w:firstLine="1080"/>
        <w:jc w:val="thaiDistribute"/>
        <w:rPr>
          <w:rFonts w:ascii="TH SarabunPSK" w:hAnsi="TH SarabunPSK" w:cs="TH SarabunPSK"/>
          <w:snapToGrid w:val="0"/>
          <w:sz w:val="30"/>
          <w:szCs w:val="30"/>
        </w:rPr>
      </w:pPr>
      <w:r w:rsidRPr="00010AC4">
        <w:rPr>
          <w:rFonts w:ascii="TH SarabunPSK" w:hAnsi="TH SarabunPSK" w:cs="TH SarabunPSK"/>
          <w:b/>
          <w:bCs/>
          <w:snapToGrid w:val="0"/>
          <w:sz w:val="30"/>
          <w:szCs w:val="30"/>
          <w:cs/>
        </w:rPr>
        <w:t>ผู้รับบริการ</w:t>
      </w:r>
      <w:r w:rsidRPr="00010AC4">
        <w:rPr>
          <w:rFonts w:ascii="TH SarabunPSK" w:hAnsi="TH SarabunPSK" w:cs="TH SarabunPSK"/>
          <w:b/>
          <w:bCs/>
          <w:snapToGrid w:val="0"/>
          <w:sz w:val="30"/>
          <w:szCs w:val="30"/>
        </w:rPr>
        <w:t xml:space="preserve"> </w:t>
      </w:r>
      <w:r w:rsidR="008950DB" w:rsidRPr="00010AC4">
        <w:rPr>
          <w:rFonts w:ascii="TH SarabunPSK" w:hAnsi="TH SarabunPSK" w:cs="TH SarabunPSK"/>
          <w:snapToGrid w:val="0"/>
          <w:sz w:val="30"/>
          <w:szCs w:val="30"/>
          <w:cs/>
        </w:rPr>
        <w:t>หมายถึ</w:t>
      </w:r>
      <w:r w:rsidR="00E40B6B" w:rsidRPr="00010AC4">
        <w:rPr>
          <w:rFonts w:ascii="TH SarabunPSK" w:hAnsi="TH SarabunPSK" w:cs="TH SarabunPSK"/>
          <w:snapToGrid w:val="0"/>
          <w:sz w:val="30"/>
          <w:szCs w:val="30"/>
          <w:cs/>
        </w:rPr>
        <w:t>ง</w:t>
      </w:r>
      <w:r w:rsidRPr="00010AC4">
        <w:rPr>
          <w:rFonts w:ascii="TH SarabunPSK" w:hAnsi="TH SarabunPSK" w:cs="TH SarabunPSK"/>
          <w:snapToGrid w:val="0"/>
          <w:sz w:val="30"/>
          <w:szCs w:val="30"/>
        </w:rPr>
        <w:t xml:space="preserve"> </w:t>
      </w:r>
      <w:r w:rsidR="001F4CBB" w:rsidRPr="00010AC4">
        <w:rPr>
          <w:rFonts w:ascii="TH SarabunPSK" w:hAnsi="TH SarabunPSK" w:cs="TH SarabunPSK"/>
          <w:snapToGrid w:val="0"/>
          <w:sz w:val="30"/>
          <w:szCs w:val="30"/>
          <w:cs/>
        </w:rPr>
        <w:t xml:space="preserve">ผู้มาใช้บริการ ส่วนราชการ </w:t>
      </w:r>
      <w:r w:rsidRPr="00010AC4">
        <w:rPr>
          <w:rFonts w:ascii="TH SarabunPSK" w:hAnsi="TH SarabunPSK" w:cs="TH SarabunPSK"/>
          <w:snapToGrid w:val="0"/>
          <w:sz w:val="30"/>
          <w:szCs w:val="30"/>
          <w:cs/>
        </w:rPr>
        <w:t>ผู้ที่ได้รับมอบ</w:t>
      </w:r>
      <w:r w:rsidR="001F4CBB" w:rsidRPr="00010AC4">
        <w:rPr>
          <w:rFonts w:ascii="TH SarabunPSK" w:hAnsi="TH SarabunPSK" w:cs="TH SarabunPSK"/>
          <w:snapToGrid w:val="0"/>
          <w:sz w:val="30"/>
          <w:szCs w:val="30"/>
          <w:cs/>
        </w:rPr>
        <w:t>บริการ/</w:t>
      </w:r>
      <w:r w:rsidRPr="00010AC4">
        <w:rPr>
          <w:rFonts w:ascii="TH SarabunPSK" w:hAnsi="TH SarabunPSK" w:cs="TH SarabunPSK"/>
          <w:snapToGrid w:val="0"/>
          <w:sz w:val="30"/>
          <w:szCs w:val="30"/>
          <w:cs/>
        </w:rPr>
        <w:t>ผลิตภัณฑ์ (</w:t>
      </w:r>
      <w:r w:rsidR="001F4CBB" w:rsidRPr="00010AC4">
        <w:rPr>
          <w:rFonts w:ascii="TH SarabunPSK" w:hAnsi="TH SarabunPSK" w:cs="TH SarabunPSK"/>
          <w:snapToGrid w:val="0"/>
          <w:sz w:val="30"/>
          <w:szCs w:val="30"/>
        </w:rPr>
        <w:t>service/</w:t>
      </w:r>
      <w:r w:rsidRPr="00010AC4">
        <w:rPr>
          <w:rFonts w:ascii="TH SarabunPSK" w:hAnsi="TH SarabunPSK" w:cs="TH SarabunPSK"/>
          <w:snapToGrid w:val="0"/>
          <w:sz w:val="30"/>
          <w:szCs w:val="30"/>
        </w:rPr>
        <w:t xml:space="preserve">product) </w:t>
      </w:r>
      <w:r w:rsidRPr="00010AC4">
        <w:rPr>
          <w:rFonts w:ascii="TH SarabunPSK" w:hAnsi="TH SarabunPSK" w:cs="TH SarabunPSK"/>
          <w:snapToGrid w:val="0"/>
          <w:sz w:val="30"/>
          <w:szCs w:val="30"/>
          <w:cs/>
        </w:rPr>
        <w:t>จาก</w:t>
      </w:r>
      <w:r w:rsidR="001F4CBB" w:rsidRPr="00010AC4">
        <w:rPr>
          <w:rFonts w:ascii="TH SarabunPSK" w:hAnsi="TH SarabunPSK" w:cs="TH SarabunPSK"/>
          <w:snapToGrid w:val="0"/>
          <w:sz w:val="30"/>
          <w:szCs w:val="30"/>
          <w:cs/>
        </w:rPr>
        <w:t>สถาบัน</w:t>
      </w:r>
      <w:proofErr w:type="spellStart"/>
      <w:r w:rsidR="001F4CBB" w:rsidRPr="00010AC4">
        <w:rPr>
          <w:rFonts w:ascii="TH SarabunPSK" w:hAnsi="TH SarabunPSK" w:cs="TH SarabunPSK"/>
          <w:snapToGrid w:val="0"/>
          <w:sz w:val="30"/>
          <w:szCs w:val="30"/>
          <w:cs/>
        </w:rPr>
        <w:t>กัล</w:t>
      </w:r>
      <w:proofErr w:type="spellEnd"/>
      <w:r w:rsidR="001F4CBB" w:rsidRPr="00010AC4">
        <w:rPr>
          <w:rFonts w:ascii="TH SarabunPSK" w:hAnsi="TH SarabunPSK" w:cs="TH SarabunPSK"/>
          <w:snapToGrid w:val="0"/>
          <w:sz w:val="30"/>
          <w:szCs w:val="30"/>
          <w:cs/>
        </w:rPr>
        <w:t>ยาณ์ราชนครินทร์</w:t>
      </w:r>
      <w:r w:rsidR="008950DB" w:rsidRPr="00010AC4">
        <w:rPr>
          <w:rFonts w:ascii="TH SarabunPSK" w:hAnsi="TH SarabunPSK" w:cs="TH SarabunPSK"/>
          <w:snapToGrid w:val="0"/>
          <w:sz w:val="30"/>
          <w:szCs w:val="30"/>
          <w:cs/>
        </w:rPr>
        <w:t>โดยตรง หรือผ่านช่องทาง</w:t>
      </w:r>
      <w:r w:rsidRPr="00010AC4">
        <w:rPr>
          <w:rFonts w:ascii="TH SarabunPSK" w:hAnsi="TH SarabunPSK" w:cs="TH SarabunPSK"/>
          <w:snapToGrid w:val="0"/>
          <w:sz w:val="30"/>
          <w:szCs w:val="30"/>
          <w:cs/>
        </w:rPr>
        <w:t>/</w:t>
      </w:r>
      <w:r w:rsidR="008950DB" w:rsidRPr="00010AC4">
        <w:rPr>
          <w:rFonts w:ascii="TH SarabunPSK" w:hAnsi="TH SarabunPSK" w:cs="TH SarabunPSK"/>
          <w:snapToGrid w:val="0"/>
          <w:sz w:val="30"/>
          <w:szCs w:val="30"/>
          <w:cs/>
        </w:rPr>
        <w:t>วิธีการต่างๆที่</w:t>
      </w:r>
      <w:r w:rsidR="001F4CBB" w:rsidRPr="00010AC4">
        <w:rPr>
          <w:rFonts w:ascii="TH SarabunPSK" w:hAnsi="TH SarabunPSK" w:cs="TH SarabunPSK"/>
          <w:snapToGrid w:val="0"/>
          <w:sz w:val="30"/>
          <w:szCs w:val="30"/>
          <w:cs/>
        </w:rPr>
        <w:t>สถาบัน</w:t>
      </w:r>
      <w:r w:rsidR="008950DB" w:rsidRPr="00010AC4">
        <w:rPr>
          <w:rFonts w:ascii="TH SarabunPSK" w:hAnsi="TH SarabunPSK" w:cs="TH SarabunPSK"/>
          <w:snapToGrid w:val="0"/>
          <w:sz w:val="30"/>
          <w:szCs w:val="30"/>
          <w:cs/>
        </w:rPr>
        <w:t>ระบุไว้</w:t>
      </w:r>
      <w:r w:rsidR="001F4CBB" w:rsidRPr="00010AC4">
        <w:rPr>
          <w:rFonts w:ascii="TH SarabunPSK" w:hAnsi="TH SarabunPSK" w:cs="TH SarabunPSK"/>
          <w:snapToGrid w:val="0"/>
          <w:sz w:val="30"/>
          <w:szCs w:val="30"/>
          <w:cs/>
        </w:rPr>
        <w:t xml:space="preserve"> </w:t>
      </w:r>
      <w:r w:rsidRPr="00010AC4">
        <w:rPr>
          <w:rFonts w:ascii="TH SarabunPSK" w:hAnsi="TH SarabunPSK" w:cs="TH SarabunPSK"/>
          <w:snapToGrid w:val="0"/>
          <w:sz w:val="30"/>
          <w:szCs w:val="30"/>
          <w:cs/>
        </w:rPr>
        <w:t xml:space="preserve"> ซึ่งผู้รับบริการนี้ควรมีความสอดคล้องกับที่ระบุไว้ในระบบบริหารคุณภาพ </w:t>
      </w:r>
      <w:r w:rsidRPr="00010AC4">
        <w:rPr>
          <w:rFonts w:ascii="TH SarabunPSK" w:hAnsi="TH SarabunPSK" w:cs="TH SarabunPSK"/>
          <w:snapToGrid w:val="0"/>
          <w:sz w:val="30"/>
          <w:szCs w:val="30"/>
        </w:rPr>
        <w:t>ISO 9001:</w:t>
      </w:r>
      <w:r w:rsidR="00540B86" w:rsidRPr="00010AC4">
        <w:rPr>
          <w:rFonts w:ascii="TH SarabunPSK" w:hAnsi="TH SarabunPSK" w:cs="TH SarabunPSK"/>
          <w:snapToGrid w:val="0"/>
          <w:sz w:val="30"/>
          <w:szCs w:val="30"/>
          <w:cs/>
        </w:rPr>
        <w:t>2015/</w:t>
      </w:r>
      <w:r w:rsidR="00540B86" w:rsidRPr="00010AC4">
        <w:rPr>
          <w:rFonts w:ascii="TH SarabunPSK" w:hAnsi="TH SarabunPSK" w:cs="TH SarabunPSK"/>
          <w:snapToGrid w:val="0"/>
          <w:sz w:val="30"/>
          <w:szCs w:val="30"/>
        </w:rPr>
        <w:t xml:space="preserve"> ISO</w:t>
      </w:r>
      <w:r w:rsidR="00F66769" w:rsidRPr="00010AC4">
        <w:rPr>
          <w:rFonts w:ascii="TH SarabunPSK" w:hAnsi="TH SarabunPSK" w:cs="TH SarabunPSK"/>
          <w:snapToGrid w:val="0"/>
          <w:sz w:val="30"/>
          <w:szCs w:val="30"/>
        </w:rPr>
        <w:t xml:space="preserve"> </w:t>
      </w:r>
      <w:r w:rsidR="00540B86" w:rsidRPr="00010AC4">
        <w:rPr>
          <w:rFonts w:ascii="TH SarabunPSK" w:hAnsi="TH SarabunPSK" w:cs="TH SarabunPSK"/>
          <w:snapToGrid w:val="0"/>
          <w:sz w:val="30"/>
          <w:szCs w:val="30"/>
        </w:rPr>
        <w:t>27001:2013</w:t>
      </w:r>
      <w:r w:rsidRPr="00010AC4">
        <w:rPr>
          <w:rFonts w:ascii="TH SarabunPSK" w:hAnsi="TH SarabunPSK" w:cs="TH SarabunPSK"/>
          <w:snapToGrid w:val="0"/>
          <w:sz w:val="30"/>
          <w:szCs w:val="30"/>
          <w:cs/>
        </w:rPr>
        <w:t xml:space="preserve"> และที่ระบุไว้ในมาตรฐานคุณภ</w:t>
      </w:r>
      <w:r w:rsidR="0014523B" w:rsidRPr="00010AC4">
        <w:rPr>
          <w:rFonts w:ascii="TH SarabunPSK" w:hAnsi="TH SarabunPSK" w:cs="TH SarabunPSK"/>
          <w:snapToGrid w:val="0"/>
          <w:sz w:val="30"/>
          <w:szCs w:val="30"/>
          <w:cs/>
        </w:rPr>
        <w:t>าพ</w:t>
      </w:r>
      <w:r w:rsidR="008950DB" w:rsidRPr="00010AC4">
        <w:rPr>
          <w:rFonts w:ascii="TH SarabunPSK" w:hAnsi="TH SarabunPSK" w:cs="TH SarabunPSK"/>
          <w:snapToGrid w:val="0"/>
          <w:sz w:val="30"/>
          <w:szCs w:val="30"/>
          <w:cs/>
        </w:rPr>
        <w:t>ของ</w:t>
      </w:r>
      <w:r w:rsidR="001F4CBB" w:rsidRPr="00010AC4">
        <w:rPr>
          <w:rFonts w:ascii="TH SarabunPSK" w:hAnsi="TH SarabunPSK" w:cs="TH SarabunPSK"/>
          <w:snapToGrid w:val="0"/>
          <w:sz w:val="30"/>
          <w:szCs w:val="30"/>
          <w:cs/>
        </w:rPr>
        <w:t>สถาบัน</w:t>
      </w:r>
      <w:proofErr w:type="spellStart"/>
      <w:r w:rsidR="001F4CBB" w:rsidRPr="00010AC4">
        <w:rPr>
          <w:rFonts w:ascii="TH SarabunPSK" w:hAnsi="TH SarabunPSK" w:cs="TH SarabunPSK"/>
          <w:snapToGrid w:val="0"/>
          <w:sz w:val="30"/>
          <w:szCs w:val="30"/>
          <w:cs/>
        </w:rPr>
        <w:t>กัล</w:t>
      </w:r>
      <w:proofErr w:type="spellEnd"/>
      <w:r w:rsidR="001F4CBB" w:rsidRPr="00010AC4">
        <w:rPr>
          <w:rFonts w:ascii="TH SarabunPSK" w:hAnsi="TH SarabunPSK" w:cs="TH SarabunPSK"/>
          <w:snapToGrid w:val="0"/>
          <w:sz w:val="30"/>
          <w:szCs w:val="30"/>
          <w:cs/>
        </w:rPr>
        <w:t>ยาณ์ราชนครินทร์</w:t>
      </w:r>
      <w:r w:rsidRPr="00010AC4">
        <w:rPr>
          <w:rFonts w:ascii="TH SarabunPSK" w:hAnsi="TH SarabunPSK" w:cs="TH SarabunPSK"/>
          <w:snapToGrid w:val="0"/>
          <w:sz w:val="30"/>
          <w:szCs w:val="30"/>
          <w:cs/>
        </w:rPr>
        <w:t xml:space="preserve"> </w:t>
      </w:r>
      <w:r w:rsidR="001F4CBB" w:rsidRPr="00010AC4">
        <w:rPr>
          <w:rFonts w:ascii="TH SarabunPSK" w:hAnsi="TH SarabunPSK" w:cs="TH SarabunPSK"/>
          <w:snapToGrid w:val="0"/>
          <w:sz w:val="30"/>
          <w:szCs w:val="30"/>
          <w:cs/>
        </w:rPr>
        <w:t xml:space="preserve">ได้แก่ </w:t>
      </w:r>
      <w:r w:rsidRPr="00010AC4">
        <w:rPr>
          <w:rFonts w:ascii="TH SarabunPSK" w:hAnsi="TH SarabunPSK" w:cs="TH SarabunPSK"/>
          <w:snapToGrid w:val="0"/>
          <w:sz w:val="30"/>
          <w:szCs w:val="30"/>
          <w:cs/>
        </w:rPr>
        <w:t xml:space="preserve">ผู้ป่วย </w:t>
      </w:r>
      <w:r w:rsidR="001F4CBB" w:rsidRPr="00010AC4">
        <w:rPr>
          <w:rFonts w:ascii="TH SarabunPSK" w:hAnsi="TH SarabunPSK" w:cs="TH SarabunPSK"/>
          <w:snapToGrid w:val="0"/>
          <w:sz w:val="30"/>
          <w:szCs w:val="30"/>
          <w:cs/>
        </w:rPr>
        <w:t>ญาติ-ผู้ดูแลผู้ป่วย</w:t>
      </w:r>
      <w:r w:rsidRPr="00010AC4">
        <w:rPr>
          <w:rFonts w:ascii="TH SarabunPSK" w:hAnsi="TH SarabunPSK" w:cs="TH SarabunPSK"/>
          <w:snapToGrid w:val="0"/>
          <w:sz w:val="30"/>
          <w:szCs w:val="30"/>
          <w:cs/>
        </w:rPr>
        <w:t xml:space="preserve"> หน่วยงานใน/นอก</w:t>
      </w:r>
      <w:r w:rsidR="001F4CBB" w:rsidRPr="00010AC4">
        <w:rPr>
          <w:rFonts w:ascii="TH SarabunPSK" w:hAnsi="TH SarabunPSK" w:cs="TH SarabunPSK"/>
          <w:snapToGrid w:val="0"/>
          <w:sz w:val="30"/>
          <w:szCs w:val="30"/>
          <w:cs/>
        </w:rPr>
        <w:t>สังกัดกรมสุขภาพจิต ใน/นอก</w:t>
      </w:r>
      <w:r w:rsidRPr="00010AC4">
        <w:rPr>
          <w:rFonts w:ascii="TH SarabunPSK" w:hAnsi="TH SarabunPSK" w:cs="TH SarabunPSK"/>
          <w:snapToGrid w:val="0"/>
          <w:sz w:val="30"/>
          <w:szCs w:val="30"/>
          <w:cs/>
        </w:rPr>
        <w:t>กระทรวงสาธารณสุข ประชาชนกลุ่มเป้าหมาย</w:t>
      </w:r>
      <w:r w:rsidRPr="00010AC4">
        <w:rPr>
          <w:rFonts w:ascii="TH SarabunPSK" w:hAnsi="TH SarabunPSK" w:cs="TH SarabunPSK"/>
          <w:snapToGrid w:val="0"/>
          <w:sz w:val="30"/>
          <w:szCs w:val="30"/>
        </w:rPr>
        <w:t xml:space="preserve"> </w:t>
      </w:r>
      <w:r w:rsidRPr="00010AC4">
        <w:rPr>
          <w:rFonts w:ascii="TH SarabunPSK" w:hAnsi="TH SarabunPSK" w:cs="TH SarabunPSK"/>
          <w:snapToGrid w:val="0"/>
          <w:sz w:val="30"/>
          <w:szCs w:val="30"/>
          <w:cs/>
        </w:rPr>
        <w:t>เป็นต้น</w:t>
      </w:r>
    </w:p>
    <w:p w14:paraId="4E38BEEE" w14:textId="242C9A2A" w:rsidR="00AF523E" w:rsidRPr="00010AC4" w:rsidRDefault="00AF523E" w:rsidP="00E93A87">
      <w:pPr>
        <w:pStyle w:val="FootnoteText"/>
        <w:spacing w:line="240" w:lineRule="atLeast"/>
        <w:ind w:firstLine="1080"/>
        <w:jc w:val="thaiDistribute"/>
        <w:rPr>
          <w:rFonts w:ascii="TH SarabunPSK" w:hAnsi="TH SarabunPSK" w:cs="TH SarabunPSK"/>
          <w:snapToGrid w:val="0"/>
          <w:sz w:val="30"/>
          <w:szCs w:val="30"/>
        </w:rPr>
      </w:pPr>
      <w:r w:rsidRPr="00010AC4">
        <w:rPr>
          <w:rFonts w:ascii="TH SarabunPSK" w:hAnsi="TH SarabunPSK" w:cs="TH SarabunPSK"/>
          <w:b/>
          <w:bCs/>
          <w:snapToGrid w:val="0"/>
          <w:sz w:val="30"/>
          <w:szCs w:val="30"/>
          <w:cs/>
        </w:rPr>
        <w:t>ผู้มีส่วนได้ส่วนเสีย</w:t>
      </w:r>
      <w:r w:rsidRPr="00010AC4">
        <w:rPr>
          <w:rFonts w:ascii="TH SarabunPSK" w:hAnsi="TH SarabunPSK" w:cs="TH SarabunPSK"/>
          <w:snapToGrid w:val="0"/>
          <w:sz w:val="30"/>
          <w:szCs w:val="30"/>
        </w:rPr>
        <w:t xml:space="preserve"> </w:t>
      </w:r>
      <w:r w:rsidRPr="00010AC4">
        <w:rPr>
          <w:rFonts w:ascii="TH SarabunPSK" w:hAnsi="TH SarabunPSK" w:cs="TH SarabunPSK"/>
          <w:snapToGrid w:val="0"/>
          <w:sz w:val="30"/>
          <w:szCs w:val="30"/>
          <w:cs/>
        </w:rPr>
        <w:t>หมายถึง</w:t>
      </w:r>
      <w:r w:rsidRPr="00010AC4">
        <w:rPr>
          <w:rFonts w:ascii="TH SarabunPSK" w:hAnsi="TH SarabunPSK" w:cs="TH SarabunPSK"/>
          <w:snapToGrid w:val="0"/>
          <w:sz w:val="30"/>
          <w:szCs w:val="30"/>
        </w:rPr>
        <w:t xml:space="preserve"> </w:t>
      </w:r>
      <w:r w:rsidRPr="00010AC4">
        <w:rPr>
          <w:rFonts w:ascii="TH SarabunPSK" w:hAnsi="TH SarabunPSK" w:cs="TH SarabunPSK"/>
          <w:snapToGrid w:val="0"/>
          <w:spacing w:val="-6"/>
          <w:sz w:val="30"/>
          <w:szCs w:val="30"/>
          <w:cs/>
        </w:rPr>
        <w:t>ผู้ที่ได้รับผลกระทบทั้งทางบวกและทางลบ ทั้งทางตรงและทางอ้อม</w:t>
      </w:r>
      <w:r w:rsidRPr="00010AC4">
        <w:rPr>
          <w:rFonts w:ascii="TH SarabunPSK" w:hAnsi="TH SarabunPSK" w:cs="TH SarabunPSK"/>
          <w:snapToGrid w:val="0"/>
          <w:spacing w:val="-6"/>
          <w:sz w:val="30"/>
          <w:szCs w:val="30"/>
        </w:rPr>
        <w:t xml:space="preserve"> </w:t>
      </w:r>
      <w:r w:rsidR="00E93A87">
        <w:rPr>
          <w:rFonts w:ascii="TH SarabunPSK" w:hAnsi="TH SarabunPSK" w:cs="TH SarabunPSK" w:hint="cs"/>
          <w:snapToGrid w:val="0"/>
          <w:spacing w:val="-6"/>
          <w:sz w:val="30"/>
          <w:szCs w:val="30"/>
          <w:cs/>
        </w:rPr>
        <w:t xml:space="preserve">                </w:t>
      </w:r>
      <w:r w:rsidRPr="00010AC4">
        <w:rPr>
          <w:rFonts w:ascii="TH SarabunPSK" w:hAnsi="TH SarabunPSK" w:cs="TH SarabunPSK"/>
          <w:snapToGrid w:val="0"/>
          <w:spacing w:val="-6"/>
          <w:sz w:val="30"/>
          <w:szCs w:val="30"/>
          <w:cs/>
        </w:rPr>
        <w:t>จากการดำเนินงานของหน่วยงาน เช่น</w:t>
      </w:r>
      <w:r w:rsidR="005D201C" w:rsidRPr="00010AC4">
        <w:rPr>
          <w:rFonts w:ascii="TH SarabunPSK" w:hAnsi="TH SarabunPSK" w:cs="TH SarabunPSK"/>
          <w:snapToGrid w:val="0"/>
          <w:spacing w:val="-6"/>
          <w:sz w:val="30"/>
          <w:szCs w:val="30"/>
          <w:cs/>
        </w:rPr>
        <w:t xml:space="preserve"> หน่วยงาน/เครือข่ายนิติจิตเวชและจิตเวช  ผู้มาศึกษาดูงาน/อบรม  </w:t>
      </w:r>
      <w:r w:rsidRPr="00010AC4">
        <w:rPr>
          <w:rFonts w:ascii="TH SarabunPSK" w:hAnsi="TH SarabunPSK" w:cs="TH SarabunPSK"/>
          <w:snapToGrid w:val="0"/>
          <w:spacing w:val="-6"/>
          <w:sz w:val="30"/>
          <w:szCs w:val="30"/>
          <w:cs/>
        </w:rPr>
        <w:t>เป็นต้น</w:t>
      </w:r>
    </w:p>
    <w:p w14:paraId="720189B3" w14:textId="77777777" w:rsidR="00FC5CD6" w:rsidRPr="00010AC4" w:rsidRDefault="00FC5CD6" w:rsidP="00E93A87">
      <w:pPr>
        <w:ind w:right="26" w:firstLine="1080"/>
        <w:jc w:val="thaiDistribute"/>
        <w:rPr>
          <w:rFonts w:ascii="TH SarabunPSK" w:hAnsi="TH SarabunPSK" w:cs="TH SarabunPSK"/>
          <w:snapToGrid w:val="0"/>
          <w:color w:val="000000"/>
          <w:sz w:val="30"/>
          <w:szCs w:val="30"/>
        </w:rPr>
      </w:pPr>
      <w:r w:rsidRPr="00010AC4">
        <w:rPr>
          <w:rFonts w:ascii="TH SarabunPSK" w:hAnsi="TH SarabunPSK" w:cs="TH SarabunPSK"/>
          <w:b/>
          <w:bCs/>
          <w:spacing w:val="-4"/>
          <w:sz w:val="30"/>
          <w:szCs w:val="30"/>
          <w:cs/>
        </w:rPr>
        <w:t>กระบวนการประเมิน</w:t>
      </w:r>
      <w:r w:rsidRPr="00010AC4">
        <w:rPr>
          <w:rFonts w:ascii="TH SarabunPSK" w:hAnsi="TH SarabunPSK" w:cs="TH SarabunPSK"/>
          <w:b/>
          <w:bCs/>
          <w:snapToGrid w:val="0"/>
          <w:spacing w:val="-4"/>
          <w:sz w:val="30"/>
          <w:szCs w:val="30"/>
          <w:cs/>
        </w:rPr>
        <w:t>ความพึง</w:t>
      </w:r>
      <w:r w:rsidR="00AF523E" w:rsidRPr="00010AC4">
        <w:rPr>
          <w:rFonts w:ascii="TH SarabunPSK" w:hAnsi="TH SarabunPSK" w:cs="TH SarabunPSK"/>
          <w:b/>
          <w:bCs/>
          <w:snapToGrid w:val="0"/>
          <w:spacing w:val="-4"/>
          <w:sz w:val="30"/>
          <w:szCs w:val="30"/>
          <w:cs/>
        </w:rPr>
        <w:t>พอใจ</w:t>
      </w:r>
      <w:r w:rsidRPr="00010AC4">
        <w:rPr>
          <w:rFonts w:ascii="TH SarabunPSK" w:hAnsi="TH SarabunPSK" w:cs="TH SarabunPSK"/>
          <w:b/>
          <w:bCs/>
          <w:snapToGrid w:val="0"/>
          <w:spacing w:val="-4"/>
          <w:sz w:val="30"/>
          <w:szCs w:val="30"/>
          <w:cs/>
        </w:rPr>
        <w:t>-ไม่พึงพอใจ</w:t>
      </w:r>
      <w:r w:rsidR="00AF523E" w:rsidRPr="00010AC4">
        <w:rPr>
          <w:rFonts w:ascii="TH SarabunPSK" w:hAnsi="TH SarabunPSK" w:cs="TH SarabunPSK"/>
          <w:snapToGrid w:val="0"/>
          <w:spacing w:val="-4"/>
          <w:sz w:val="30"/>
          <w:szCs w:val="30"/>
          <w:cs/>
        </w:rPr>
        <w:t xml:space="preserve"> </w:t>
      </w:r>
      <w:r w:rsidRPr="00010AC4">
        <w:rPr>
          <w:rFonts w:ascii="TH SarabunPSK" w:hAnsi="TH SarabunPSK" w:cs="TH SarabunPSK"/>
          <w:snapToGrid w:val="0"/>
          <w:spacing w:val="-4"/>
          <w:sz w:val="30"/>
          <w:szCs w:val="30"/>
          <w:cs/>
        </w:rPr>
        <w:t>หมายถึง ขั้นตอนการดำเนินงานเพื่</w:t>
      </w:r>
      <w:r w:rsidR="0038656D" w:rsidRPr="00010AC4">
        <w:rPr>
          <w:rFonts w:ascii="TH SarabunPSK" w:hAnsi="TH SarabunPSK" w:cs="TH SarabunPSK"/>
          <w:snapToGrid w:val="0"/>
          <w:spacing w:val="-4"/>
          <w:sz w:val="30"/>
          <w:szCs w:val="30"/>
          <w:cs/>
        </w:rPr>
        <w:t>อรับทราบความต้องการ ความคาดหวังต่อบริการ การส่งมอบผลงานของกลุ่มภารกิจ</w:t>
      </w:r>
      <w:proofErr w:type="spellStart"/>
      <w:r w:rsidR="0038656D" w:rsidRPr="00010AC4">
        <w:rPr>
          <w:rFonts w:ascii="TH SarabunPSK" w:hAnsi="TH SarabunPSK" w:cs="TH SarabunPSK"/>
          <w:snapToGrid w:val="0"/>
          <w:spacing w:val="-4"/>
          <w:sz w:val="30"/>
          <w:szCs w:val="30"/>
          <w:cs/>
        </w:rPr>
        <w:t>ต่างๆ</w:t>
      </w:r>
      <w:proofErr w:type="spellEnd"/>
      <w:r w:rsidR="0038656D" w:rsidRPr="00010AC4">
        <w:rPr>
          <w:rFonts w:ascii="TH SarabunPSK" w:hAnsi="TH SarabunPSK" w:cs="TH SarabunPSK"/>
          <w:snapToGrid w:val="0"/>
          <w:spacing w:val="-4"/>
          <w:sz w:val="30"/>
          <w:szCs w:val="30"/>
          <w:cs/>
        </w:rPr>
        <w:t xml:space="preserve"> ของสถาบัน</w:t>
      </w:r>
      <w:proofErr w:type="spellStart"/>
      <w:r w:rsidR="0038656D" w:rsidRPr="00010AC4">
        <w:rPr>
          <w:rFonts w:ascii="TH SarabunPSK" w:hAnsi="TH SarabunPSK" w:cs="TH SarabunPSK"/>
          <w:snapToGrid w:val="0"/>
          <w:spacing w:val="-4"/>
          <w:sz w:val="30"/>
          <w:szCs w:val="30"/>
          <w:cs/>
        </w:rPr>
        <w:t>กัล</w:t>
      </w:r>
      <w:proofErr w:type="spellEnd"/>
      <w:r w:rsidR="0038656D" w:rsidRPr="00010AC4">
        <w:rPr>
          <w:rFonts w:ascii="TH SarabunPSK" w:hAnsi="TH SarabunPSK" w:cs="TH SarabunPSK"/>
          <w:snapToGrid w:val="0"/>
          <w:spacing w:val="-4"/>
          <w:sz w:val="30"/>
          <w:szCs w:val="30"/>
          <w:cs/>
        </w:rPr>
        <w:t>ยาณ์ราชนครินทร์ รวมทั้ง</w:t>
      </w:r>
      <w:r w:rsidR="004B3137" w:rsidRPr="00010AC4">
        <w:rPr>
          <w:rFonts w:ascii="TH SarabunPSK" w:hAnsi="TH SarabunPSK" w:cs="TH SarabunPSK"/>
          <w:snapToGrid w:val="0"/>
          <w:spacing w:val="-4"/>
          <w:sz w:val="30"/>
          <w:szCs w:val="30"/>
          <w:cs/>
        </w:rPr>
        <w:t>ความพึงพอใจ</w:t>
      </w:r>
      <w:r w:rsidR="00145717" w:rsidRPr="00010AC4">
        <w:rPr>
          <w:rFonts w:ascii="TH SarabunPSK" w:hAnsi="TH SarabunPSK" w:cs="TH SarabunPSK"/>
          <w:snapToGrid w:val="0"/>
          <w:spacing w:val="-4"/>
          <w:sz w:val="30"/>
          <w:szCs w:val="30"/>
          <w:cs/>
        </w:rPr>
        <w:t>และ</w:t>
      </w:r>
      <w:r w:rsidRPr="00010AC4">
        <w:rPr>
          <w:rFonts w:ascii="TH SarabunPSK" w:hAnsi="TH SarabunPSK" w:cs="TH SarabunPSK"/>
          <w:snapToGrid w:val="0"/>
          <w:spacing w:val="-4"/>
          <w:sz w:val="30"/>
          <w:szCs w:val="30"/>
          <w:cs/>
        </w:rPr>
        <w:t>ไม่พึงพอใจ</w:t>
      </w:r>
      <w:r w:rsidR="004B3137" w:rsidRPr="00010AC4">
        <w:rPr>
          <w:rFonts w:ascii="TH SarabunPSK" w:hAnsi="TH SarabunPSK" w:cs="TH SarabunPSK"/>
          <w:snapToGrid w:val="0"/>
          <w:spacing w:val="-4"/>
          <w:sz w:val="30"/>
          <w:szCs w:val="30"/>
          <w:cs/>
        </w:rPr>
        <w:t>ของผู้รับบริการและผู้มีส่วนได้</w:t>
      </w:r>
      <w:r w:rsidR="00F66769" w:rsidRPr="00010AC4">
        <w:rPr>
          <w:rFonts w:ascii="TH SarabunPSK" w:hAnsi="TH SarabunPSK" w:cs="TH SarabunPSK"/>
          <w:snapToGrid w:val="0"/>
          <w:spacing w:val="-4"/>
          <w:sz w:val="30"/>
          <w:szCs w:val="30"/>
          <w:cs/>
        </w:rPr>
        <w:t>ส่วนเสีย</w:t>
      </w:r>
      <w:r w:rsidR="0038656D" w:rsidRPr="00010AC4">
        <w:rPr>
          <w:rFonts w:ascii="TH SarabunPSK" w:hAnsi="TH SarabunPSK" w:cs="TH SarabunPSK"/>
          <w:snapToGrid w:val="0"/>
          <w:spacing w:val="-4"/>
          <w:sz w:val="30"/>
          <w:szCs w:val="30"/>
          <w:cs/>
        </w:rPr>
        <w:t xml:space="preserve"> </w:t>
      </w:r>
      <w:r w:rsidRPr="00010AC4">
        <w:rPr>
          <w:rFonts w:ascii="TH SarabunPSK" w:hAnsi="TH SarabunPSK" w:cs="TH SarabunPSK"/>
          <w:snapToGrid w:val="0"/>
          <w:spacing w:val="-4"/>
          <w:sz w:val="30"/>
          <w:szCs w:val="30"/>
          <w:cs/>
        </w:rPr>
        <w:t>ใน</w:t>
      </w:r>
      <w:r w:rsidR="00AF523E" w:rsidRPr="00010AC4">
        <w:rPr>
          <w:rFonts w:ascii="TH SarabunPSK" w:hAnsi="TH SarabunPSK" w:cs="TH SarabunPSK"/>
          <w:snapToGrid w:val="0"/>
          <w:spacing w:val="-4"/>
          <w:sz w:val="30"/>
          <w:szCs w:val="30"/>
          <w:cs/>
        </w:rPr>
        <w:t>แต่ละรอบการประเมิน</w:t>
      </w:r>
      <w:r w:rsidRPr="00010AC4">
        <w:rPr>
          <w:rFonts w:ascii="TH SarabunPSK" w:hAnsi="TH SarabunPSK" w:cs="TH SarabunPSK"/>
          <w:snapToGrid w:val="0"/>
          <w:spacing w:val="-4"/>
          <w:sz w:val="30"/>
          <w:szCs w:val="30"/>
          <w:cs/>
        </w:rPr>
        <w:t>ที่กำหนด</w:t>
      </w:r>
      <w:r w:rsidR="004B3137" w:rsidRPr="00010AC4">
        <w:rPr>
          <w:rFonts w:ascii="TH SarabunPSK" w:hAnsi="TH SarabunPSK" w:cs="TH SarabunPSK"/>
          <w:snapToGrid w:val="0"/>
          <w:color w:val="0000FF"/>
          <w:sz w:val="30"/>
          <w:szCs w:val="30"/>
        </w:rPr>
        <w:t xml:space="preserve"> </w:t>
      </w:r>
      <w:r w:rsidRPr="00010AC4">
        <w:rPr>
          <w:rFonts w:ascii="TH SarabunPSK" w:hAnsi="TH SarabunPSK" w:cs="TH SarabunPSK"/>
          <w:snapToGrid w:val="0"/>
          <w:color w:val="000000"/>
          <w:sz w:val="30"/>
          <w:szCs w:val="30"/>
          <w:cs/>
        </w:rPr>
        <w:t>โดยดำเนินงานเป็นขั้นตอน ดังนี้</w:t>
      </w:r>
    </w:p>
    <w:p w14:paraId="400C7EAE" w14:textId="77777777" w:rsidR="00FC5CD6" w:rsidRPr="00010AC4" w:rsidRDefault="009B5C73" w:rsidP="00E93A87">
      <w:pPr>
        <w:shd w:val="clear" w:color="auto" w:fill="FFFFFF"/>
        <w:ind w:left="360" w:right="26" w:firstLine="72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1. </w:t>
      </w:r>
      <w:r w:rsidR="00FC5CD6" w:rsidRPr="00010AC4">
        <w:rPr>
          <w:rFonts w:ascii="TH SarabunPSK" w:hAnsi="TH SarabunPSK" w:cs="TH SarabunPSK"/>
          <w:color w:val="000000"/>
          <w:sz w:val="30"/>
          <w:szCs w:val="30"/>
          <w:cs/>
        </w:rPr>
        <w:t>วิเคราะห์กระบวนงานสำคัญ</w:t>
      </w:r>
      <w:r w:rsidR="00F3093E" w:rsidRPr="00010AC4">
        <w:rPr>
          <w:rFonts w:ascii="TH SarabunPSK" w:hAnsi="TH SarabunPSK" w:cs="TH SarabunPSK"/>
          <w:color w:val="000000"/>
          <w:sz w:val="30"/>
          <w:szCs w:val="30"/>
          <w:cs/>
        </w:rPr>
        <w:t xml:space="preserve"> กำหนด</w:t>
      </w:r>
      <w:r w:rsidR="00FC5CD6" w:rsidRPr="00010AC4">
        <w:rPr>
          <w:rFonts w:ascii="TH SarabunPSK" w:hAnsi="TH SarabunPSK" w:cs="TH SarabunPSK"/>
          <w:color w:val="000000"/>
          <w:sz w:val="30"/>
          <w:szCs w:val="30"/>
          <w:cs/>
        </w:rPr>
        <w:t>ผู้รับบริการ ผู้มีส่วนได้ส่วนเสีย</w:t>
      </w:r>
      <w:r w:rsidR="00590C44" w:rsidRPr="00010AC4">
        <w:rPr>
          <w:rFonts w:ascii="TH SarabunPSK" w:hAnsi="TH SarabunPSK" w:cs="TH SarabunPSK"/>
          <w:color w:val="000000"/>
          <w:sz w:val="30"/>
          <w:szCs w:val="30"/>
          <w:cs/>
        </w:rPr>
        <w:t xml:space="preserve"> </w:t>
      </w:r>
      <w:r w:rsidR="00145717" w:rsidRPr="00010AC4">
        <w:rPr>
          <w:rFonts w:ascii="TH SarabunPSK" w:hAnsi="TH SarabunPSK" w:cs="TH SarabunPSK"/>
          <w:color w:val="000000"/>
          <w:sz w:val="30"/>
          <w:szCs w:val="30"/>
          <w:cs/>
        </w:rPr>
        <w:t>เพื่อ</w:t>
      </w:r>
      <w:r w:rsidR="00590C44" w:rsidRPr="00010AC4">
        <w:rPr>
          <w:rFonts w:ascii="TH SarabunPSK" w:hAnsi="TH SarabunPSK" w:cs="TH SarabunPSK"/>
          <w:color w:val="000000"/>
          <w:sz w:val="30"/>
          <w:szCs w:val="30"/>
          <w:cs/>
        </w:rPr>
        <w:t>เป็นกลุ่มเป้าหมาย</w:t>
      </w:r>
      <w:r w:rsidR="00145717" w:rsidRPr="00010AC4">
        <w:rPr>
          <w:rFonts w:ascii="TH SarabunPSK" w:hAnsi="TH SarabunPSK" w:cs="TH SarabunPSK"/>
          <w:color w:val="000000"/>
          <w:sz w:val="30"/>
          <w:szCs w:val="30"/>
          <w:cs/>
        </w:rPr>
        <w:t>การประเมิน</w:t>
      </w:r>
      <w:r w:rsidR="00FC5CD6" w:rsidRPr="00010AC4">
        <w:rPr>
          <w:rFonts w:ascii="TH SarabunPSK" w:hAnsi="TH SarabunPSK" w:cs="TH SarabunPSK"/>
          <w:color w:val="000000"/>
          <w:sz w:val="30"/>
          <w:szCs w:val="30"/>
          <w:cs/>
        </w:rPr>
        <w:t xml:space="preserve"> </w:t>
      </w:r>
    </w:p>
    <w:p w14:paraId="3A64AD5B" w14:textId="77777777" w:rsidR="00FC5CD6" w:rsidRPr="00010AC4" w:rsidRDefault="00FC5CD6"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สำรวจ วิเคราะห์ความต้องการ ความคาดหวังของ</w:t>
      </w:r>
      <w:r w:rsidR="00145717" w:rsidRPr="00010AC4">
        <w:rPr>
          <w:rFonts w:ascii="TH SarabunPSK" w:hAnsi="TH SarabunPSK" w:cs="TH SarabunPSK"/>
          <w:color w:val="000000"/>
          <w:sz w:val="30"/>
          <w:szCs w:val="30"/>
          <w:cs/>
        </w:rPr>
        <w:t>กลุ่มเป้าหมาย</w:t>
      </w:r>
      <w:r w:rsidR="007C51E2" w:rsidRPr="00010AC4">
        <w:rPr>
          <w:rFonts w:ascii="TH SarabunPSK" w:hAnsi="TH SarabunPSK" w:cs="TH SarabunPSK"/>
          <w:color w:val="000000"/>
          <w:sz w:val="30"/>
          <w:szCs w:val="30"/>
          <w:cs/>
        </w:rPr>
        <w:t xml:space="preserve"> </w:t>
      </w:r>
    </w:p>
    <w:p w14:paraId="435B5539" w14:textId="77777777" w:rsidR="000E62D1" w:rsidRPr="00010AC4" w:rsidRDefault="000E62D1" w:rsidP="00E93A87">
      <w:pPr>
        <w:numPr>
          <w:ilvl w:val="0"/>
          <w:numId w:val="13"/>
        </w:numPr>
        <w:shd w:val="clear" w:color="auto" w:fill="FFFFFF"/>
        <w:tabs>
          <w:tab w:val="left" w:pos="1276"/>
        </w:tabs>
        <w:ind w:left="0" w:right="26" w:firstLine="108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จัดทำแบบประเมิน โดย</w:t>
      </w:r>
      <w:r w:rsidR="00590C44" w:rsidRPr="00010AC4">
        <w:rPr>
          <w:rFonts w:ascii="TH SarabunPSK" w:hAnsi="TH SarabunPSK" w:cs="TH SarabunPSK"/>
          <w:color w:val="000000"/>
          <w:sz w:val="30"/>
          <w:szCs w:val="30"/>
          <w:cs/>
        </w:rPr>
        <w:t>พิจารณาหรือ</w:t>
      </w:r>
      <w:r w:rsidRPr="00010AC4">
        <w:rPr>
          <w:rFonts w:ascii="TH SarabunPSK" w:hAnsi="TH SarabunPSK" w:cs="TH SarabunPSK"/>
          <w:color w:val="000000"/>
          <w:sz w:val="30"/>
          <w:szCs w:val="30"/>
          <w:cs/>
        </w:rPr>
        <w:t>ปรับปรุงประเด็นและข้อคำถามให้สอดคล้องกับกระบวนงาน กิจกรรม บริการและการส่งมอบผลงานของแต่ละกลุ่มภารกิจ</w:t>
      </w:r>
      <w:r w:rsidR="00F3093E" w:rsidRPr="00010AC4">
        <w:rPr>
          <w:rFonts w:ascii="TH SarabunPSK" w:hAnsi="TH SarabunPSK" w:cs="TH SarabunPSK"/>
          <w:color w:val="000000"/>
          <w:sz w:val="30"/>
          <w:szCs w:val="30"/>
          <w:cs/>
        </w:rPr>
        <w:t xml:space="preserve"> (</w:t>
      </w:r>
      <w:r w:rsidR="00590C44" w:rsidRPr="00010AC4">
        <w:rPr>
          <w:rFonts w:ascii="TH SarabunPSK" w:hAnsi="TH SarabunPSK" w:cs="TH SarabunPSK"/>
          <w:color w:val="000000"/>
          <w:sz w:val="30"/>
          <w:szCs w:val="30"/>
          <w:cs/>
        </w:rPr>
        <w:t>ดู</w:t>
      </w:r>
      <w:r w:rsidR="00F3093E" w:rsidRPr="00010AC4">
        <w:rPr>
          <w:rFonts w:ascii="TH SarabunPSK" w:hAnsi="TH SarabunPSK" w:cs="TH SarabunPSK"/>
          <w:color w:val="000000"/>
          <w:sz w:val="30"/>
          <w:szCs w:val="30"/>
          <w:cs/>
        </w:rPr>
        <w:t>แบบประเมินฯ ในภาคผนวก)</w:t>
      </w:r>
    </w:p>
    <w:p w14:paraId="21E14B65" w14:textId="77777777" w:rsidR="000E62D1" w:rsidRPr="00010AC4" w:rsidRDefault="000E62D1"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วางแผนและดำเนินการประเมิน</w:t>
      </w:r>
      <w:r w:rsidR="005C64A3" w:rsidRPr="00010AC4">
        <w:rPr>
          <w:rFonts w:ascii="TH SarabunPSK" w:hAnsi="TH SarabunPSK" w:cs="TH SarabunPSK"/>
          <w:color w:val="000000"/>
          <w:sz w:val="30"/>
          <w:szCs w:val="30"/>
          <w:cs/>
        </w:rPr>
        <w:t>ความ</w:t>
      </w:r>
      <w:r w:rsidR="002C0A02" w:rsidRPr="00010AC4">
        <w:rPr>
          <w:rFonts w:ascii="TH SarabunPSK" w:hAnsi="TH SarabunPSK" w:cs="TH SarabunPSK"/>
          <w:color w:val="000000"/>
          <w:sz w:val="30"/>
          <w:szCs w:val="30"/>
          <w:cs/>
        </w:rPr>
        <w:t>พึงพอใจ</w:t>
      </w:r>
      <w:r w:rsidRPr="00010AC4">
        <w:rPr>
          <w:rFonts w:ascii="TH SarabunPSK" w:hAnsi="TH SarabunPSK" w:cs="TH SarabunPSK"/>
          <w:color w:val="000000"/>
          <w:sz w:val="30"/>
          <w:szCs w:val="30"/>
          <w:cs/>
        </w:rPr>
        <w:t>-ไม่พึงพอใจ</w:t>
      </w:r>
      <w:r w:rsidR="002C0A02" w:rsidRPr="00010AC4">
        <w:rPr>
          <w:rFonts w:ascii="TH SarabunPSK" w:hAnsi="TH SarabunPSK" w:cs="TH SarabunPSK"/>
          <w:color w:val="000000"/>
          <w:sz w:val="30"/>
          <w:szCs w:val="30"/>
          <w:cs/>
        </w:rPr>
        <w:t>ของ</w:t>
      </w:r>
      <w:r w:rsidR="00183C6B" w:rsidRPr="00010AC4">
        <w:rPr>
          <w:rFonts w:ascii="TH SarabunPSK" w:hAnsi="TH SarabunPSK" w:cs="TH SarabunPSK"/>
          <w:color w:val="000000"/>
          <w:sz w:val="30"/>
          <w:szCs w:val="30"/>
          <w:cs/>
        </w:rPr>
        <w:t>กลุ่มเป้าหมาย</w:t>
      </w:r>
    </w:p>
    <w:p w14:paraId="5B161371" w14:textId="77777777" w:rsidR="00F3093E" w:rsidRPr="00010AC4" w:rsidRDefault="00F3093E" w:rsidP="00E93A87">
      <w:pPr>
        <w:numPr>
          <w:ilvl w:val="0"/>
          <w:numId w:val="13"/>
        </w:numPr>
        <w:shd w:val="clear" w:color="auto" w:fill="FFFFFF"/>
        <w:ind w:left="1276" w:right="26" w:hanging="196"/>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วิเคราะห์และจัดทำรายงานผลการประเมิน</w:t>
      </w:r>
      <w:r w:rsidR="00590C44" w:rsidRPr="00010AC4">
        <w:rPr>
          <w:rFonts w:ascii="TH SarabunPSK" w:hAnsi="TH SarabunPSK" w:cs="TH SarabunPSK"/>
          <w:color w:val="000000"/>
          <w:sz w:val="30"/>
          <w:szCs w:val="30"/>
          <w:cs/>
        </w:rPr>
        <w:t>ความพึงพอใจ-ไม่พึงพอใจของกลุ่มเป้าหมาย</w:t>
      </w:r>
    </w:p>
    <w:p w14:paraId="78F4C744" w14:textId="77777777" w:rsidR="00A65FAD" w:rsidRPr="00010AC4" w:rsidRDefault="00F3093E" w:rsidP="00E93A87">
      <w:pPr>
        <w:numPr>
          <w:ilvl w:val="0"/>
          <w:numId w:val="13"/>
        </w:numPr>
        <w:shd w:val="clear" w:color="auto" w:fill="FFFFFF"/>
        <w:tabs>
          <w:tab w:val="left" w:pos="1276"/>
        </w:tabs>
        <w:ind w:left="0" w:right="26" w:firstLine="1080"/>
        <w:jc w:val="thaiDistribute"/>
        <w:rPr>
          <w:rFonts w:ascii="TH SarabunPSK" w:hAnsi="TH SarabunPSK" w:cs="TH SarabunPSK"/>
          <w:color w:val="000000"/>
          <w:sz w:val="30"/>
          <w:szCs w:val="30"/>
        </w:rPr>
      </w:pPr>
      <w:r w:rsidRPr="00010AC4">
        <w:rPr>
          <w:rFonts w:ascii="TH SarabunPSK" w:hAnsi="TH SarabunPSK" w:cs="TH SarabunPSK"/>
          <w:color w:val="000000"/>
          <w:sz w:val="30"/>
          <w:szCs w:val="30"/>
          <w:cs/>
        </w:rPr>
        <w:t>นำผลการประเมินมา</w:t>
      </w:r>
      <w:r w:rsidR="003814D7" w:rsidRPr="00010AC4">
        <w:rPr>
          <w:rFonts w:ascii="TH SarabunPSK" w:hAnsi="TH SarabunPSK" w:cs="TH SarabunPSK"/>
          <w:color w:val="000000"/>
          <w:sz w:val="30"/>
          <w:szCs w:val="30"/>
          <w:cs/>
        </w:rPr>
        <w:t>แลกเปลี่ยนเรียนรู้ และ</w:t>
      </w:r>
      <w:r w:rsidRPr="00010AC4">
        <w:rPr>
          <w:rFonts w:ascii="TH SarabunPSK" w:hAnsi="TH SarabunPSK" w:cs="TH SarabunPSK"/>
          <w:color w:val="000000"/>
          <w:sz w:val="30"/>
          <w:szCs w:val="30"/>
          <w:cs/>
        </w:rPr>
        <w:t>ปรับปรุงกระบวนงาน กิจกรรม บริการ การส่งมอบผลงาน</w:t>
      </w:r>
      <w:r w:rsidR="003814D7" w:rsidRPr="00010AC4">
        <w:rPr>
          <w:rFonts w:ascii="TH SarabunPSK" w:hAnsi="TH SarabunPSK" w:cs="TH SarabunPSK"/>
          <w:color w:val="000000"/>
          <w:sz w:val="30"/>
          <w:szCs w:val="30"/>
          <w:cs/>
        </w:rPr>
        <w:br/>
      </w:r>
      <w:r w:rsidRPr="00010AC4">
        <w:rPr>
          <w:rFonts w:ascii="TH SarabunPSK" w:hAnsi="TH SarabunPSK" w:cs="TH SarabunPSK"/>
          <w:color w:val="000000"/>
          <w:sz w:val="30"/>
          <w:szCs w:val="30"/>
          <w:cs/>
        </w:rPr>
        <w:t>ให้มีคุณภาพ ประสิทธิภาพ</w:t>
      </w:r>
      <w:r w:rsidR="00590C44"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สามารถตอบสนอง</w:t>
      </w:r>
      <w:r w:rsidR="00A65FAD" w:rsidRPr="00010AC4">
        <w:rPr>
          <w:rFonts w:ascii="TH SarabunPSK" w:hAnsi="TH SarabunPSK" w:cs="TH SarabunPSK"/>
          <w:color w:val="000000"/>
          <w:sz w:val="30"/>
          <w:szCs w:val="30"/>
          <w:cs/>
        </w:rPr>
        <w:t>หรือให้เกิน</w:t>
      </w:r>
      <w:r w:rsidRPr="00010AC4">
        <w:rPr>
          <w:rFonts w:ascii="TH SarabunPSK" w:hAnsi="TH SarabunPSK" w:cs="TH SarabunPSK"/>
          <w:color w:val="000000"/>
          <w:sz w:val="30"/>
          <w:szCs w:val="30"/>
          <w:cs/>
        </w:rPr>
        <w:t>ความต้องการ</w:t>
      </w:r>
      <w:r w:rsidR="003814D7" w:rsidRPr="00010AC4">
        <w:rPr>
          <w:rFonts w:ascii="TH SarabunPSK" w:hAnsi="TH SarabunPSK" w:cs="TH SarabunPSK"/>
          <w:color w:val="000000"/>
          <w:sz w:val="30"/>
          <w:szCs w:val="30"/>
          <w:cs/>
        </w:rPr>
        <w:t>/</w:t>
      </w:r>
      <w:r w:rsidRPr="00010AC4">
        <w:rPr>
          <w:rFonts w:ascii="TH SarabunPSK" w:hAnsi="TH SarabunPSK" w:cs="TH SarabunPSK"/>
          <w:color w:val="000000"/>
          <w:sz w:val="30"/>
          <w:szCs w:val="30"/>
          <w:cs/>
        </w:rPr>
        <w:t>ความคาดหวังของผู้รับบริการ ผู้มีส่วนได้ส่วนเสีย</w:t>
      </w:r>
    </w:p>
    <w:p w14:paraId="618D6726" w14:textId="77777777" w:rsidR="00F85785" w:rsidRPr="00010AC4" w:rsidRDefault="00F85785" w:rsidP="00E93A87">
      <w:pPr>
        <w:shd w:val="clear" w:color="auto" w:fill="FFFFFF"/>
        <w:ind w:right="26" w:firstLine="1063"/>
        <w:jc w:val="thaiDistribute"/>
        <w:rPr>
          <w:rFonts w:ascii="TH SarabunPSK" w:hAnsi="TH SarabunPSK" w:cs="TH SarabunPSK"/>
          <w:sz w:val="30"/>
          <w:szCs w:val="30"/>
          <w:shd w:val="clear" w:color="auto" w:fill="D9E2F3"/>
        </w:rPr>
      </w:pPr>
      <w:r w:rsidRPr="00010AC4">
        <w:rPr>
          <w:rFonts w:ascii="TH SarabunPSK" w:hAnsi="TH SarabunPSK" w:cs="TH SarabunPSK"/>
          <w:b/>
          <w:bCs/>
          <w:color w:val="000000"/>
          <w:sz w:val="30"/>
          <w:szCs w:val="30"/>
          <w:cs/>
        </w:rPr>
        <w:t>แบบ</w:t>
      </w:r>
      <w:r w:rsidR="000E62D1" w:rsidRPr="00010AC4">
        <w:rPr>
          <w:rFonts w:ascii="TH SarabunPSK" w:hAnsi="TH SarabunPSK" w:cs="TH SarabunPSK"/>
          <w:b/>
          <w:bCs/>
          <w:color w:val="000000"/>
          <w:sz w:val="30"/>
          <w:szCs w:val="30"/>
          <w:cs/>
        </w:rPr>
        <w:t>ประเมิน</w:t>
      </w:r>
      <w:r w:rsidRPr="00010AC4">
        <w:rPr>
          <w:rFonts w:ascii="TH SarabunPSK" w:hAnsi="TH SarabunPSK" w:cs="TH SarabunPSK"/>
          <w:b/>
          <w:bCs/>
          <w:color w:val="000000"/>
          <w:sz w:val="30"/>
          <w:szCs w:val="30"/>
          <w:cs/>
        </w:rPr>
        <w:t xml:space="preserve">และรายงาน </w:t>
      </w:r>
      <w:r w:rsidRPr="00010AC4">
        <w:rPr>
          <w:rStyle w:val="Emphasis"/>
          <w:rFonts w:ascii="TH SarabunPSK" w:hAnsi="TH SarabunPSK" w:cs="TH SarabunPSK"/>
          <w:i w:val="0"/>
          <w:iCs w:val="0"/>
          <w:sz w:val="30"/>
          <w:szCs w:val="30"/>
          <w:u w:val="single"/>
          <w:cs/>
        </w:rPr>
        <w:t>แต่ละกลุ่มภารกิจ</w:t>
      </w:r>
      <w:r w:rsidRPr="00010AC4">
        <w:rPr>
          <w:rFonts w:ascii="TH SarabunPSK" w:hAnsi="TH SarabunPSK" w:cs="TH SarabunPSK"/>
          <w:color w:val="000000"/>
          <w:sz w:val="30"/>
          <w:szCs w:val="30"/>
          <w:u w:val="single"/>
          <w:cs/>
        </w:rPr>
        <w:t xml:space="preserve"> ใช้หรือปรับปรุงแนวทางและแบบฟอร์ม แบบประเมิน โปรแกรมประมวลผล ของสถาบัน</w:t>
      </w:r>
      <w:proofErr w:type="spellStart"/>
      <w:r w:rsidRPr="00010AC4">
        <w:rPr>
          <w:rFonts w:ascii="TH SarabunPSK" w:hAnsi="TH SarabunPSK" w:cs="TH SarabunPSK"/>
          <w:color w:val="000000"/>
          <w:sz w:val="30"/>
          <w:szCs w:val="30"/>
          <w:u w:val="single"/>
          <w:cs/>
        </w:rPr>
        <w:t>กัล</w:t>
      </w:r>
      <w:proofErr w:type="spellEnd"/>
      <w:r w:rsidRPr="00010AC4">
        <w:rPr>
          <w:rFonts w:ascii="TH SarabunPSK" w:hAnsi="TH SarabunPSK" w:cs="TH SarabunPSK"/>
          <w:color w:val="000000"/>
          <w:sz w:val="30"/>
          <w:szCs w:val="30"/>
          <w:u w:val="single"/>
          <w:cs/>
        </w:rPr>
        <w:t>ยาณ์ราชนครินทร์ และของกรมสุขภาพจิต</w:t>
      </w:r>
      <w:r w:rsidRPr="00010AC4">
        <w:rPr>
          <w:rFonts w:ascii="TH SarabunPSK" w:hAnsi="TH SarabunPSK" w:cs="TH SarabunPSK"/>
          <w:color w:val="000000"/>
          <w:sz w:val="30"/>
          <w:szCs w:val="30"/>
          <w:cs/>
        </w:rPr>
        <w:t xml:space="preserve"> </w:t>
      </w:r>
      <w:r w:rsidRPr="00010AC4">
        <w:rPr>
          <w:rStyle w:val="Emphasis"/>
          <w:rFonts w:ascii="TH SarabunPSK" w:hAnsi="TH SarabunPSK" w:cs="TH SarabunPSK"/>
          <w:i w:val="0"/>
          <w:iCs w:val="0"/>
          <w:sz w:val="30"/>
          <w:szCs w:val="30"/>
          <w:cs/>
        </w:rPr>
        <w:t>ให้สอคล้องกับบริบทและระบบงาน</w:t>
      </w:r>
    </w:p>
    <w:p w14:paraId="08BB08EE" w14:textId="77777777" w:rsidR="00FC301D" w:rsidRPr="00010AC4" w:rsidRDefault="00FC301D" w:rsidP="00F85785">
      <w:pPr>
        <w:numPr>
          <w:ilvl w:val="0"/>
          <w:numId w:val="10"/>
        </w:numPr>
        <w:shd w:val="clear" w:color="auto" w:fill="FFFFFF"/>
        <w:ind w:left="851" w:right="26" w:hanging="284"/>
        <w:rPr>
          <w:rFonts w:ascii="TH SarabunPSK" w:hAnsi="TH SarabunPSK" w:cs="TH SarabunPSK"/>
          <w:sz w:val="30"/>
          <w:szCs w:val="30"/>
        </w:rPr>
      </w:pPr>
      <w:r w:rsidRPr="00010AC4">
        <w:rPr>
          <w:rFonts w:ascii="TH SarabunPSK" w:hAnsi="TH SarabunPSK" w:cs="TH SarabunPSK"/>
          <w:sz w:val="30"/>
          <w:szCs w:val="30"/>
          <w:cs/>
        </w:rPr>
        <w:t xml:space="preserve">แบบฟอร์ม 1 </w:t>
      </w:r>
      <w:r w:rsidRPr="00010AC4">
        <w:rPr>
          <w:rFonts w:ascii="TH SarabunPSK" w:hAnsi="TH SarabunPSK" w:cs="TH SarabunPSK"/>
          <w:sz w:val="30"/>
          <w:szCs w:val="30"/>
        </w:rPr>
        <w:t>:</w:t>
      </w:r>
      <w:r w:rsidRPr="00010AC4">
        <w:rPr>
          <w:rFonts w:ascii="TH SarabunPSK" w:hAnsi="TH SarabunPSK" w:cs="TH SarabunPSK"/>
          <w:sz w:val="30"/>
          <w:szCs w:val="30"/>
          <w:cs/>
        </w:rPr>
        <w:t xml:space="preserve"> รายงานการวิเคราะห์กระบวนงานสำคัญ ผู้รับบริการ ผู้มีส่วนได้ส่วนเสีย</w:t>
      </w:r>
    </w:p>
    <w:p w14:paraId="0A524A10" w14:textId="77777777" w:rsidR="00FC301D" w:rsidRPr="00010AC4" w:rsidRDefault="00FC301D" w:rsidP="00F85785">
      <w:pPr>
        <w:numPr>
          <w:ilvl w:val="0"/>
          <w:numId w:val="10"/>
        </w:numPr>
        <w:ind w:left="851" w:right="26" w:hanging="284"/>
        <w:rPr>
          <w:rFonts w:ascii="TH SarabunPSK" w:hAnsi="TH SarabunPSK" w:cs="TH SarabunPSK"/>
          <w:sz w:val="30"/>
          <w:szCs w:val="30"/>
        </w:rPr>
      </w:pPr>
      <w:r w:rsidRPr="00010AC4">
        <w:rPr>
          <w:rFonts w:ascii="TH SarabunPSK" w:hAnsi="TH SarabunPSK" w:cs="TH SarabunPSK"/>
          <w:sz w:val="30"/>
          <w:szCs w:val="30"/>
          <w:cs/>
        </w:rPr>
        <w:t xml:space="preserve">แบบฟอร์ม 2 </w:t>
      </w:r>
      <w:r w:rsidRPr="00010AC4">
        <w:rPr>
          <w:rFonts w:ascii="TH SarabunPSK" w:hAnsi="TH SarabunPSK" w:cs="TH SarabunPSK"/>
          <w:sz w:val="30"/>
          <w:szCs w:val="30"/>
        </w:rPr>
        <w:t>:</w:t>
      </w:r>
      <w:r w:rsidRPr="00010AC4">
        <w:rPr>
          <w:rFonts w:ascii="TH SarabunPSK" w:hAnsi="TH SarabunPSK" w:cs="TH SarabunPSK"/>
          <w:sz w:val="30"/>
          <w:szCs w:val="30"/>
          <w:cs/>
        </w:rPr>
        <w:t xml:space="preserve"> รายงานการสำรวจ วิเคราะห์ความต้องการ ความคาดหวังของผู้รับบริการ ผู้มีส่วนได้ส่วนเสีย</w:t>
      </w:r>
    </w:p>
    <w:p w14:paraId="11EFF2C0" w14:textId="77777777" w:rsidR="0055218D" w:rsidRPr="00BC6BA1" w:rsidRDefault="00236ADE" w:rsidP="00AF523E">
      <w:pPr>
        <w:numPr>
          <w:ilvl w:val="0"/>
          <w:numId w:val="10"/>
        </w:numPr>
        <w:ind w:left="851" w:right="26" w:hanging="284"/>
        <w:rPr>
          <w:rFonts w:ascii="TH SarabunPSK" w:hAnsi="TH SarabunPSK" w:cs="TH SarabunPSK"/>
          <w:sz w:val="30"/>
          <w:szCs w:val="30"/>
        </w:rPr>
      </w:pPr>
      <w:r w:rsidRPr="00010AC4">
        <w:rPr>
          <w:rFonts w:ascii="TH SarabunPSK" w:hAnsi="TH SarabunPSK" w:cs="TH SarabunPSK"/>
          <w:sz w:val="30"/>
          <w:szCs w:val="30"/>
          <w:cs/>
        </w:rPr>
        <w:t>แบบประเมินความพึงพอใจ-ไม่พึงพอใจ</w:t>
      </w:r>
      <w:r w:rsidR="00FC301D" w:rsidRPr="00010AC4">
        <w:rPr>
          <w:rFonts w:ascii="TH SarabunPSK" w:hAnsi="TH SarabunPSK" w:cs="TH SarabunPSK"/>
          <w:sz w:val="30"/>
          <w:szCs w:val="30"/>
          <w:cs/>
        </w:rPr>
        <w:t>ของ</w:t>
      </w:r>
      <w:r w:rsidRPr="00010AC4">
        <w:rPr>
          <w:rFonts w:ascii="TH SarabunPSK" w:hAnsi="TH SarabunPSK" w:cs="TH SarabunPSK"/>
          <w:sz w:val="30"/>
          <w:szCs w:val="30"/>
          <w:cs/>
        </w:rPr>
        <w:t>ผู</w:t>
      </w:r>
      <w:r w:rsidR="00FC301D" w:rsidRPr="00010AC4">
        <w:rPr>
          <w:rFonts w:ascii="TH SarabunPSK" w:hAnsi="TH SarabunPSK" w:cs="TH SarabunPSK"/>
          <w:sz w:val="30"/>
          <w:szCs w:val="30"/>
          <w:cs/>
        </w:rPr>
        <w:t>้</w:t>
      </w:r>
      <w:r w:rsidRPr="00010AC4">
        <w:rPr>
          <w:rFonts w:ascii="TH SarabunPSK" w:hAnsi="TH SarabunPSK" w:cs="TH SarabunPSK"/>
          <w:sz w:val="30"/>
          <w:szCs w:val="30"/>
          <w:cs/>
        </w:rPr>
        <w:t>ใช้บริการ/ผู้มีส</w:t>
      </w:r>
      <w:r w:rsidR="00FC301D" w:rsidRPr="00010AC4">
        <w:rPr>
          <w:rFonts w:ascii="TH SarabunPSK" w:hAnsi="TH SarabunPSK" w:cs="TH SarabunPSK"/>
          <w:sz w:val="30"/>
          <w:szCs w:val="30"/>
          <w:cs/>
        </w:rPr>
        <w:t xml:space="preserve">่วนได้ส่วนเสีย </w:t>
      </w:r>
      <w:r w:rsidR="00EF4E4E" w:rsidRPr="00010AC4">
        <w:rPr>
          <w:rFonts w:ascii="TH SarabunPSK" w:hAnsi="TH SarabunPSK" w:cs="TH SarabunPSK"/>
          <w:sz w:val="30"/>
          <w:szCs w:val="30"/>
          <w:cs/>
        </w:rPr>
        <w:t>(ปรับใช้ตาม</w:t>
      </w:r>
      <w:r w:rsidR="00FC301D" w:rsidRPr="00010AC4">
        <w:rPr>
          <w:rFonts w:ascii="TH SarabunPSK" w:hAnsi="TH SarabunPSK" w:cs="TH SarabunPSK"/>
          <w:sz w:val="30"/>
          <w:szCs w:val="30"/>
          <w:cs/>
        </w:rPr>
        <w:t>กระบวนงาน</w:t>
      </w:r>
      <w:r w:rsidRPr="00010AC4">
        <w:rPr>
          <w:rFonts w:ascii="TH SarabunPSK" w:hAnsi="TH SarabunPSK" w:cs="TH SarabunPSK"/>
          <w:sz w:val="30"/>
          <w:szCs w:val="30"/>
          <w:cs/>
        </w:rPr>
        <w:t>สำคัญ</w:t>
      </w:r>
      <w:r w:rsidR="00EF4E4E" w:rsidRPr="00010AC4">
        <w:rPr>
          <w:rFonts w:ascii="TH SarabunPSK" w:hAnsi="TH SarabunPSK" w:cs="TH SarabunPSK"/>
          <w:sz w:val="30"/>
          <w:szCs w:val="30"/>
          <w:cs/>
        </w:rPr>
        <w:t>)</w:t>
      </w:r>
      <w:r w:rsidRPr="00010AC4">
        <w:rPr>
          <w:rFonts w:ascii="TH SarabunPSK" w:hAnsi="TH SarabunPSK" w:cs="TH SarabunPSK"/>
          <w:sz w:val="30"/>
          <w:szCs w:val="30"/>
          <w:cs/>
        </w:rPr>
        <w:t xml:space="preserve"> </w:t>
      </w:r>
    </w:p>
    <w:p w14:paraId="6AA15470" w14:textId="77777777" w:rsidR="004402C2" w:rsidRDefault="004402C2" w:rsidP="00AF523E">
      <w:pPr>
        <w:rPr>
          <w:rFonts w:ascii="TH SarabunPSK" w:hAnsi="TH SarabunPSK" w:cs="TH SarabunPSK"/>
          <w:b/>
          <w:bCs/>
          <w:color w:val="000000"/>
          <w:sz w:val="30"/>
          <w:szCs w:val="30"/>
        </w:rPr>
      </w:pPr>
    </w:p>
    <w:p w14:paraId="4A313CEE" w14:textId="77777777" w:rsidR="00AF523E" w:rsidRPr="00010AC4" w:rsidRDefault="00AF523E" w:rsidP="00AF523E">
      <w:pP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(8) สูตร/วิธีการคำนวณ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p>
    <w:p w14:paraId="5DFB540B" w14:textId="77777777" w:rsidR="00AF523E" w:rsidRPr="00010AC4" w:rsidRDefault="00432188" w:rsidP="009E0F58">
      <w:pPr>
        <w:numPr>
          <w:ilvl w:val="0"/>
          <w:numId w:val="1"/>
        </w:numPr>
        <w:tabs>
          <w:tab w:val="num" w:pos="1620"/>
        </w:tabs>
        <w:ind w:right="-308"/>
        <w:rPr>
          <w:rFonts w:ascii="TH SarabunPSK" w:hAnsi="TH SarabunPSK" w:cs="TH SarabunPSK"/>
          <w:sz w:val="30"/>
          <w:szCs w:val="30"/>
        </w:rPr>
      </w:pPr>
      <w:r w:rsidRPr="00010AC4">
        <w:rPr>
          <w:rFonts w:ascii="TH SarabunPSK" w:hAnsi="TH SarabunPSK" w:cs="TH SarabunPSK"/>
          <w:sz w:val="30"/>
          <w:szCs w:val="30"/>
          <w:cs/>
        </w:rPr>
        <w:t xml:space="preserve">แบ่งการประเมินเป็น 2 มิติ คือ </w:t>
      </w:r>
      <w:r w:rsidR="00AF523E" w:rsidRPr="00010AC4">
        <w:rPr>
          <w:rFonts w:ascii="TH SarabunPSK" w:hAnsi="TH SarabunPSK" w:cs="TH SarabunPSK"/>
          <w:sz w:val="30"/>
          <w:szCs w:val="30"/>
          <w:cs/>
        </w:rPr>
        <w:t>ความพึงพอใจ</w:t>
      </w:r>
      <w:r w:rsidRPr="00010AC4">
        <w:rPr>
          <w:rFonts w:ascii="TH SarabunPSK" w:hAnsi="TH SarabunPSK" w:cs="TH SarabunPSK"/>
          <w:sz w:val="30"/>
          <w:szCs w:val="30"/>
          <w:cs/>
        </w:rPr>
        <w:t xml:space="preserve"> และความไม่พึงพอใจ </w:t>
      </w:r>
      <w:r w:rsidR="00AF523E" w:rsidRPr="00010AC4">
        <w:rPr>
          <w:rFonts w:ascii="TH SarabunPSK" w:hAnsi="TH SarabunPSK" w:cs="TH SarabunPSK"/>
          <w:sz w:val="30"/>
          <w:szCs w:val="30"/>
          <w:cs/>
        </w:rPr>
        <w:t>ดังนี้</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260"/>
        <w:gridCol w:w="3544"/>
      </w:tblGrid>
      <w:tr w:rsidR="00432188" w:rsidRPr="00010AC4" w14:paraId="73309F3D" w14:textId="77777777" w:rsidTr="0060393B">
        <w:trPr>
          <w:trHeight w:val="343"/>
        </w:trPr>
        <w:tc>
          <w:tcPr>
            <w:tcW w:w="2552" w:type="dxa"/>
            <w:vMerge w:val="restart"/>
            <w:shd w:val="clear" w:color="auto" w:fill="auto"/>
          </w:tcPr>
          <w:p w14:paraId="0DD4252E" w14:textId="77777777" w:rsidR="00432188" w:rsidRPr="00010AC4" w:rsidRDefault="00432188" w:rsidP="00432188">
            <w:pPr>
              <w:spacing w:before="240"/>
              <w:jc w:val="center"/>
              <w:rPr>
                <w:rFonts w:ascii="TH SarabunPSK" w:hAnsi="TH SarabunPSK" w:cs="TH SarabunPSK"/>
                <w:b/>
                <w:bCs/>
                <w:sz w:val="30"/>
                <w:szCs w:val="30"/>
                <w:cs/>
              </w:rPr>
            </w:pPr>
            <w:r w:rsidRPr="00010AC4">
              <w:rPr>
                <w:rFonts w:ascii="TH SarabunPSK" w:hAnsi="TH SarabunPSK" w:cs="TH SarabunPSK"/>
                <w:b/>
                <w:bCs/>
                <w:sz w:val="30"/>
                <w:szCs w:val="30"/>
                <w:cs/>
              </w:rPr>
              <w:t xml:space="preserve">การประเมิน </w:t>
            </w:r>
          </w:p>
        </w:tc>
        <w:tc>
          <w:tcPr>
            <w:tcW w:w="6804" w:type="dxa"/>
            <w:gridSpan w:val="2"/>
            <w:shd w:val="clear" w:color="auto" w:fill="auto"/>
          </w:tcPr>
          <w:p w14:paraId="1EA320DE" w14:textId="77777777" w:rsidR="00432188" w:rsidRPr="00010AC4" w:rsidRDefault="00432188" w:rsidP="009E0F58">
            <w:pPr>
              <w:jc w:val="center"/>
              <w:rPr>
                <w:rFonts w:ascii="TH SarabunPSK" w:hAnsi="TH SarabunPSK" w:cs="TH SarabunPSK"/>
                <w:b/>
                <w:bCs/>
                <w:sz w:val="30"/>
                <w:szCs w:val="30"/>
                <w:cs/>
              </w:rPr>
            </w:pPr>
            <w:r w:rsidRPr="00010AC4">
              <w:rPr>
                <w:rFonts w:ascii="TH SarabunPSK" w:hAnsi="TH SarabunPSK" w:cs="TH SarabunPSK"/>
                <w:b/>
                <w:bCs/>
                <w:sz w:val="30"/>
                <w:szCs w:val="30"/>
                <w:cs/>
              </w:rPr>
              <w:t>มิติการประเมิน</w:t>
            </w:r>
          </w:p>
        </w:tc>
      </w:tr>
      <w:tr w:rsidR="00432188" w:rsidRPr="00010AC4" w14:paraId="302BB6C5" w14:textId="77777777" w:rsidTr="00A70A86">
        <w:trPr>
          <w:trHeight w:val="363"/>
        </w:trPr>
        <w:tc>
          <w:tcPr>
            <w:tcW w:w="2552" w:type="dxa"/>
            <w:vMerge/>
            <w:shd w:val="clear" w:color="auto" w:fill="auto"/>
          </w:tcPr>
          <w:p w14:paraId="2B59E903" w14:textId="77777777" w:rsidR="00432188" w:rsidRPr="00010AC4" w:rsidRDefault="00432188" w:rsidP="00432188">
            <w:pPr>
              <w:jc w:val="center"/>
              <w:rPr>
                <w:rFonts w:ascii="TH SarabunPSK" w:hAnsi="TH SarabunPSK" w:cs="TH SarabunPSK"/>
                <w:b/>
                <w:bCs/>
                <w:sz w:val="30"/>
                <w:szCs w:val="30"/>
              </w:rPr>
            </w:pPr>
          </w:p>
        </w:tc>
        <w:tc>
          <w:tcPr>
            <w:tcW w:w="3260" w:type="dxa"/>
            <w:shd w:val="clear" w:color="auto" w:fill="A8D08D"/>
          </w:tcPr>
          <w:p w14:paraId="334CE9B0" w14:textId="77777777" w:rsidR="00432188" w:rsidRPr="00010AC4" w:rsidRDefault="00432188" w:rsidP="00432188">
            <w:pPr>
              <w:jc w:val="center"/>
              <w:rPr>
                <w:rFonts w:ascii="TH SarabunPSK" w:hAnsi="TH SarabunPSK" w:cs="TH SarabunPSK"/>
                <w:b/>
                <w:bCs/>
                <w:sz w:val="30"/>
                <w:szCs w:val="30"/>
              </w:rPr>
            </w:pPr>
            <w:r w:rsidRPr="00010AC4">
              <w:rPr>
                <w:rFonts w:ascii="TH SarabunPSK" w:hAnsi="TH SarabunPSK" w:cs="TH SarabunPSK"/>
                <w:b/>
                <w:bCs/>
                <w:sz w:val="30"/>
                <w:szCs w:val="30"/>
                <w:cs/>
              </w:rPr>
              <w:t>พอใจ</w:t>
            </w:r>
          </w:p>
        </w:tc>
        <w:tc>
          <w:tcPr>
            <w:tcW w:w="3544" w:type="dxa"/>
            <w:shd w:val="clear" w:color="auto" w:fill="FFD966"/>
          </w:tcPr>
          <w:p w14:paraId="28ADD75C" w14:textId="77777777" w:rsidR="00432188" w:rsidRPr="00010AC4" w:rsidRDefault="00432188" w:rsidP="009E0F58">
            <w:pPr>
              <w:jc w:val="center"/>
              <w:rPr>
                <w:rFonts w:ascii="TH SarabunPSK" w:hAnsi="TH SarabunPSK" w:cs="TH SarabunPSK"/>
                <w:b/>
                <w:bCs/>
                <w:sz w:val="30"/>
                <w:szCs w:val="30"/>
              </w:rPr>
            </w:pPr>
            <w:r w:rsidRPr="00010AC4">
              <w:rPr>
                <w:rFonts w:ascii="TH SarabunPSK" w:hAnsi="TH SarabunPSK" w:cs="TH SarabunPSK"/>
                <w:b/>
                <w:bCs/>
                <w:sz w:val="30"/>
                <w:szCs w:val="30"/>
                <w:cs/>
              </w:rPr>
              <w:t>ไม่พอใจ</w:t>
            </w:r>
          </w:p>
        </w:tc>
      </w:tr>
    </w:tbl>
    <w:p w14:paraId="180F6EF2" w14:textId="77777777" w:rsidR="00AF523E" w:rsidRPr="00BE2A3B" w:rsidRDefault="00AF523E" w:rsidP="00AF523E">
      <w:pPr>
        <w:ind w:right="-308" w:firstLine="1418"/>
        <w:rPr>
          <w:rFonts w:ascii="TH SarabunPSK" w:hAnsi="TH SarabunPSK" w:cs="TH SarabunPSK"/>
          <w:sz w:val="16"/>
          <w:szCs w:val="16"/>
        </w:rPr>
      </w:pPr>
    </w:p>
    <w:p w14:paraId="2320096A" w14:textId="77777777" w:rsidR="00AF523E" w:rsidRPr="00010AC4" w:rsidRDefault="00AF523E" w:rsidP="000F75F8">
      <w:pPr>
        <w:jc w:val="thaiDistribute"/>
        <w:rPr>
          <w:rFonts w:ascii="TH SarabunPSK" w:hAnsi="TH SarabunPSK" w:cs="TH SarabunPSK"/>
          <w:sz w:val="30"/>
          <w:szCs w:val="30"/>
        </w:rPr>
      </w:pPr>
      <w:r w:rsidRPr="00010AC4">
        <w:rPr>
          <w:rFonts w:ascii="TH SarabunPSK" w:hAnsi="TH SarabunPSK" w:cs="TH SarabunPSK"/>
          <w:sz w:val="30"/>
          <w:szCs w:val="30"/>
          <w:cs/>
        </w:rPr>
        <w:lastRenderedPageBreak/>
        <w:t>การวิเคราะห์</w:t>
      </w:r>
      <w:r w:rsidR="008228B2" w:rsidRPr="00010AC4">
        <w:rPr>
          <w:rFonts w:ascii="TH SarabunPSK" w:hAnsi="TH SarabunPSK" w:cs="TH SarabunPSK"/>
          <w:sz w:val="30"/>
          <w:szCs w:val="30"/>
          <w:cs/>
        </w:rPr>
        <w:t xml:space="preserve"> </w:t>
      </w:r>
      <w:r w:rsidRPr="00010AC4">
        <w:rPr>
          <w:rFonts w:ascii="TH SarabunPSK" w:hAnsi="TH SarabunPSK" w:cs="TH SarabunPSK"/>
          <w:sz w:val="30"/>
          <w:szCs w:val="30"/>
          <w:cs/>
        </w:rPr>
        <w:t>คำนวณ</w:t>
      </w:r>
      <w:r w:rsidR="000F75F8" w:rsidRPr="00010AC4">
        <w:rPr>
          <w:rFonts w:ascii="TH SarabunPSK" w:hAnsi="TH SarabunPSK" w:cs="TH SarabunPSK"/>
          <w:sz w:val="30"/>
          <w:szCs w:val="30"/>
          <w:cs/>
        </w:rPr>
        <w:t>ค่าร้อยละ</w:t>
      </w:r>
      <w:r w:rsidRPr="00010AC4">
        <w:rPr>
          <w:rFonts w:ascii="TH SarabunPSK" w:hAnsi="TH SarabunPSK" w:cs="TH SarabunPSK"/>
          <w:sz w:val="30"/>
          <w:szCs w:val="30"/>
          <w:cs/>
        </w:rPr>
        <w:t>ความพึงพอใจ</w:t>
      </w:r>
      <w:r w:rsidR="008228B2" w:rsidRPr="00010AC4">
        <w:rPr>
          <w:rFonts w:ascii="TH SarabunPSK" w:hAnsi="TH SarabunPSK" w:cs="TH SarabunPSK"/>
          <w:sz w:val="30"/>
          <w:szCs w:val="30"/>
          <w:cs/>
        </w:rPr>
        <w:t>-ไม่พึงพอใจ</w:t>
      </w:r>
      <w:r w:rsidR="001037E6" w:rsidRPr="00010AC4">
        <w:rPr>
          <w:rFonts w:ascii="TH SarabunPSK" w:hAnsi="TH SarabunPSK" w:cs="TH SarabunPSK"/>
          <w:sz w:val="30"/>
          <w:szCs w:val="30"/>
          <w:cs/>
        </w:rPr>
        <w:t>ในแต่ละประเด็น</w:t>
      </w:r>
      <w:r w:rsidR="0052732F" w:rsidRPr="00010AC4">
        <w:rPr>
          <w:rFonts w:ascii="TH SarabunPSK" w:hAnsi="TH SarabunPSK" w:cs="TH SarabunPSK"/>
          <w:sz w:val="30"/>
          <w:szCs w:val="30"/>
          <w:cs/>
        </w:rPr>
        <w:t xml:space="preserve"> รายด้าน</w:t>
      </w:r>
      <w:r w:rsidRPr="00010AC4">
        <w:rPr>
          <w:rFonts w:ascii="TH SarabunPSK" w:hAnsi="TH SarabunPSK" w:cs="TH SarabunPSK"/>
          <w:sz w:val="30"/>
          <w:szCs w:val="30"/>
          <w:cs/>
        </w:rPr>
        <w:t>และ</w:t>
      </w:r>
      <w:r w:rsidR="001037E6" w:rsidRPr="00010AC4">
        <w:rPr>
          <w:rFonts w:ascii="TH SarabunPSK" w:hAnsi="TH SarabunPSK" w:cs="TH SarabunPSK"/>
          <w:sz w:val="30"/>
          <w:szCs w:val="30"/>
          <w:cs/>
        </w:rPr>
        <w:t>ภาพรวม</w:t>
      </w:r>
      <w:r w:rsidR="0052732F" w:rsidRPr="00010AC4">
        <w:rPr>
          <w:rFonts w:ascii="TH SarabunPSK" w:hAnsi="TH SarabunPSK" w:cs="TH SarabunPSK"/>
          <w:sz w:val="30"/>
          <w:szCs w:val="30"/>
          <w:cs/>
        </w:rPr>
        <w:t xml:space="preserve">ของกลุ่มภารกิจ </w:t>
      </w:r>
      <w:r w:rsidRPr="00010AC4">
        <w:rPr>
          <w:rFonts w:ascii="TH SarabunPSK" w:hAnsi="TH SarabunPSK" w:cs="TH SarabunPSK"/>
          <w:sz w:val="30"/>
          <w:szCs w:val="30"/>
          <w:cs/>
        </w:rPr>
        <w:t>ดังนี้</w:t>
      </w:r>
    </w:p>
    <w:p w14:paraId="1F15F6A2" w14:textId="77777777" w:rsidR="00E87856" w:rsidRPr="00010AC4" w:rsidRDefault="0014523B" w:rsidP="0014523B">
      <w:pPr>
        <w:numPr>
          <w:ilvl w:val="0"/>
          <w:numId w:val="2"/>
        </w:numPr>
        <w:tabs>
          <w:tab w:val="left" w:pos="993"/>
        </w:tabs>
        <w:ind w:left="0" w:firstLine="709"/>
        <w:jc w:val="thaiDistribute"/>
        <w:rPr>
          <w:rFonts w:ascii="TH SarabunPSK" w:hAnsi="TH SarabunPSK" w:cs="TH SarabunPSK"/>
          <w:sz w:val="30"/>
          <w:szCs w:val="30"/>
        </w:rPr>
      </w:pPr>
      <w:r w:rsidRPr="00010AC4">
        <w:rPr>
          <w:rFonts w:ascii="TH SarabunPSK" w:hAnsi="TH SarabunPSK" w:cs="TH SarabunPSK"/>
          <w:sz w:val="30"/>
          <w:szCs w:val="30"/>
          <w:cs/>
        </w:rPr>
        <w:t>คำนวณ</w:t>
      </w:r>
      <w:r w:rsidR="00A527D0" w:rsidRPr="00010AC4">
        <w:rPr>
          <w:rFonts w:ascii="TH SarabunPSK" w:hAnsi="TH SarabunPSK" w:cs="TH SarabunPSK"/>
          <w:sz w:val="30"/>
          <w:szCs w:val="30"/>
          <w:cs/>
        </w:rPr>
        <w:t>ความถี่และ</w:t>
      </w:r>
      <w:r w:rsidRPr="00010AC4">
        <w:rPr>
          <w:rFonts w:ascii="TH SarabunPSK" w:hAnsi="TH SarabunPSK" w:cs="TH SarabunPSK"/>
          <w:sz w:val="30"/>
          <w:szCs w:val="30"/>
          <w:cs/>
        </w:rPr>
        <w:t xml:space="preserve">ค่าร้อยละของความพึงพอใจ-ไม่พึงพอใจ </w:t>
      </w:r>
      <w:r w:rsidR="00245034" w:rsidRPr="00010AC4">
        <w:rPr>
          <w:rFonts w:ascii="TH SarabunPSK" w:hAnsi="TH SarabunPSK" w:cs="TH SarabunPSK"/>
          <w:sz w:val="30"/>
          <w:szCs w:val="30"/>
          <w:cs/>
        </w:rPr>
        <w:t xml:space="preserve">ของแต่ละส่วนในแบบประเมิน </w:t>
      </w:r>
      <w:r w:rsidR="00E87856" w:rsidRPr="00010AC4">
        <w:rPr>
          <w:rFonts w:ascii="TH SarabunPSK" w:hAnsi="TH SarabunPSK" w:cs="TH SarabunPSK"/>
          <w:sz w:val="30"/>
          <w:szCs w:val="30"/>
          <w:cs/>
        </w:rPr>
        <w:t>ค</w:t>
      </w:r>
      <w:r w:rsidR="00A527D0" w:rsidRPr="00010AC4">
        <w:rPr>
          <w:rFonts w:ascii="TH SarabunPSK" w:hAnsi="TH SarabunPSK" w:cs="TH SarabunPSK"/>
          <w:sz w:val="30"/>
          <w:szCs w:val="30"/>
          <w:cs/>
        </w:rPr>
        <w:t>วามพึงพอใจ</w:t>
      </w:r>
      <w:r w:rsidR="00E87856" w:rsidRPr="00010AC4">
        <w:rPr>
          <w:rFonts w:ascii="TH SarabunPSK" w:hAnsi="TH SarabunPSK" w:cs="TH SarabunPSK"/>
          <w:sz w:val="30"/>
          <w:szCs w:val="30"/>
          <w:cs/>
        </w:rPr>
        <w:br/>
        <w:t>ความ</w:t>
      </w:r>
      <w:r w:rsidR="00245034" w:rsidRPr="00010AC4">
        <w:rPr>
          <w:rFonts w:ascii="TH SarabunPSK" w:hAnsi="TH SarabunPSK" w:cs="TH SarabunPSK"/>
          <w:sz w:val="30"/>
          <w:szCs w:val="30"/>
          <w:cs/>
        </w:rPr>
        <w:t>ไม่พึงพอใจ</w:t>
      </w:r>
    </w:p>
    <w:p w14:paraId="28A37780" w14:textId="5AB27E11" w:rsidR="00257EE5" w:rsidRPr="00010AC4" w:rsidRDefault="00E93A87" w:rsidP="00674EEF">
      <w:pPr>
        <w:ind w:left="1560" w:right="-2" w:hanging="426"/>
        <w:jc w:val="thaiDistribute"/>
        <w:rPr>
          <w:rFonts w:ascii="TH SarabunPSK" w:hAnsi="TH SarabunPSK" w:cs="TH SarabunPSK"/>
          <w:sz w:val="30"/>
          <w:szCs w:val="30"/>
        </w:rPr>
      </w:pPr>
      <w:r w:rsidRPr="00010AC4">
        <w:rPr>
          <w:rFonts w:ascii="TH SarabunPSK" w:hAnsi="TH SarabunPSK" w:cs="TH SarabunPSK"/>
          <w:noProof/>
          <w:sz w:val="30"/>
          <w:szCs w:val="30"/>
        </w:rPr>
        <mc:AlternateContent>
          <mc:Choice Requires="wps">
            <w:drawing>
              <wp:anchor distT="0" distB="0" distL="114300" distR="114300" simplePos="0" relativeHeight="251655168" behindDoc="0" locked="0" layoutInCell="1" allowOverlap="1" wp14:anchorId="44C86837" wp14:editId="5A1B0C44">
                <wp:simplePos x="0" y="0"/>
                <wp:positionH relativeFrom="column">
                  <wp:posOffset>25400</wp:posOffset>
                </wp:positionH>
                <wp:positionV relativeFrom="paragraph">
                  <wp:posOffset>635</wp:posOffset>
                </wp:positionV>
                <wp:extent cx="5915660" cy="565150"/>
                <wp:effectExtent l="11430" t="8255" r="6985" b="7620"/>
                <wp:wrapNone/>
                <wp:docPr id="6"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565150"/>
                        </a:xfrm>
                        <a:prstGeom prst="rect">
                          <a:avLst/>
                        </a:prstGeom>
                        <a:solidFill>
                          <a:srgbClr val="FFFFFF"/>
                        </a:solidFill>
                        <a:ln w="9525">
                          <a:solidFill>
                            <a:srgbClr val="000000"/>
                          </a:solidFill>
                          <a:miter lim="800000"/>
                          <a:headEnd/>
                          <a:tailEnd/>
                        </a:ln>
                      </wps:spPr>
                      <wps:txbx>
                        <w:txbxContent>
                          <w:p w14:paraId="0CB0F737" w14:textId="77777777" w:rsidR="00257EE5" w:rsidRPr="00BE2A3B" w:rsidRDefault="00C7688E" w:rsidP="00C7688E">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รวม</w:t>
                            </w:r>
                            <w:r w:rsidR="002775CC" w:rsidRPr="00BE2A3B">
                              <w:rPr>
                                <w:rFonts w:ascii="TH SarabunPSK" w:hAnsi="TH SarabunPSK" w:cs="TH SarabunPSK"/>
                                <w:b/>
                                <w:bCs/>
                                <w:sz w:val="30"/>
                                <w:szCs w:val="30"/>
                                <w:cs/>
                              </w:rPr>
                              <w:t>จำนวนผู้ตอบ</w:t>
                            </w:r>
                            <w:r w:rsidRPr="00BE2A3B">
                              <w:rPr>
                                <w:rFonts w:ascii="TH SarabunPSK" w:hAnsi="TH SarabunPSK" w:cs="TH SarabunPSK" w:hint="cs"/>
                                <w:b/>
                                <w:bCs/>
                                <w:sz w:val="30"/>
                                <w:szCs w:val="30"/>
                                <w:cs/>
                              </w:rPr>
                              <w:t>ความ</w:t>
                            </w:r>
                            <w:r w:rsidR="00257EE5" w:rsidRPr="00BE2A3B">
                              <w:rPr>
                                <w:rFonts w:ascii="TH SarabunPSK" w:hAnsi="TH SarabunPSK" w:cs="TH SarabunPSK"/>
                                <w:b/>
                                <w:bCs/>
                                <w:sz w:val="30"/>
                                <w:szCs w:val="30"/>
                                <w:cs/>
                              </w:rPr>
                              <w:t>พึงพอใจ</w:t>
                            </w:r>
                            <w:r w:rsidRPr="00BE2A3B">
                              <w:rPr>
                                <w:rFonts w:ascii="TH SarabunPSK" w:hAnsi="TH SarabunPSK" w:cs="TH SarabunPSK" w:hint="cs"/>
                                <w:b/>
                                <w:bCs/>
                                <w:sz w:val="30"/>
                                <w:szCs w:val="30"/>
                                <w:cs/>
                              </w:rPr>
                              <w:t xml:space="preserve"> หรือความ</w:t>
                            </w:r>
                            <w:r w:rsidR="003C2CEC" w:rsidRPr="00BE2A3B">
                              <w:rPr>
                                <w:rFonts w:ascii="TH SarabunPSK" w:hAnsi="TH SarabunPSK" w:cs="TH SarabunPSK" w:hint="cs"/>
                                <w:b/>
                                <w:bCs/>
                                <w:sz w:val="30"/>
                                <w:szCs w:val="30"/>
                                <w:cs/>
                              </w:rPr>
                              <w:t>ไม่พึงพอใจ</w:t>
                            </w:r>
                            <w:r w:rsidR="001037E6" w:rsidRPr="00BE2A3B">
                              <w:rPr>
                                <w:rFonts w:ascii="TH SarabunPSK" w:hAnsi="TH SarabunPSK" w:cs="TH SarabunPSK" w:hint="cs"/>
                                <w:b/>
                                <w:bCs/>
                                <w:sz w:val="30"/>
                                <w:szCs w:val="30"/>
                                <w:cs/>
                              </w:rPr>
                              <w:t xml:space="preserve"> </w:t>
                            </w:r>
                          </w:p>
                          <w:p w14:paraId="7C08B8E4" w14:textId="77777777" w:rsidR="0052732F" w:rsidRPr="00BE2A3B" w:rsidRDefault="00C7688E" w:rsidP="0052732F">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w:t>
                            </w:r>
                            <w:r w:rsidR="004D544A" w:rsidRPr="00BE2A3B">
                              <w:rPr>
                                <w:rFonts w:ascii="TH SarabunPSK" w:hAnsi="TH SarabunPSK" w:cs="TH SarabunPSK" w:hint="cs"/>
                                <w:b/>
                                <w:bCs/>
                                <w:sz w:val="30"/>
                                <w:szCs w:val="30"/>
                                <w:cs/>
                              </w:rPr>
                              <w:t xml:space="preserve">       </w:t>
                            </w:r>
                            <w:r w:rsidR="0052732F" w:rsidRPr="00BE2A3B">
                              <w:rPr>
                                <w:rFonts w:ascii="TH SarabunPSK" w:hAnsi="TH SarabunPSK" w:cs="TH SarabunPSK" w:hint="cs"/>
                                <w:b/>
                                <w:bCs/>
                                <w:sz w:val="30"/>
                                <w:szCs w:val="30"/>
                                <w:cs/>
                              </w:rPr>
                              <w:t>จำนวน</w:t>
                            </w:r>
                            <w:r w:rsidRPr="00BE2A3B">
                              <w:rPr>
                                <w:rFonts w:ascii="TH SarabunPSK" w:hAnsi="TH SarabunPSK" w:cs="TH SarabunPSK" w:hint="cs"/>
                                <w:b/>
                                <w:bCs/>
                                <w:sz w:val="30"/>
                                <w:szCs w:val="30"/>
                                <w:cs/>
                              </w:rPr>
                              <w:t>กลุ่มตัวอย่างทั้งหมด</w:t>
                            </w:r>
                            <w:r w:rsidR="0052732F" w:rsidRPr="00BE2A3B">
                              <w:rPr>
                                <w:rFonts w:ascii="TH SarabunPSK" w:hAnsi="TH SarabunPSK" w:cs="TH SarabunPSK"/>
                                <w:b/>
                                <w:bCs/>
                                <w:sz w:val="30"/>
                                <w:szCs w:val="30"/>
                              </w:rPr>
                              <w:t xml:space="preserve"> </w:t>
                            </w:r>
                          </w:p>
                          <w:p w14:paraId="75AA00B4" w14:textId="77777777" w:rsidR="0052732F" w:rsidRDefault="0052732F" w:rsidP="0052732F">
                            <w:pPr>
                              <w:ind w:right="-2"/>
                              <w:rPr>
                                <w:rFonts w:ascii="TH SarabunPSK" w:hAnsi="TH SarabunPSK" w:cs="TH SarabunPSK"/>
                                <w:b/>
                                <w:bCs/>
                                <w:color w:val="FF0000"/>
                                <w:sz w:val="32"/>
                                <w:szCs w:val="32"/>
                              </w:rPr>
                            </w:pP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p>
                          <w:p w14:paraId="15E9FF97" w14:textId="77777777" w:rsidR="00143289" w:rsidRPr="00143289" w:rsidRDefault="0052732F" w:rsidP="00143289">
                            <w:pPr>
                              <w:ind w:right="-2"/>
                              <w:jc w:val="center"/>
                              <w:rPr>
                                <w:rFonts w:ascii="TH SarabunPSK" w:hAnsi="TH SarabunPSK" w:cs="TH SarabunPSK"/>
                                <w:b/>
                                <w:bCs/>
                                <w:color w:val="FF0000"/>
                                <w:sz w:val="32"/>
                                <w:szCs w:val="32"/>
                              </w:rPr>
                            </w:pPr>
                            <w:r>
                              <w:rPr>
                                <w:rFonts w:ascii="TH SarabunPSK" w:hAnsi="TH SarabunPSK" w:cs="TH SarabunPSK"/>
                                <w:b/>
                                <w:bCs/>
                                <w:color w:val="FF0000"/>
                                <w:sz w:val="32"/>
                                <w:szCs w:val="32"/>
                              </w:rPr>
                              <w:t xml:space="preserve">               </w:t>
                            </w:r>
                            <w:r w:rsidR="00C7688E">
                              <w:rPr>
                                <w:rFonts w:ascii="TH SarabunPSK" w:hAnsi="TH SarabunPSK" w:cs="TH SarabunPSK"/>
                                <w:b/>
                                <w:bCs/>
                                <w:color w:val="FF0000"/>
                                <w:sz w:val="32"/>
                                <w:szCs w:val="32"/>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4C86837" id="_x0000_t202" coordsize="21600,21600" o:spt="202" path="m,l,21600r21600,l21600,xe">
                <v:stroke joinstyle="miter"/>
                <v:path gradientshapeok="t" o:connecttype="rect"/>
              </v:shapetype>
              <v:shape id="Text Box 136" o:spid="_x0000_s1026" type="#_x0000_t202" style="position:absolute;left:0;text-align:left;margin-left:2pt;margin-top:.05pt;width:465.8pt;height:4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">
                <v:textbox>
                  <w:txbxContent>
                    <w:p w14:paraId="0CB0F737" w14:textId="77777777" w:rsidR="00257EE5" w:rsidRPr="00BE2A3B" w:rsidRDefault="00C7688E" w:rsidP="00C7688E">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รวม</w:t>
                      </w:r>
                      <w:r w:rsidR="002775CC" w:rsidRPr="00BE2A3B">
                        <w:rPr>
                          <w:rFonts w:ascii="TH SarabunPSK" w:hAnsi="TH SarabunPSK" w:cs="TH SarabunPSK"/>
                          <w:b/>
                          <w:bCs/>
                          <w:sz w:val="30"/>
                          <w:szCs w:val="30"/>
                          <w:cs/>
                        </w:rPr>
                        <w:t>จำนวนผู้ตอบ</w:t>
                      </w:r>
                      <w:r w:rsidRPr="00BE2A3B">
                        <w:rPr>
                          <w:rFonts w:ascii="TH SarabunPSK" w:hAnsi="TH SarabunPSK" w:cs="TH SarabunPSK" w:hint="cs"/>
                          <w:b/>
                          <w:bCs/>
                          <w:sz w:val="30"/>
                          <w:szCs w:val="30"/>
                          <w:cs/>
                        </w:rPr>
                        <w:t>ความ</w:t>
                      </w:r>
                      <w:r w:rsidR="00257EE5" w:rsidRPr="00BE2A3B">
                        <w:rPr>
                          <w:rFonts w:ascii="TH SarabunPSK" w:hAnsi="TH SarabunPSK" w:cs="TH SarabunPSK"/>
                          <w:b/>
                          <w:bCs/>
                          <w:sz w:val="30"/>
                          <w:szCs w:val="30"/>
                          <w:cs/>
                        </w:rPr>
                        <w:t>พึงพอใจ</w:t>
                      </w:r>
                      <w:r w:rsidRPr="00BE2A3B">
                        <w:rPr>
                          <w:rFonts w:ascii="TH SarabunPSK" w:hAnsi="TH SarabunPSK" w:cs="TH SarabunPSK" w:hint="cs"/>
                          <w:b/>
                          <w:bCs/>
                          <w:sz w:val="30"/>
                          <w:szCs w:val="30"/>
                          <w:cs/>
                        </w:rPr>
                        <w:t xml:space="preserve"> หรือความ</w:t>
                      </w:r>
                      <w:r w:rsidR="003C2CEC" w:rsidRPr="00BE2A3B">
                        <w:rPr>
                          <w:rFonts w:ascii="TH SarabunPSK" w:hAnsi="TH SarabunPSK" w:cs="TH SarabunPSK" w:hint="cs"/>
                          <w:b/>
                          <w:bCs/>
                          <w:sz w:val="30"/>
                          <w:szCs w:val="30"/>
                          <w:cs/>
                        </w:rPr>
                        <w:t>ไม่พึงพอใจ</w:t>
                      </w:r>
                      <w:r w:rsidR="001037E6" w:rsidRPr="00BE2A3B">
                        <w:rPr>
                          <w:rFonts w:ascii="TH SarabunPSK" w:hAnsi="TH SarabunPSK" w:cs="TH SarabunPSK" w:hint="cs"/>
                          <w:b/>
                          <w:bCs/>
                          <w:sz w:val="30"/>
                          <w:szCs w:val="30"/>
                          <w:cs/>
                        </w:rPr>
                        <w:t xml:space="preserve"> </w:t>
                      </w:r>
                    </w:p>
                    <w:p w14:paraId="7C08B8E4" w14:textId="77777777" w:rsidR="0052732F" w:rsidRPr="00BE2A3B" w:rsidRDefault="00C7688E" w:rsidP="0052732F">
                      <w:pPr>
                        <w:ind w:right="-2"/>
                        <w:rPr>
                          <w:rFonts w:ascii="TH SarabunPSK" w:hAnsi="TH SarabunPSK" w:cs="TH SarabunPSK"/>
                          <w:b/>
                          <w:bCs/>
                          <w:sz w:val="30"/>
                          <w:szCs w:val="30"/>
                        </w:rPr>
                      </w:pPr>
                      <w:r w:rsidRPr="00BE2A3B">
                        <w:rPr>
                          <w:rFonts w:ascii="TH SarabunPSK" w:hAnsi="TH SarabunPSK" w:cs="TH SarabunPSK" w:hint="cs"/>
                          <w:b/>
                          <w:bCs/>
                          <w:sz w:val="30"/>
                          <w:szCs w:val="30"/>
                          <w:cs/>
                        </w:rPr>
                        <w:t xml:space="preserve">                                             </w:t>
                      </w:r>
                      <w:r w:rsidR="004D544A" w:rsidRPr="00BE2A3B">
                        <w:rPr>
                          <w:rFonts w:ascii="TH SarabunPSK" w:hAnsi="TH SarabunPSK" w:cs="TH SarabunPSK" w:hint="cs"/>
                          <w:b/>
                          <w:bCs/>
                          <w:sz w:val="30"/>
                          <w:szCs w:val="30"/>
                          <w:cs/>
                        </w:rPr>
                        <w:t xml:space="preserve">       </w:t>
                      </w:r>
                      <w:r w:rsidR="0052732F" w:rsidRPr="00BE2A3B">
                        <w:rPr>
                          <w:rFonts w:ascii="TH SarabunPSK" w:hAnsi="TH SarabunPSK" w:cs="TH SarabunPSK" w:hint="cs"/>
                          <w:b/>
                          <w:bCs/>
                          <w:sz w:val="30"/>
                          <w:szCs w:val="30"/>
                          <w:cs/>
                        </w:rPr>
                        <w:t>จำนวน</w:t>
                      </w:r>
                      <w:r w:rsidRPr="00BE2A3B">
                        <w:rPr>
                          <w:rFonts w:ascii="TH SarabunPSK" w:hAnsi="TH SarabunPSK" w:cs="TH SarabunPSK" w:hint="cs"/>
                          <w:b/>
                          <w:bCs/>
                          <w:sz w:val="30"/>
                          <w:szCs w:val="30"/>
                          <w:cs/>
                        </w:rPr>
                        <w:t>กลุ่มตัวอย่างทั้งหมด</w:t>
                      </w:r>
                      <w:r w:rsidR="0052732F" w:rsidRPr="00BE2A3B">
                        <w:rPr>
                          <w:rFonts w:ascii="TH SarabunPSK" w:hAnsi="TH SarabunPSK" w:cs="TH SarabunPSK"/>
                          <w:b/>
                          <w:bCs/>
                          <w:sz w:val="30"/>
                          <w:szCs w:val="30"/>
                        </w:rPr>
                        <w:t xml:space="preserve"> </w:t>
                      </w:r>
                    </w:p>
                    <w:p w14:paraId="75AA00B4" w14:textId="77777777" w:rsidR="0052732F" w:rsidRDefault="0052732F" w:rsidP="0052732F">
                      <w:pPr>
                        <w:ind w:right="-2"/>
                        <w:rPr>
                          <w:rFonts w:ascii="TH SarabunPSK" w:hAnsi="TH SarabunPSK" w:cs="TH SarabunPSK"/>
                          <w:b/>
                          <w:bCs/>
                          <w:color w:val="FF0000"/>
                          <w:sz w:val="32"/>
                          <w:szCs w:val="32"/>
                        </w:rPr>
                      </w:pP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r>
                        <w:rPr>
                          <w:rFonts w:ascii="TH SarabunPSK" w:hAnsi="TH SarabunPSK" w:cs="TH SarabunPSK"/>
                          <w:b/>
                          <w:bCs/>
                          <w:color w:val="FF0000"/>
                          <w:sz w:val="32"/>
                          <w:szCs w:val="32"/>
                        </w:rPr>
                        <w:tab/>
                      </w:r>
                    </w:p>
                    <w:p w14:paraId="15E9FF97" w14:textId="77777777" w:rsidR="00143289" w:rsidRPr="00143289" w:rsidRDefault="0052732F" w:rsidP="00143289">
                      <w:pPr>
                        <w:ind w:right="-2"/>
                        <w:jc w:val="center"/>
                        <w:rPr>
                          <w:rFonts w:ascii="TH SarabunPSK" w:hAnsi="TH SarabunPSK" w:cs="TH SarabunPSK"/>
                          <w:b/>
                          <w:bCs/>
                          <w:color w:val="FF0000"/>
                          <w:sz w:val="32"/>
                          <w:szCs w:val="32"/>
                        </w:rPr>
                      </w:pPr>
                      <w:r>
                        <w:rPr>
                          <w:rFonts w:ascii="TH SarabunPSK" w:hAnsi="TH SarabunPSK" w:cs="TH SarabunPSK"/>
                          <w:b/>
                          <w:bCs/>
                          <w:color w:val="FF0000"/>
                          <w:sz w:val="32"/>
                          <w:szCs w:val="32"/>
                        </w:rPr>
                        <w:t xml:space="preserve">               </w:t>
                      </w:r>
                      <w:r w:rsidR="00C7688E">
                        <w:rPr>
                          <w:rFonts w:ascii="TH SarabunPSK" w:hAnsi="TH SarabunPSK" w:cs="TH SarabunPSK"/>
                          <w:b/>
                          <w:bCs/>
                          <w:color w:val="FF0000"/>
                          <w:sz w:val="32"/>
                          <w:szCs w:val="32"/>
                        </w:rPr>
                        <w:t xml:space="preserve">                            </w:t>
                      </w:r>
                    </w:p>
                  </w:txbxContent>
                </v:textbox>
              </v:shape>
            </w:pict>
          </mc:Fallback>
        </mc:AlternateContent>
      </w:r>
      <w:r w:rsidRPr="00010AC4">
        <w:rPr>
          <w:rFonts w:ascii="TH SarabunPSK" w:hAnsi="TH SarabunPSK" w:cs="TH SarabunPSK"/>
          <w:noProof/>
          <w:sz w:val="30"/>
          <w:szCs w:val="30"/>
        </w:rPr>
        <mc:AlternateContent>
          <mc:Choice Requires="wps">
            <w:drawing>
              <wp:anchor distT="0" distB="0" distL="114300" distR="114300" simplePos="0" relativeHeight="251660288" behindDoc="0" locked="0" layoutInCell="1" allowOverlap="1" wp14:anchorId="5752CDB0" wp14:editId="7FC16461">
                <wp:simplePos x="0" y="0"/>
                <wp:positionH relativeFrom="column">
                  <wp:posOffset>4819015</wp:posOffset>
                </wp:positionH>
                <wp:positionV relativeFrom="paragraph">
                  <wp:posOffset>115570</wp:posOffset>
                </wp:positionV>
                <wp:extent cx="579120" cy="318135"/>
                <wp:effectExtent l="13970" t="8890" r="6985" b="6350"/>
                <wp:wrapNone/>
                <wp:docPr id="5"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20" cy="318135"/>
                        </a:xfrm>
                        <a:prstGeom prst="rect">
                          <a:avLst/>
                        </a:prstGeom>
                        <a:solidFill>
                          <a:srgbClr val="FFFFFF"/>
                        </a:solidFill>
                        <a:ln w="9525">
                          <a:solidFill>
                            <a:srgbClr val="FFFFFF"/>
                          </a:solidFill>
                          <a:miter lim="800000"/>
                          <a:headEnd/>
                          <a:tailEnd/>
                        </a:ln>
                      </wps:spPr>
                      <wps:txbx>
                        <w:txbxContent>
                          <w:p w14:paraId="6E3AB457" w14:textId="77777777" w:rsidR="003C2CEC" w:rsidRPr="003C2CEC" w:rsidRDefault="003C2CEC">
                            <w:pPr>
                              <w:rPr>
                                <w:rFonts w:ascii="TH SarabunPSK" w:hAnsi="TH SarabunPSK" w:cs="TH SarabunPSK"/>
                                <w:b/>
                                <w:bCs/>
                                <w:sz w:val="32"/>
                                <w:szCs w:val="32"/>
                              </w:rPr>
                            </w:pPr>
                            <w:r w:rsidRPr="003C2CEC">
                              <w:rPr>
                                <w:rFonts w:ascii="TH SarabunPSK" w:hAnsi="TH SarabunPSK" w:cs="TH SarabunPSK"/>
                                <w:b/>
                                <w:bCs/>
                                <w:sz w:val="32"/>
                                <w:szCs w:val="32"/>
                              </w:rPr>
                              <w:t>X 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52CDB0" id="Text Box 143" o:spid="_x0000_s1027" type="#_x0000_t202" style="position:absolute;left:0;text-align:left;margin-left:379.45pt;margin-top:9.1pt;width:45.6pt;height:25.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" strokecolor="white">
                <v:textbox>
                  <w:txbxContent>
                    <w:p w14:paraId="6E3AB457" w14:textId="77777777" w:rsidR="003C2CEC" w:rsidRPr="003C2CEC" w:rsidRDefault="003C2CEC">
                      <w:pPr>
                        <w:rPr>
                          <w:rFonts w:ascii="TH SarabunPSK" w:hAnsi="TH SarabunPSK" w:cs="TH SarabunPSK"/>
                          <w:b/>
                          <w:bCs/>
                          <w:sz w:val="32"/>
                          <w:szCs w:val="32"/>
                        </w:rPr>
                      </w:pPr>
                      <w:r w:rsidRPr="003C2CEC">
                        <w:rPr>
                          <w:rFonts w:ascii="TH SarabunPSK" w:hAnsi="TH SarabunPSK" w:cs="TH SarabunPSK"/>
                          <w:b/>
                          <w:bCs/>
                          <w:sz w:val="32"/>
                          <w:szCs w:val="32"/>
                        </w:rPr>
                        <w:t>X 100</w:t>
                      </w:r>
                    </w:p>
                  </w:txbxContent>
                </v:textbox>
              </v:shape>
            </w:pict>
          </mc:Fallback>
        </mc:AlternateContent>
      </w:r>
    </w:p>
    <w:p w14:paraId="222C2A64" w14:textId="7E33758C" w:rsidR="00257EE5" w:rsidRPr="00010AC4" w:rsidRDefault="00E93A87" w:rsidP="00674EEF">
      <w:pPr>
        <w:ind w:left="1560" w:right="-2" w:hanging="426"/>
        <w:jc w:val="thaiDistribute"/>
        <w:rPr>
          <w:rFonts w:ascii="TH SarabunPSK" w:hAnsi="TH SarabunPSK" w:cs="TH SarabunPSK"/>
          <w:sz w:val="30"/>
          <w:szCs w:val="30"/>
        </w:rPr>
      </w:pPr>
      <w:r w:rsidRPr="00010AC4">
        <w:rPr>
          <w:rFonts w:ascii="TH SarabunPSK" w:hAnsi="TH SarabunPSK" w:cs="TH SarabunPSK"/>
          <w:noProof/>
          <w:sz w:val="30"/>
          <w:szCs w:val="30"/>
        </w:rPr>
        <mc:AlternateContent>
          <mc:Choice Requires="wps">
            <w:drawing>
              <wp:anchor distT="0" distB="0" distL="114300" distR="114300" simplePos="0" relativeHeight="251657216" behindDoc="0" locked="0" layoutInCell="1" allowOverlap="1" wp14:anchorId="1EA9AC43" wp14:editId="497DE7D3">
                <wp:simplePos x="0" y="0"/>
                <wp:positionH relativeFrom="column">
                  <wp:posOffset>1740535</wp:posOffset>
                </wp:positionH>
                <wp:positionV relativeFrom="paragraph">
                  <wp:posOffset>28575</wp:posOffset>
                </wp:positionV>
                <wp:extent cx="3072765" cy="16510"/>
                <wp:effectExtent l="12065" t="9525" r="10795" b="12065"/>
                <wp:wrapNone/>
                <wp:docPr id="4" name="AutoShap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72765" cy="1651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55CA72D" id="_x0000_t32" coordsize="21600,21600" o:spt="32" o:oned="t" path="m,l21600,21600e" filled="f">
                <v:path arrowok="t" fillok="f" o:connecttype="none"/>
                <o:lock v:ext="edit" shapetype="t"/>
              </v:shapetype>
              <v:shape id="AutoShape 139" o:spid="_x0000_s1026" type="#_x0000_t32" style="position:absolute;margin-left:137.05pt;margin-top:2.25pt;width:241.95pt;height:1.3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"/>
            </w:pict>
          </mc:Fallback>
        </mc:AlternateContent>
      </w:r>
    </w:p>
    <w:p w14:paraId="1362FD59" w14:textId="77777777" w:rsidR="00257EE5" w:rsidRPr="00010AC4" w:rsidRDefault="00257EE5" w:rsidP="00674EEF">
      <w:pPr>
        <w:ind w:left="1560" w:right="-2" w:hanging="426"/>
        <w:jc w:val="thaiDistribute"/>
        <w:rPr>
          <w:rFonts w:ascii="TH SarabunPSK" w:hAnsi="TH SarabunPSK" w:cs="TH SarabunPSK"/>
          <w:sz w:val="30"/>
          <w:szCs w:val="30"/>
        </w:rPr>
      </w:pPr>
    </w:p>
    <w:p w14:paraId="579DE997" w14:textId="77777777" w:rsidR="00AF523E" w:rsidRPr="00010AC4" w:rsidRDefault="00AF523E" w:rsidP="00143289">
      <w:pPr>
        <w:pStyle w:val="FootnoteText"/>
        <w:jc w:val="thaiDistribute"/>
        <w:outlineLvl w:val="0"/>
        <w:rPr>
          <w:rFonts w:ascii="TH SarabunPSK" w:hAnsi="TH SarabunPSK" w:cs="TH SarabunPSK"/>
          <w:b/>
          <w:bCs/>
          <w:snapToGrid w:val="0"/>
          <w:color w:val="000000"/>
          <w:sz w:val="30"/>
          <w:szCs w:val="30"/>
        </w:rPr>
      </w:pPr>
      <w:r w:rsidRPr="00010AC4">
        <w:rPr>
          <w:rFonts w:ascii="TH SarabunPSK" w:hAnsi="TH SarabunPSK" w:cs="TH SarabunPSK"/>
          <w:b/>
          <w:bCs/>
          <w:snapToGrid w:val="0"/>
          <w:color w:val="000000"/>
          <w:sz w:val="30"/>
          <w:szCs w:val="30"/>
          <w:cs/>
        </w:rPr>
        <w:t>(9) เกณฑ์การให้คะแนน</w:t>
      </w:r>
      <w:r w:rsidRPr="00010AC4">
        <w:rPr>
          <w:rFonts w:ascii="TH SarabunPSK" w:hAnsi="TH SarabunPSK" w:cs="TH SarabunPSK"/>
          <w:b/>
          <w:bCs/>
          <w:snapToGrid w:val="0"/>
          <w:color w:val="000000"/>
          <w:sz w:val="30"/>
          <w:szCs w:val="30"/>
        </w:rPr>
        <w:t xml:space="preserve"> :</w:t>
      </w:r>
    </w:p>
    <w:p w14:paraId="601730C7" w14:textId="3A0D4D4F" w:rsidR="00AF523E" w:rsidRPr="00010AC4" w:rsidRDefault="00AF523E" w:rsidP="00143289">
      <w:pPr>
        <w:ind w:firstLine="720"/>
        <w:jc w:val="thaiDistribute"/>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ก</w:t>
      </w:r>
      <w:r w:rsidR="00C77244" w:rsidRPr="00010AC4">
        <w:rPr>
          <w:rFonts w:ascii="TH SarabunPSK" w:hAnsi="TH SarabunPSK" w:cs="TH SarabunPSK"/>
          <w:color w:val="000000"/>
          <w:sz w:val="30"/>
          <w:szCs w:val="30"/>
          <w:cs/>
        </w:rPr>
        <w:t>ำหนดค่าเป้าหมายที่จะทำให้สำเร็จ</w:t>
      </w:r>
      <w:r w:rsidRPr="00010AC4">
        <w:rPr>
          <w:rFonts w:ascii="TH SarabunPSK" w:hAnsi="TH SarabunPSK" w:cs="TH SarabunPSK"/>
          <w:color w:val="000000"/>
          <w:sz w:val="30"/>
          <w:szCs w:val="30"/>
          <w:cs/>
        </w:rPr>
        <w:t xml:space="preserve">และการปรับเกณฑ์การให้คะแนน </w:t>
      </w:r>
      <w:r w:rsidRPr="00010AC4">
        <w:rPr>
          <w:rFonts w:ascii="TH SarabunPSK" w:hAnsi="TH SarabunPSK" w:cs="TH SarabunPSK"/>
          <w:color w:val="000000"/>
          <w:spacing w:val="-2"/>
          <w:sz w:val="30"/>
          <w:szCs w:val="30"/>
        </w:rPr>
        <w:t xml:space="preserve">+/- </w:t>
      </w:r>
      <w:r w:rsidRPr="00010AC4">
        <w:rPr>
          <w:rFonts w:ascii="TH SarabunPSK" w:hAnsi="TH SarabunPSK" w:cs="TH SarabunPSK"/>
          <w:color w:val="000000"/>
          <w:spacing w:val="-2"/>
          <w:sz w:val="30"/>
          <w:szCs w:val="30"/>
          <w:cs/>
        </w:rPr>
        <w:t>ร้อยละ 5</w:t>
      </w:r>
      <w:r w:rsidRPr="00010AC4">
        <w:rPr>
          <w:rFonts w:ascii="TH SarabunPSK" w:hAnsi="TH SarabunPSK" w:cs="TH SarabunPSK"/>
          <w:color w:val="000000"/>
          <w:spacing w:val="-2"/>
          <w:sz w:val="30"/>
          <w:szCs w:val="30"/>
        </w:rPr>
        <w:t xml:space="preserve"> </w:t>
      </w:r>
      <w:r w:rsidRPr="00010AC4">
        <w:rPr>
          <w:rFonts w:ascii="TH SarabunPSK" w:hAnsi="TH SarabunPSK" w:cs="TH SarabunPSK"/>
          <w:color w:val="000000"/>
          <w:spacing w:val="-2"/>
          <w:sz w:val="30"/>
          <w:szCs w:val="30"/>
          <w:cs/>
        </w:rPr>
        <w:t>ต่อ</w:t>
      </w:r>
      <w:r w:rsidRPr="00010AC4">
        <w:rPr>
          <w:rFonts w:ascii="TH SarabunPSK" w:hAnsi="TH SarabunPSK" w:cs="TH SarabunPSK"/>
          <w:color w:val="000000"/>
          <w:spacing w:val="-2"/>
          <w:sz w:val="30"/>
          <w:szCs w:val="30"/>
        </w:rPr>
        <w:t xml:space="preserve"> 1 </w:t>
      </w:r>
      <w:r w:rsidRPr="00010AC4">
        <w:rPr>
          <w:rFonts w:ascii="TH SarabunPSK" w:hAnsi="TH SarabunPSK" w:cs="TH SarabunPSK"/>
          <w:color w:val="000000"/>
          <w:spacing w:val="-2"/>
          <w:sz w:val="30"/>
          <w:szCs w:val="30"/>
          <w:cs/>
        </w:rPr>
        <w:t>คะแนน</w:t>
      </w:r>
      <w:r w:rsidRPr="00010AC4">
        <w:rPr>
          <w:rFonts w:ascii="TH SarabunPSK" w:hAnsi="TH SarabunPSK" w:cs="TH SarabunPSK"/>
          <w:color w:val="000000"/>
          <w:sz w:val="30"/>
          <w:szCs w:val="30"/>
          <w:cs/>
        </w:rPr>
        <w:t xml:space="preserve"> ในรอบ</w:t>
      </w:r>
      <w:r w:rsidR="00E93A87">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cs/>
        </w:rPr>
        <w:t>การประเมิน</w:t>
      </w:r>
      <w:r w:rsidR="00C77244" w:rsidRPr="00010AC4">
        <w:rPr>
          <w:rFonts w:ascii="TH SarabunPSK" w:hAnsi="TH SarabunPSK" w:cs="TH SarabunPSK"/>
          <w:color w:val="000000"/>
          <w:sz w:val="30"/>
          <w:szCs w:val="30"/>
          <w:cs/>
        </w:rPr>
        <w:t>ที่กำหนด</w:t>
      </w:r>
      <w:r w:rsidRPr="00010AC4">
        <w:rPr>
          <w:rFonts w:ascii="TH SarabunPSK" w:hAnsi="TH SarabunPSK" w:cs="TH SarabunPSK"/>
          <w:color w:val="000000"/>
          <w:sz w:val="30"/>
          <w:szCs w:val="30"/>
          <w:cs/>
        </w:rPr>
        <w:t xml:space="preserve"> </w:t>
      </w:r>
      <w:r w:rsidR="00143289" w:rsidRPr="00010AC4">
        <w:rPr>
          <w:rFonts w:ascii="TH SarabunPSK" w:hAnsi="TH SarabunPSK" w:cs="TH SarabunPSK"/>
          <w:color w:val="000000"/>
          <w:sz w:val="30"/>
          <w:szCs w:val="30"/>
          <w:cs/>
        </w:rPr>
        <w:t xml:space="preserve">จำแนกเป็นรายด้าน และภาพรวมของการประเมิน </w:t>
      </w:r>
      <w:r w:rsidRPr="00010AC4">
        <w:rPr>
          <w:rFonts w:ascii="TH SarabunPSK" w:hAnsi="TH SarabunPSK" w:cs="TH SarabunPSK"/>
          <w:color w:val="000000"/>
          <w:sz w:val="30"/>
          <w:szCs w:val="30"/>
          <w:cs/>
        </w:rPr>
        <w:t>ดังนี้</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3119"/>
        <w:gridCol w:w="2126"/>
        <w:gridCol w:w="2268"/>
      </w:tblGrid>
      <w:tr w:rsidR="00143289" w:rsidRPr="00010AC4" w14:paraId="2F115862" w14:textId="77777777" w:rsidTr="00B14038">
        <w:trPr>
          <w:trHeight w:val="365"/>
        </w:trPr>
        <w:tc>
          <w:tcPr>
            <w:tcW w:w="1843" w:type="dxa"/>
            <w:vMerge w:val="restart"/>
            <w:shd w:val="clear" w:color="auto" w:fill="FFFFFF"/>
            <w:vAlign w:val="center"/>
          </w:tcPr>
          <w:p w14:paraId="74B723D9" w14:textId="77777777" w:rsidR="00143289" w:rsidRPr="00010AC4" w:rsidRDefault="00143289" w:rsidP="00B14038">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ระดับคะแนน</w:t>
            </w:r>
          </w:p>
        </w:tc>
        <w:tc>
          <w:tcPr>
            <w:tcW w:w="7513" w:type="dxa"/>
            <w:gridSpan w:val="3"/>
            <w:shd w:val="clear" w:color="auto" w:fill="FFFFFF"/>
          </w:tcPr>
          <w:p w14:paraId="30E728B4" w14:textId="77777777" w:rsidR="00143289" w:rsidRPr="00010AC4" w:rsidRDefault="00143289" w:rsidP="00534EA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เป้าหมายการดำเนินงานในแต่ละรอบการประเมิน ตามระดับ</w:t>
            </w:r>
            <w:r w:rsidR="00534EAA" w:rsidRPr="00010AC4">
              <w:rPr>
                <w:rFonts w:ascii="TH SarabunPSK" w:hAnsi="TH SarabunPSK" w:cs="TH SarabunPSK"/>
                <w:b/>
                <w:bCs/>
                <w:color w:val="000000"/>
                <w:sz w:val="30"/>
                <w:szCs w:val="30"/>
                <w:cs/>
              </w:rPr>
              <w:t>คะแนน</w:t>
            </w:r>
          </w:p>
        </w:tc>
      </w:tr>
      <w:tr w:rsidR="00143289" w:rsidRPr="00010AC4" w14:paraId="1A348EFF" w14:textId="77777777" w:rsidTr="00B14038">
        <w:trPr>
          <w:trHeight w:val="350"/>
        </w:trPr>
        <w:tc>
          <w:tcPr>
            <w:tcW w:w="1843" w:type="dxa"/>
            <w:vMerge/>
            <w:shd w:val="clear" w:color="auto" w:fill="FFFFFF"/>
          </w:tcPr>
          <w:p w14:paraId="47787D05" w14:textId="77777777" w:rsidR="00143289" w:rsidRPr="00010AC4" w:rsidRDefault="00143289" w:rsidP="005C616A">
            <w:pPr>
              <w:jc w:val="center"/>
              <w:rPr>
                <w:rFonts w:ascii="TH SarabunPSK" w:hAnsi="TH SarabunPSK" w:cs="TH SarabunPSK"/>
                <w:color w:val="000000"/>
                <w:sz w:val="30"/>
                <w:szCs w:val="30"/>
              </w:rPr>
            </w:pPr>
          </w:p>
        </w:tc>
        <w:tc>
          <w:tcPr>
            <w:tcW w:w="3119" w:type="dxa"/>
            <w:vMerge w:val="restart"/>
            <w:shd w:val="clear" w:color="auto" w:fill="FFFFFF"/>
          </w:tcPr>
          <w:p w14:paraId="7461055A"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รอบ 6 เดือนแรก </w:t>
            </w:r>
          </w:p>
        </w:tc>
        <w:tc>
          <w:tcPr>
            <w:tcW w:w="4394" w:type="dxa"/>
            <w:gridSpan w:val="2"/>
            <w:shd w:val="clear" w:color="auto" w:fill="FFFFFF"/>
          </w:tcPr>
          <w:p w14:paraId="4917340C"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 xml:space="preserve">รอบ </w:t>
            </w:r>
            <w:r w:rsidRPr="00010AC4">
              <w:rPr>
                <w:rFonts w:ascii="TH SarabunPSK" w:hAnsi="TH SarabunPSK" w:cs="TH SarabunPSK"/>
                <w:b/>
                <w:bCs/>
                <w:color w:val="000000"/>
                <w:sz w:val="30"/>
                <w:szCs w:val="30"/>
              </w:rPr>
              <w:t>6</w:t>
            </w:r>
            <w:r w:rsidRPr="00010AC4">
              <w:rPr>
                <w:rFonts w:ascii="TH SarabunPSK" w:hAnsi="TH SarabunPSK" w:cs="TH SarabunPSK"/>
                <w:b/>
                <w:bCs/>
                <w:color w:val="000000"/>
                <w:sz w:val="30"/>
                <w:szCs w:val="30"/>
                <w:cs/>
              </w:rPr>
              <w:t xml:space="preserve"> เดือนหลัง</w:t>
            </w:r>
            <w:r w:rsidR="00534EAA" w:rsidRPr="00010AC4">
              <w:rPr>
                <w:rFonts w:ascii="TH SarabunPSK" w:hAnsi="TH SarabunPSK" w:cs="TH SarabunPSK"/>
                <w:b/>
                <w:bCs/>
                <w:color w:val="000000"/>
                <w:sz w:val="30"/>
                <w:szCs w:val="30"/>
                <w:cs/>
              </w:rPr>
              <w:t xml:space="preserve"> </w:t>
            </w:r>
            <w:r w:rsidR="00534EAA" w:rsidRPr="00010AC4">
              <w:rPr>
                <w:rFonts w:ascii="TH SarabunPSK" w:hAnsi="TH SarabunPSK" w:cs="TH SarabunPSK"/>
                <w:b/>
                <w:bCs/>
                <w:color w:val="000000"/>
                <w:sz w:val="30"/>
                <w:szCs w:val="30"/>
                <w:u w:val="single"/>
                <w:cs/>
              </w:rPr>
              <w:t>ผลภาพรวม</w:t>
            </w:r>
          </w:p>
        </w:tc>
      </w:tr>
      <w:tr w:rsidR="00143289" w:rsidRPr="00010AC4" w14:paraId="1EFE7E20" w14:textId="77777777" w:rsidTr="00B14038">
        <w:trPr>
          <w:trHeight w:val="350"/>
        </w:trPr>
        <w:tc>
          <w:tcPr>
            <w:tcW w:w="1843" w:type="dxa"/>
            <w:vMerge/>
            <w:shd w:val="clear" w:color="auto" w:fill="B6DDE8"/>
          </w:tcPr>
          <w:p w14:paraId="6D5E8FEB" w14:textId="77777777" w:rsidR="00143289" w:rsidRPr="00010AC4" w:rsidRDefault="00143289" w:rsidP="005C616A">
            <w:pPr>
              <w:jc w:val="center"/>
              <w:rPr>
                <w:rFonts w:ascii="TH SarabunPSK" w:hAnsi="TH SarabunPSK" w:cs="TH SarabunPSK"/>
                <w:color w:val="000000"/>
                <w:sz w:val="30"/>
                <w:szCs w:val="30"/>
              </w:rPr>
            </w:pPr>
          </w:p>
        </w:tc>
        <w:tc>
          <w:tcPr>
            <w:tcW w:w="3119" w:type="dxa"/>
            <w:vMerge/>
            <w:shd w:val="clear" w:color="auto" w:fill="B6DDE8"/>
          </w:tcPr>
          <w:p w14:paraId="5FC42EEB" w14:textId="77777777" w:rsidR="00143289" w:rsidRPr="00010AC4" w:rsidRDefault="00143289" w:rsidP="005C616A">
            <w:pPr>
              <w:jc w:val="center"/>
              <w:rPr>
                <w:rFonts w:ascii="TH SarabunPSK" w:hAnsi="TH SarabunPSK" w:cs="TH SarabunPSK"/>
                <w:b/>
                <w:bCs/>
                <w:color w:val="000000"/>
                <w:sz w:val="30"/>
                <w:szCs w:val="30"/>
                <w:cs/>
              </w:rPr>
            </w:pPr>
          </w:p>
        </w:tc>
        <w:tc>
          <w:tcPr>
            <w:tcW w:w="2126" w:type="dxa"/>
            <w:shd w:val="clear" w:color="auto" w:fill="00FF99"/>
          </w:tcPr>
          <w:p w14:paraId="0448D3A7"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ร้อยละความพึงพอใจ</w:t>
            </w:r>
          </w:p>
        </w:tc>
        <w:tc>
          <w:tcPr>
            <w:tcW w:w="2268" w:type="dxa"/>
            <w:shd w:val="clear" w:color="auto" w:fill="FFCC00"/>
          </w:tcPr>
          <w:p w14:paraId="78EC5ED1" w14:textId="77777777" w:rsidR="00143289" w:rsidRPr="00010AC4" w:rsidRDefault="00143289" w:rsidP="005C616A">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ร้อยละความไม่พึงพอใจ</w:t>
            </w:r>
          </w:p>
        </w:tc>
      </w:tr>
      <w:tr w:rsidR="004248A3" w:rsidRPr="00010AC4" w14:paraId="1D2D2771" w14:textId="77777777" w:rsidTr="00B14038">
        <w:tc>
          <w:tcPr>
            <w:tcW w:w="1843" w:type="dxa"/>
            <w:shd w:val="clear" w:color="auto" w:fill="auto"/>
          </w:tcPr>
          <w:p w14:paraId="24395164"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1</w:t>
            </w:r>
          </w:p>
        </w:tc>
        <w:tc>
          <w:tcPr>
            <w:tcW w:w="3119" w:type="dxa"/>
            <w:shd w:val="clear" w:color="auto" w:fill="auto"/>
          </w:tcPr>
          <w:p w14:paraId="45F432E8" w14:textId="77777777" w:rsidR="004248A3" w:rsidRPr="00010AC4" w:rsidRDefault="004248A3" w:rsidP="004248A3">
            <w:pPr>
              <w:jc w:val="center"/>
              <w:rPr>
                <w:rFonts w:ascii="TH SarabunPSK" w:hAnsi="TH SarabunPSK" w:cs="TH SarabunPSK"/>
                <w:b/>
                <w:bCs/>
                <w:sz w:val="30"/>
                <w:szCs w:val="30"/>
                <w:cs/>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1 </w:t>
            </w:r>
            <w:r w:rsidRPr="00010AC4">
              <w:rPr>
                <w:rFonts w:ascii="TH SarabunPSK" w:hAnsi="TH SarabunPSK" w:cs="TH SarabunPSK"/>
                <w:b/>
                <w:bCs/>
                <w:sz w:val="30"/>
                <w:szCs w:val="30"/>
                <w:cs/>
              </w:rPr>
              <w:t>ข้อ</w:t>
            </w:r>
          </w:p>
        </w:tc>
        <w:tc>
          <w:tcPr>
            <w:tcW w:w="2126" w:type="dxa"/>
            <w:shd w:val="clear" w:color="auto" w:fill="auto"/>
          </w:tcPr>
          <w:p w14:paraId="4451D65B" w14:textId="77777777" w:rsidR="00FB5B88" w:rsidRPr="00010AC4" w:rsidRDefault="00FB5B88" w:rsidP="00FB5B88">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 xml:space="preserve">70 </w:t>
            </w:r>
          </w:p>
        </w:tc>
        <w:tc>
          <w:tcPr>
            <w:tcW w:w="2268" w:type="dxa"/>
          </w:tcPr>
          <w:p w14:paraId="1299465D"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30</w:t>
            </w:r>
          </w:p>
        </w:tc>
      </w:tr>
      <w:tr w:rsidR="004248A3" w:rsidRPr="00010AC4" w14:paraId="6D898056" w14:textId="77777777" w:rsidTr="00B14038">
        <w:trPr>
          <w:trHeight w:val="43"/>
        </w:trPr>
        <w:tc>
          <w:tcPr>
            <w:tcW w:w="1843" w:type="dxa"/>
            <w:shd w:val="clear" w:color="auto" w:fill="auto"/>
          </w:tcPr>
          <w:p w14:paraId="684EE2BB"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2</w:t>
            </w:r>
          </w:p>
        </w:tc>
        <w:tc>
          <w:tcPr>
            <w:tcW w:w="3119" w:type="dxa"/>
            <w:shd w:val="clear" w:color="auto" w:fill="auto"/>
          </w:tcPr>
          <w:p w14:paraId="355D011E"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2 </w:t>
            </w:r>
            <w:r w:rsidRPr="00010AC4">
              <w:rPr>
                <w:rFonts w:ascii="TH SarabunPSK" w:hAnsi="TH SarabunPSK" w:cs="TH SarabunPSK"/>
                <w:b/>
                <w:bCs/>
                <w:sz w:val="30"/>
                <w:szCs w:val="30"/>
                <w:cs/>
              </w:rPr>
              <w:t>ข้อ</w:t>
            </w:r>
          </w:p>
        </w:tc>
        <w:tc>
          <w:tcPr>
            <w:tcW w:w="2126" w:type="dxa"/>
            <w:shd w:val="clear" w:color="auto" w:fill="auto"/>
          </w:tcPr>
          <w:p w14:paraId="4C00A5ED"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75</w:t>
            </w:r>
          </w:p>
        </w:tc>
        <w:tc>
          <w:tcPr>
            <w:tcW w:w="2268" w:type="dxa"/>
          </w:tcPr>
          <w:p w14:paraId="4FEA609E"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25</w:t>
            </w:r>
          </w:p>
        </w:tc>
      </w:tr>
      <w:tr w:rsidR="004248A3" w:rsidRPr="00010AC4" w14:paraId="16F53257" w14:textId="77777777" w:rsidTr="00B14038">
        <w:trPr>
          <w:trHeight w:val="145"/>
        </w:trPr>
        <w:tc>
          <w:tcPr>
            <w:tcW w:w="1843" w:type="dxa"/>
            <w:shd w:val="clear" w:color="auto" w:fill="auto"/>
          </w:tcPr>
          <w:p w14:paraId="4F0D5582"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3</w:t>
            </w:r>
          </w:p>
        </w:tc>
        <w:tc>
          <w:tcPr>
            <w:tcW w:w="3119" w:type="dxa"/>
            <w:shd w:val="clear" w:color="auto" w:fill="auto"/>
          </w:tcPr>
          <w:p w14:paraId="4D963637"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3 </w:t>
            </w:r>
            <w:r w:rsidRPr="00010AC4">
              <w:rPr>
                <w:rFonts w:ascii="TH SarabunPSK" w:hAnsi="TH SarabunPSK" w:cs="TH SarabunPSK"/>
                <w:b/>
                <w:bCs/>
                <w:sz w:val="30"/>
                <w:szCs w:val="30"/>
                <w:cs/>
              </w:rPr>
              <w:t>ข้อ</w:t>
            </w:r>
          </w:p>
        </w:tc>
        <w:tc>
          <w:tcPr>
            <w:tcW w:w="2126" w:type="dxa"/>
            <w:shd w:val="clear" w:color="auto" w:fill="auto"/>
          </w:tcPr>
          <w:p w14:paraId="16AABB98"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80</w:t>
            </w:r>
          </w:p>
        </w:tc>
        <w:tc>
          <w:tcPr>
            <w:tcW w:w="2268" w:type="dxa"/>
          </w:tcPr>
          <w:p w14:paraId="2EEB6101"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20</w:t>
            </w:r>
          </w:p>
        </w:tc>
      </w:tr>
      <w:tr w:rsidR="004248A3" w:rsidRPr="00010AC4" w14:paraId="02C3E8B7" w14:textId="77777777" w:rsidTr="00B14038">
        <w:tc>
          <w:tcPr>
            <w:tcW w:w="1843" w:type="dxa"/>
            <w:shd w:val="clear" w:color="auto" w:fill="auto"/>
          </w:tcPr>
          <w:p w14:paraId="5798F850"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4</w:t>
            </w:r>
          </w:p>
        </w:tc>
        <w:tc>
          <w:tcPr>
            <w:tcW w:w="3119" w:type="dxa"/>
            <w:shd w:val="clear" w:color="auto" w:fill="auto"/>
          </w:tcPr>
          <w:p w14:paraId="227B048F"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4 </w:t>
            </w:r>
            <w:r w:rsidRPr="00010AC4">
              <w:rPr>
                <w:rFonts w:ascii="TH SarabunPSK" w:hAnsi="TH SarabunPSK" w:cs="TH SarabunPSK"/>
                <w:b/>
                <w:bCs/>
                <w:sz w:val="30"/>
                <w:szCs w:val="30"/>
                <w:cs/>
              </w:rPr>
              <w:t>ข้อ</w:t>
            </w:r>
          </w:p>
        </w:tc>
        <w:tc>
          <w:tcPr>
            <w:tcW w:w="2126" w:type="dxa"/>
            <w:shd w:val="clear" w:color="auto" w:fill="auto"/>
          </w:tcPr>
          <w:p w14:paraId="646AA036"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85</w:t>
            </w:r>
          </w:p>
        </w:tc>
        <w:tc>
          <w:tcPr>
            <w:tcW w:w="2268" w:type="dxa"/>
          </w:tcPr>
          <w:p w14:paraId="699135A5"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15</w:t>
            </w:r>
          </w:p>
        </w:tc>
      </w:tr>
      <w:tr w:rsidR="004248A3" w:rsidRPr="00010AC4" w14:paraId="1D8D53B6" w14:textId="77777777" w:rsidTr="00B14038">
        <w:tc>
          <w:tcPr>
            <w:tcW w:w="1843" w:type="dxa"/>
            <w:shd w:val="clear" w:color="auto" w:fill="auto"/>
          </w:tcPr>
          <w:p w14:paraId="30C36BEE" w14:textId="77777777" w:rsidR="004248A3" w:rsidRPr="00010AC4" w:rsidRDefault="004248A3" w:rsidP="004248A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5</w:t>
            </w:r>
          </w:p>
        </w:tc>
        <w:tc>
          <w:tcPr>
            <w:tcW w:w="3119" w:type="dxa"/>
            <w:shd w:val="clear" w:color="auto" w:fill="auto"/>
          </w:tcPr>
          <w:p w14:paraId="54104CD3" w14:textId="77777777" w:rsidR="004248A3" w:rsidRPr="00010AC4" w:rsidRDefault="004248A3" w:rsidP="004248A3">
            <w:pPr>
              <w:jc w:val="center"/>
              <w:rPr>
                <w:rFonts w:ascii="TH SarabunPSK" w:hAnsi="TH SarabunPSK" w:cs="TH SarabunPSK"/>
                <w:b/>
                <w:bCs/>
                <w:sz w:val="30"/>
                <w:szCs w:val="30"/>
              </w:rPr>
            </w:pPr>
            <w:r w:rsidRPr="00010AC4">
              <w:rPr>
                <w:rFonts w:ascii="TH SarabunPSK" w:hAnsi="TH SarabunPSK" w:cs="TH SarabunPSK"/>
                <w:b/>
                <w:bCs/>
                <w:sz w:val="30"/>
                <w:szCs w:val="30"/>
                <w:cs/>
              </w:rPr>
              <w:t xml:space="preserve">ดำเนินงานตามแนวทางได้ </w:t>
            </w:r>
            <w:r w:rsidRPr="00010AC4">
              <w:rPr>
                <w:rFonts w:ascii="TH SarabunPSK" w:hAnsi="TH SarabunPSK" w:cs="TH SarabunPSK"/>
                <w:b/>
                <w:bCs/>
                <w:sz w:val="30"/>
                <w:szCs w:val="30"/>
              </w:rPr>
              <w:t xml:space="preserve">5 </w:t>
            </w:r>
            <w:r w:rsidRPr="00010AC4">
              <w:rPr>
                <w:rFonts w:ascii="TH SarabunPSK" w:hAnsi="TH SarabunPSK" w:cs="TH SarabunPSK"/>
                <w:b/>
                <w:bCs/>
                <w:sz w:val="30"/>
                <w:szCs w:val="30"/>
                <w:cs/>
              </w:rPr>
              <w:t>ข้อ</w:t>
            </w:r>
          </w:p>
        </w:tc>
        <w:tc>
          <w:tcPr>
            <w:tcW w:w="2126" w:type="dxa"/>
            <w:shd w:val="clear" w:color="auto" w:fill="auto"/>
          </w:tcPr>
          <w:p w14:paraId="10601073" w14:textId="77777777" w:rsidR="004248A3" w:rsidRPr="00010AC4" w:rsidRDefault="00FB5B88" w:rsidP="004248A3">
            <w:pPr>
              <w:jc w:val="center"/>
              <w:rPr>
                <w:rFonts w:ascii="TH SarabunPSK" w:hAnsi="TH SarabunPSK" w:cs="TH SarabunPSK"/>
                <w:b/>
                <w:bCs/>
                <w:color w:val="000000"/>
                <w:sz w:val="30"/>
                <w:szCs w:val="30"/>
                <w:cs/>
              </w:rPr>
            </w:pPr>
            <w:r>
              <w:rPr>
                <w:rFonts w:ascii="TH SarabunPSK" w:hAnsi="TH SarabunPSK" w:cs="TH SarabunPSK"/>
                <w:b/>
                <w:bCs/>
                <w:color w:val="000000"/>
                <w:sz w:val="30"/>
                <w:szCs w:val="30"/>
              </w:rPr>
              <w:t>90</w:t>
            </w:r>
          </w:p>
        </w:tc>
        <w:tc>
          <w:tcPr>
            <w:tcW w:w="2268" w:type="dxa"/>
          </w:tcPr>
          <w:p w14:paraId="5063BE6E" w14:textId="77777777" w:rsidR="004248A3" w:rsidRPr="00010AC4" w:rsidRDefault="00FB5B88" w:rsidP="004248A3">
            <w:pPr>
              <w:jc w:val="center"/>
              <w:rPr>
                <w:rFonts w:ascii="TH SarabunPSK" w:hAnsi="TH SarabunPSK" w:cs="TH SarabunPSK"/>
                <w:b/>
                <w:bCs/>
                <w:color w:val="000000"/>
                <w:sz w:val="30"/>
                <w:szCs w:val="30"/>
              </w:rPr>
            </w:pPr>
            <w:r>
              <w:rPr>
                <w:rFonts w:ascii="TH SarabunPSK" w:hAnsi="TH SarabunPSK" w:cs="TH SarabunPSK"/>
                <w:b/>
                <w:bCs/>
                <w:color w:val="000000"/>
                <w:sz w:val="30"/>
                <w:szCs w:val="30"/>
              </w:rPr>
              <w:t>10</w:t>
            </w:r>
          </w:p>
        </w:tc>
      </w:tr>
    </w:tbl>
    <w:p w14:paraId="51D1271C" w14:textId="77777777" w:rsidR="00AF523E" w:rsidRPr="00010AC4" w:rsidRDefault="00AF523E" w:rsidP="001C4A22">
      <w:pPr>
        <w:spacing w:before="120"/>
        <w:ind w:right="-154"/>
        <w:jc w:val="thaiDistribute"/>
        <w:outlineLvl w:val="0"/>
        <w:rPr>
          <w:rFonts w:ascii="TH SarabunPSK" w:hAnsi="TH SarabunPSK" w:cs="TH SarabunPSK"/>
          <w:color w:val="000000"/>
          <w:sz w:val="30"/>
          <w:szCs w:val="30"/>
        </w:rPr>
      </w:pPr>
      <w:r w:rsidRPr="00010AC4">
        <w:rPr>
          <w:rFonts w:ascii="TH SarabunPSK" w:hAnsi="TH SarabunPSK" w:cs="TH SarabunPSK"/>
          <w:b/>
          <w:bCs/>
          <w:color w:val="000000"/>
          <w:sz w:val="30"/>
          <w:szCs w:val="30"/>
          <w:cs/>
        </w:rPr>
        <w:t xml:space="preserve">(10) เงื่อนไข </w:t>
      </w:r>
      <w:r w:rsidRPr="00010AC4">
        <w:rPr>
          <w:rFonts w:ascii="TH SarabunPSK" w:hAnsi="TH SarabunPSK" w:cs="TH SarabunPSK"/>
          <w:b/>
          <w:bCs/>
          <w:color w:val="000000"/>
          <w:sz w:val="30"/>
          <w:szCs w:val="30"/>
        </w:rPr>
        <w:t>:</w:t>
      </w:r>
      <w:r w:rsidRPr="00010AC4">
        <w:rPr>
          <w:rFonts w:ascii="TH SarabunPSK" w:hAnsi="TH SarabunPSK" w:cs="TH SarabunPSK"/>
          <w:b/>
          <w:bCs/>
          <w:color w:val="000000"/>
          <w:sz w:val="30"/>
          <w:szCs w:val="30"/>
          <w:cs/>
        </w:rPr>
        <w:t xml:space="preserve"> </w:t>
      </w:r>
      <w:r w:rsidR="00C74503" w:rsidRPr="00010AC4">
        <w:rPr>
          <w:rFonts w:ascii="TH SarabunPSK" w:hAnsi="TH SarabunPSK" w:cs="TH SarabunPSK"/>
          <w:color w:val="000000"/>
          <w:sz w:val="30"/>
          <w:szCs w:val="30"/>
          <w:cs/>
        </w:rPr>
        <w:t>มี</w:t>
      </w:r>
      <w:r w:rsidR="007231E8" w:rsidRPr="00010AC4">
        <w:rPr>
          <w:rFonts w:ascii="TH SarabunPSK" w:hAnsi="TH SarabunPSK" w:cs="TH SarabunPSK"/>
          <w:color w:val="000000"/>
          <w:sz w:val="30"/>
          <w:szCs w:val="30"/>
          <w:cs/>
        </w:rPr>
        <w:t>ประเด็นพิจารณาเพื่อ</w:t>
      </w:r>
      <w:r w:rsidR="005E0BE9" w:rsidRPr="00010AC4">
        <w:rPr>
          <w:rFonts w:ascii="TH SarabunPSK" w:hAnsi="TH SarabunPSK" w:cs="TH SarabunPSK"/>
          <w:color w:val="000000"/>
          <w:sz w:val="30"/>
          <w:szCs w:val="30"/>
          <w:cs/>
        </w:rPr>
        <w:t>การดำเนินงาน</w:t>
      </w:r>
      <w:r w:rsidRPr="00010AC4">
        <w:rPr>
          <w:rFonts w:ascii="TH SarabunPSK" w:hAnsi="TH SarabunPSK" w:cs="TH SarabunPSK"/>
          <w:color w:val="000000"/>
          <w:sz w:val="30"/>
          <w:szCs w:val="30"/>
          <w:cs/>
        </w:rPr>
        <w:t xml:space="preserve"> ดังนี้</w:t>
      </w:r>
    </w:p>
    <w:p w14:paraId="5FD64DA3" w14:textId="5D2DEBEC" w:rsidR="005E0BE9" w:rsidRPr="00010AC4" w:rsidRDefault="00116024" w:rsidP="005E0BE9">
      <w:pPr>
        <w:tabs>
          <w:tab w:val="left" w:pos="980"/>
        </w:tabs>
        <w:ind w:right="26" w:firstLine="720"/>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1.</w:t>
      </w:r>
      <w:r w:rsidR="00AF523E" w:rsidRPr="00010AC4">
        <w:rPr>
          <w:rFonts w:ascii="TH SarabunPSK" w:hAnsi="TH SarabunPSK" w:cs="TH SarabunPSK"/>
          <w:color w:val="000000"/>
          <w:sz w:val="30"/>
          <w:szCs w:val="30"/>
          <w:cs/>
        </w:rPr>
        <w:t xml:space="preserve"> </w:t>
      </w:r>
      <w:r w:rsidR="005E0BE9" w:rsidRPr="00010AC4">
        <w:rPr>
          <w:rFonts w:ascii="TH SarabunPSK" w:hAnsi="TH SarabunPSK" w:cs="TH SarabunPSK"/>
          <w:color w:val="000000"/>
          <w:spacing w:val="-6"/>
          <w:sz w:val="30"/>
          <w:szCs w:val="30"/>
          <w:cs/>
        </w:rPr>
        <w:t>วิเคราะห์กระบวนการสำคัญ  ผู้รับบริการหลักและผู้มีส่วนได้ส่วนเสียของ</w:t>
      </w:r>
      <w:r w:rsidR="005E0BE9" w:rsidRPr="00010AC4">
        <w:rPr>
          <w:rFonts w:ascii="TH SarabunPSK" w:hAnsi="TH SarabunPSK" w:cs="TH SarabunPSK"/>
          <w:sz w:val="30"/>
          <w:szCs w:val="30"/>
          <w:cs/>
        </w:rPr>
        <w:t>กลุ่มภารกิจ</w:t>
      </w:r>
      <w:r w:rsidR="005E0BE9" w:rsidRPr="00010AC4">
        <w:rPr>
          <w:rFonts w:ascii="TH SarabunPSK" w:hAnsi="TH SarabunPSK" w:cs="TH SarabunPSK"/>
          <w:color w:val="000000"/>
          <w:spacing w:val="-6"/>
          <w:sz w:val="30"/>
          <w:szCs w:val="30"/>
          <w:cs/>
        </w:rPr>
        <w:t xml:space="preserve">ให้ครอบคลุมและสอดคล้องกับระบบบริหารคุณภาพขององค์กร </w:t>
      </w:r>
      <w:r w:rsidR="005E0BE9" w:rsidRPr="00010AC4">
        <w:rPr>
          <w:rFonts w:ascii="TH SarabunPSK" w:hAnsi="TH SarabunPSK" w:cs="TH SarabunPSK"/>
          <w:color w:val="000000"/>
          <w:sz w:val="30"/>
          <w:szCs w:val="30"/>
          <w:cs/>
        </w:rPr>
        <w:t>(ตามแนวทาง ข้อกำหนดของมาตรฐาน ISO</w:t>
      </w:r>
      <w:r w:rsidR="00037A8B" w:rsidRPr="00010AC4">
        <w:rPr>
          <w:rFonts w:ascii="TH SarabunPSK" w:hAnsi="TH SarabunPSK" w:cs="TH SarabunPSK"/>
          <w:color w:val="000000"/>
          <w:sz w:val="30"/>
          <w:szCs w:val="30"/>
          <w:cs/>
        </w:rPr>
        <w:t xml:space="preserve"> </w:t>
      </w:r>
      <w:r w:rsidR="005E0BE9" w:rsidRPr="00010AC4">
        <w:rPr>
          <w:rFonts w:ascii="TH SarabunPSK" w:hAnsi="TH SarabunPSK" w:cs="TH SarabunPSK"/>
          <w:color w:val="000000"/>
          <w:sz w:val="30"/>
          <w:szCs w:val="30"/>
          <w:cs/>
        </w:rPr>
        <w:t xml:space="preserve">และ </w:t>
      </w:r>
      <w:r w:rsidR="005E0BE9" w:rsidRPr="00010AC4">
        <w:rPr>
          <w:rFonts w:ascii="TH SarabunPSK" w:hAnsi="TH SarabunPSK" w:cs="TH SarabunPSK"/>
          <w:color w:val="000000"/>
          <w:sz w:val="30"/>
          <w:szCs w:val="30"/>
        </w:rPr>
        <w:t>HA)</w:t>
      </w:r>
    </w:p>
    <w:p w14:paraId="3B6D58B5" w14:textId="3D108D45" w:rsidR="00C74503" w:rsidRPr="00010AC4" w:rsidRDefault="005E0BE9" w:rsidP="008F6866">
      <w:pPr>
        <w:tabs>
          <w:tab w:val="left" w:pos="980"/>
        </w:tabs>
        <w:ind w:right="26" w:firstLine="720"/>
        <w:outlineLvl w:val="0"/>
        <w:rPr>
          <w:rFonts w:ascii="TH SarabunPSK" w:hAnsi="TH SarabunPSK" w:cs="TH SarabunPSK"/>
          <w:color w:val="000000"/>
          <w:sz w:val="30"/>
          <w:szCs w:val="30"/>
        </w:rPr>
      </w:pPr>
      <w:r w:rsidRPr="00010AC4">
        <w:rPr>
          <w:rFonts w:ascii="TH SarabunPSK" w:hAnsi="TH SarabunPSK" w:cs="TH SarabunPSK"/>
          <w:color w:val="000000"/>
          <w:spacing w:val="-4"/>
          <w:sz w:val="30"/>
          <w:szCs w:val="30"/>
        </w:rPr>
        <w:t>2</w:t>
      </w:r>
      <w:r w:rsidR="008F6866" w:rsidRPr="00010AC4">
        <w:rPr>
          <w:rFonts w:ascii="TH SarabunPSK" w:hAnsi="TH SarabunPSK" w:cs="TH SarabunPSK"/>
          <w:color w:val="000000"/>
          <w:spacing w:val="-4"/>
          <w:sz w:val="30"/>
          <w:szCs w:val="30"/>
          <w:cs/>
        </w:rPr>
        <w:t>.</w:t>
      </w:r>
      <w:r w:rsidRPr="00010AC4">
        <w:rPr>
          <w:rFonts w:ascii="TH SarabunPSK" w:hAnsi="TH SarabunPSK" w:cs="TH SarabunPSK"/>
          <w:color w:val="000000"/>
          <w:spacing w:val="-4"/>
          <w:sz w:val="30"/>
          <w:szCs w:val="30"/>
          <w:cs/>
        </w:rPr>
        <w:t xml:space="preserve"> </w:t>
      </w:r>
      <w:r w:rsidR="008F6866" w:rsidRPr="00010AC4">
        <w:rPr>
          <w:rFonts w:ascii="TH SarabunPSK" w:hAnsi="TH SarabunPSK" w:cs="TH SarabunPSK"/>
          <w:color w:val="000000"/>
          <w:sz w:val="30"/>
          <w:szCs w:val="30"/>
          <w:cs/>
        </w:rPr>
        <w:t>ใช้จำนวนผู้รับบริการ/ผู้มีส่วนได้ส่วนเสียจากปีงบประมาณที่ผ่านมา</w:t>
      </w:r>
      <w:r w:rsidR="00755552">
        <w:rPr>
          <w:rFonts w:ascii="TH SarabunPSK" w:hAnsi="TH SarabunPSK" w:cs="TH SarabunPSK" w:hint="cs"/>
          <w:color w:val="000000"/>
          <w:sz w:val="30"/>
          <w:szCs w:val="30"/>
          <w:cs/>
        </w:rPr>
        <w:t xml:space="preserve"> </w:t>
      </w:r>
      <w:r w:rsidR="008F6866" w:rsidRPr="00010AC4">
        <w:rPr>
          <w:rFonts w:ascii="TH SarabunPSK" w:hAnsi="TH SarabunPSK" w:cs="TH SarabunPSK"/>
          <w:color w:val="000000"/>
          <w:sz w:val="30"/>
          <w:szCs w:val="30"/>
        </w:rPr>
        <w:t>(256</w:t>
      </w:r>
      <w:r w:rsidR="00755552">
        <w:rPr>
          <w:rFonts w:ascii="TH SarabunPSK" w:hAnsi="TH SarabunPSK" w:cs="TH SarabunPSK"/>
          <w:color w:val="000000"/>
          <w:sz w:val="30"/>
          <w:szCs w:val="30"/>
        </w:rPr>
        <w:t>5</w:t>
      </w:r>
      <w:r w:rsidR="008F6866" w:rsidRPr="00010AC4">
        <w:rPr>
          <w:rFonts w:ascii="TH SarabunPSK" w:hAnsi="TH SarabunPSK" w:cs="TH SarabunPSK"/>
          <w:color w:val="000000"/>
          <w:sz w:val="30"/>
          <w:szCs w:val="30"/>
        </w:rPr>
        <w:t xml:space="preserve">) </w:t>
      </w:r>
      <w:r w:rsidR="008F6866" w:rsidRPr="00010AC4">
        <w:rPr>
          <w:rFonts w:ascii="TH SarabunPSK" w:hAnsi="TH SarabunPSK" w:cs="TH SarabunPSK"/>
          <w:color w:val="000000"/>
          <w:sz w:val="30"/>
          <w:szCs w:val="30"/>
          <w:cs/>
        </w:rPr>
        <w:t xml:space="preserve">ของกลุ่มภารกิจ เป็นฐานในการกำหนดจำนวนขนาดตัวอย่างที่จะเก็บข้อมูล และใช้สูตร/วิธีของ </w:t>
      </w:r>
      <w:r w:rsidR="008F6866" w:rsidRPr="00010AC4">
        <w:rPr>
          <w:rFonts w:ascii="TH SarabunPSK" w:hAnsi="TH SarabunPSK" w:cs="TH SarabunPSK"/>
          <w:color w:val="000000"/>
          <w:sz w:val="30"/>
          <w:szCs w:val="30"/>
        </w:rPr>
        <w:t xml:space="preserve">Taro Yamane </w:t>
      </w:r>
      <w:r w:rsidR="00770702" w:rsidRPr="00010AC4">
        <w:rPr>
          <w:rFonts w:ascii="TH SarabunPSK" w:hAnsi="TH SarabunPSK" w:cs="TH SarabunPSK"/>
          <w:color w:val="000000"/>
          <w:sz w:val="30"/>
          <w:szCs w:val="30"/>
          <w:cs/>
        </w:rPr>
        <w:t>คำนวณขนาดตัวอย่าง</w:t>
      </w:r>
      <w:r w:rsidR="008F6866" w:rsidRPr="00010AC4">
        <w:rPr>
          <w:rFonts w:ascii="TH SarabunPSK" w:hAnsi="TH SarabunPSK" w:cs="TH SarabunPSK"/>
          <w:color w:val="000000"/>
          <w:sz w:val="30"/>
          <w:szCs w:val="30"/>
          <w:cs/>
        </w:rPr>
        <w:t xml:space="preserve">ที่จะเก็บข้อมูล </w:t>
      </w:r>
    </w:p>
    <w:p w14:paraId="6CF0E035" w14:textId="5AE3A1EB" w:rsidR="00A97E9C" w:rsidRDefault="00C74503" w:rsidP="008F6866">
      <w:pPr>
        <w:tabs>
          <w:tab w:val="left" w:pos="980"/>
        </w:tabs>
        <w:ind w:right="26" w:firstLine="720"/>
        <w:outlineLvl w:val="0"/>
        <w:rPr>
          <w:rFonts w:ascii="TH SarabunPSK" w:hAnsi="TH SarabunPSK" w:cs="TH SarabunPSK"/>
          <w:color w:val="000000"/>
          <w:sz w:val="30"/>
          <w:szCs w:val="30"/>
        </w:rPr>
      </w:pPr>
      <w:r w:rsidRPr="00010AC4">
        <w:rPr>
          <w:rFonts w:ascii="TH SarabunPSK" w:hAnsi="TH SarabunPSK" w:cs="TH SarabunPSK"/>
          <w:color w:val="000000"/>
          <w:sz w:val="30"/>
          <w:szCs w:val="30"/>
        </w:rPr>
        <w:t xml:space="preserve">3. </w:t>
      </w:r>
      <w:r w:rsidRPr="00010AC4">
        <w:rPr>
          <w:rFonts w:ascii="TH SarabunPSK" w:hAnsi="TH SarabunPSK" w:cs="TH SarabunPSK"/>
          <w:color w:val="000000"/>
          <w:sz w:val="30"/>
          <w:szCs w:val="30"/>
          <w:cs/>
        </w:rPr>
        <w:t>ใช้หรือปรับปรุงแบบฟอร์ม แบบประเมิน โปรแกรมประมวลผล ของสถาบัน</w:t>
      </w:r>
      <w:proofErr w:type="spellStart"/>
      <w:r w:rsidRPr="00010AC4">
        <w:rPr>
          <w:rFonts w:ascii="TH SarabunPSK" w:hAnsi="TH SarabunPSK" w:cs="TH SarabunPSK"/>
          <w:color w:val="000000"/>
          <w:sz w:val="30"/>
          <w:szCs w:val="30"/>
          <w:cs/>
        </w:rPr>
        <w:t>กัล</w:t>
      </w:r>
      <w:proofErr w:type="spellEnd"/>
      <w:r w:rsidRPr="00010AC4">
        <w:rPr>
          <w:rFonts w:ascii="TH SarabunPSK" w:hAnsi="TH SarabunPSK" w:cs="TH SarabunPSK"/>
          <w:color w:val="000000"/>
          <w:sz w:val="30"/>
          <w:szCs w:val="30"/>
          <w:cs/>
        </w:rPr>
        <w:t>ยาณ์ราชนครินทร์ และของกรมสุขภาพจิต เพื่อประโยชน์ในการแลกเปลี่ยนเรียนรู้และเทียบเคียงกับหน่วยงานอื่นในหรือนอกสถาบัน</w:t>
      </w:r>
      <w:proofErr w:type="spellStart"/>
      <w:r w:rsidR="00A97E9C">
        <w:rPr>
          <w:rFonts w:ascii="TH SarabunPSK" w:hAnsi="TH SarabunPSK" w:cs="TH SarabunPSK" w:hint="cs"/>
          <w:color w:val="000000"/>
          <w:sz w:val="30"/>
          <w:szCs w:val="30"/>
          <w:cs/>
        </w:rPr>
        <w:t>กัล</w:t>
      </w:r>
      <w:proofErr w:type="spellEnd"/>
      <w:r w:rsidRPr="00010AC4">
        <w:rPr>
          <w:rFonts w:ascii="TH SarabunPSK" w:hAnsi="TH SarabunPSK" w:cs="TH SarabunPSK"/>
          <w:color w:val="000000"/>
          <w:sz w:val="30"/>
          <w:szCs w:val="30"/>
          <w:cs/>
        </w:rPr>
        <w:t>ยาณ์ฯ</w:t>
      </w:r>
    </w:p>
    <w:p w14:paraId="6FD643E4" w14:textId="2B5B99E1" w:rsidR="00AF523E" w:rsidRDefault="00061306" w:rsidP="008F6866">
      <w:pPr>
        <w:tabs>
          <w:tab w:val="left" w:pos="980"/>
        </w:tabs>
        <w:ind w:right="26" w:firstLine="720"/>
        <w:outlineLvl w:val="0"/>
        <w:rPr>
          <w:rFonts w:ascii="TH SarabunPSK" w:eastAsia="SimSun" w:hAnsi="TH SarabunPSK" w:cs="TH SarabunPSK"/>
          <w:spacing w:val="-12"/>
          <w:sz w:val="30"/>
          <w:szCs w:val="30"/>
        </w:rPr>
      </w:pPr>
      <w:r w:rsidRPr="00010AC4">
        <w:rPr>
          <w:rFonts w:ascii="TH SarabunPSK" w:hAnsi="TH SarabunPSK" w:cs="TH SarabunPSK"/>
          <w:color w:val="000000"/>
          <w:sz w:val="30"/>
          <w:szCs w:val="30"/>
          <w:cs/>
        </w:rPr>
        <w:br/>
      </w:r>
      <w:r w:rsidR="00C74503" w:rsidRPr="00010AC4">
        <w:rPr>
          <w:rFonts w:ascii="TH SarabunPSK" w:eastAsia="SimSun" w:hAnsi="TH SarabunPSK" w:cs="TH SarabunPSK"/>
          <w:spacing w:val="-12"/>
          <w:sz w:val="30"/>
          <w:szCs w:val="30"/>
        </w:rPr>
        <w:tab/>
      </w:r>
    </w:p>
    <w:p w14:paraId="742B1FD5" w14:textId="1F87E830" w:rsidR="00E93A87" w:rsidRDefault="00E93A87" w:rsidP="008F6866">
      <w:pPr>
        <w:tabs>
          <w:tab w:val="left" w:pos="980"/>
        </w:tabs>
        <w:ind w:right="26" w:firstLine="720"/>
        <w:outlineLvl w:val="0"/>
        <w:rPr>
          <w:rFonts w:ascii="TH SarabunPSK" w:eastAsia="SimSun" w:hAnsi="TH SarabunPSK" w:cs="TH SarabunPSK"/>
          <w:spacing w:val="-12"/>
          <w:sz w:val="30"/>
          <w:szCs w:val="30"/>
        </w:rPr>
      </w:pPr>
    </w:p>
    <w:p w14:paraId="3BE33455" w14:textId="77777777" w:rsidR="00E93A87" w:rsidRPr="00010AC4" w:rsidRDefault="00E93A87" w:rsidP="008F6866">
      <w:pPr>
        <w:tabs>
          <w:tab w:val="left" w:pos="980"/>
        </w:tabs>
        <w:ind w:right="26" w:firstLine="720"/>
        <w:outlineLvl w:val="0"/>
        <w:rPr>
          <w:rFonts w:ascii="TH SarabunPSK" w:eastAsia="SimSun" w:hAnsi="TH SarabunPSK" w:cs="TH SarabunPSK"/>
          <w:spacing w:val="-12"/>
          <w:sz w:val="30"/>
          <w:szCs w:val="30"/>
        </w:rPr>
      </w:pPr>
    </w:p>
    <w:tbl>
      <w:tblPr>
        <w:tblW w:w="533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7020"/>
        <w:gridCol w:w="1403"/>
      </w:tblGrid>
      <w:tr w:rsidR="00A42C1C" w:rsidRPr="00010AC4" w14:paraId="360761AE" w14:textId="77777777" w:rsidTr="00CF74E2">
        <w:trPr>
          <w:tblHeader/>
        </w:trPr>
        <w:tc>
          <w:tcPr>
            <w:tcW w:w="1560" w:type="dxa"/>
            <w:tcBorders>
              <w:bottom w:val="single" w:sz="4" w:space="0" w:color="auto"/>
            </w:tcBorders>
            <w:shd w:val="clear" w:color="auto" w:fill="B6DDE8"/>
            <w:vAlign w:val="center"/>
          </w:tcPr>
          <w:p w14:paraId="09F77EBD" w14:textId="77777777" w:rsidR="00A42C1C" w:rsidRPr="00010AC4" w:rsidRDefault="00AF523E" w:rsidP="00B85A03">
            <w:pPr>
              <w:jc w:val="center"/>
              <w:rPr>
                <w:rFonts w:ascii="TH SarabunPSK" w:hAnsi="TH SarabunPSK" w:cs="TH SarabunPSK"/>
                <w:b/>
                <w:bCs/>
                <w:color w:val="000000"/>
                <w:sz w:val="30"/>
                <w:szCs w:val="30"/>
              </w:rPr>
            </w:pPr>
            <w:r w:rsidRPr="00010AC4">
              <w:rPr>
                <w:rFonts w:ascii="TH SarabunPSK" w:eastAsia="SimSun" w:hAnsi="TH SarabunPSK" w:cs="TH SarabunPSK"/>
                <w:spacing w:val="-10"/>
                <w:sz w:val="30"/>
                <w:szCs w:val="30"/>
                <w:cs/>
              </w:rPr>
              <w:t xml:space="preserve"> </w:t>
            </w:r>
            <w:r w:rsidR="00A42C1C" w:rsidRPr="00010AC4">
              <w:rPr>
                <w:rFonts w:ascii="TH SarabunPSK" w:hAnsi="TH SarabunPSK" w:cs="TH SarabunPSK"/>
                <w:b/>
                <w:bCs/>
                <w:color w:val="000000"/>
                <w:sz w:val="30"/>
                <w:szCs w:val="30"/>
                <w:cs/>
              </w:rPr>
              <w:t>รอบ</w:t>
            </w:r>
          </w:p>
          <w:p w14:paraId="76C5C457" w14:textId="77777777" w:rsidR="00A42C1C" w:rsidRPr="00010AC4" w:rsidRDefault="00A42C1C" w:rsidP="00424A46">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การดำเนินงาน</w:t>
            </w:r>
          </w:p>
        </w:tc>
        <w:tc>
          <w:tcPr>
            <w:tcW w:w="7230" w:type="dxa"/>
            <w:tcBorders>
              <w:bottom w:val="single" w:sz="4" w:space="0" w:color="auto"/>
            </w:tcBorders>
            <w:shd w:val="clear" w:color="auto" w:fill="B6DDE8"/>
          </w:tcPr>
          <w:p w14:paraId="1C0A39D7" w14:textId="77777777" w:rsidR="00A42C1C" w:rsidRPr="00010AC4" w:rsidRDefault="00A42C1C" w:rsidP="00B85A03">
            <w:pPr>
              <w:jc w:val="center"/>
              <w:rPr>
                <w:rFonts w:ascii="TH SarabunPSK" w:hAnsi="TH SarabunPSK" w:cs="TH SarabunPSK"/>
                <w:b/>
                <w:bCs/>
                <w:color w:val="000000"/>
                <w:sz w:val="30"/>
                <w:szCs w:val="30"/>
              </w:rPr>
            </w:pPr>
          </w:p>
          <w:p w14:paraId="4F59A6E0" w14:textId="77777777" w:rsidR="00A42C1C" w:rsidRPr="00010AC4" w:rsidRDefault="00A42C1C" w:rsidP="00B85A0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แนวทาง</w:t>
            </w:r>
            <w:r w:rsidR="00E94821" w:rsidRPr="00010AC4">
              <w:rPr>
                <w:rFonts w:ascii="TH SarabunPSK" w:hAnsi="TH SarabunPSK" w:cs="TH SarabunPSK"/>
                <w:b/>
                <w:bCs/>
                <w:color w:val="000000"/>
                <w:sz w:val="30"/>
                <w:szCs w:val="30"/>
                <w:cs/>
              </w:rPr>
              <w:t xml:space="preserve"> /ขั้นตอน</w:t>
            </w:r>
            <w:r w:rsidRPr="00010AC4">
              <w:rPr>
                <w:rFonts w:ascii="TH SarabunPSK" w:hAnsi="TH SarabunPSK" w:cs="TH SarabunPSK"/>
                <w:b/>
                <w:bCs/>
                <w:color w:val="000000"/>
                <w:sz w:val="30"/>
                <w:szCs w:val="30"/>
                <w:cs/>
              </w:rPr>
              <w:t>การดำเนินงาน</w:t>
            </w:r>
          </w:p>
        </w:tc>
        <w:tc>
          <w:tcPr>
            <w:tcW w:w="1417" w:type="dxa"/>
            <w:tcBorders>
              <w:bottom w:val="single" w:sz="4" w:space="0" w:color="auto"/>
            </w:tcBorders>
            <w:shd w:val="clear" w:color="auto" w:fill="B6DDE8"/>
            <w:vAlign w:val="center"/>
          </w:tcPr>
          <w:p w14:paraId="3D63BAF0" w14:textId="77777777" w:rsidR="00A42C1C" w:rsidRPr="00010AC4" w:rsidRDefault="00A42C1C" w:rsidP="00B85A03">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แบบรายงาน</w:t>
            </w:r>
          </w:p>
        </w:tc>
      </w:tr>
      <w:tr w:rsidR="00A42C1C" w:rsidRPr="00010AC4" w14:paraId="2AFC6B01" w14:textId="77777777" w:rsidTr="00CF74E2">
        <w:trPr>
          <w:trHeight w:val="746"/>
        </w:trPr>
        <w:tc>
          <w:tcPr>
            <w:tcW w:w="1560" w:type="dxa"/>
            <w:tcBorders>
              <w:top w:val="single" w:sz="4" w:space="0" w:color="auto"/>
              <w:bottom w:val="single" w:sz="4" w:space="0" w:color="auto"/>
            </w:tcBorders>
            <w:shd w:val="clear" w:color="auto" w:fill="FFFF99"/>
          </w:tcPr>
          <w:p w14:paraId="543B178B" w14:textId="77777777" w:rsidR="00A42C1C" w:rsidRPr="00010AC4" w:rsidRDefault="00A42C1C" w:rsidP="00A42C1C">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t>รอบ 6 เดือน</w:t>
            </w:r>
          </w:p>
        </w:tc>
        <w:tc>
          <w:tcPr>
            <w:tcW w:w="7230" w:type="dxa"/>
            <w:tcBorders>
              <w:top w:val="single" w:sz="4" w:space="0" w:color="auto"/>
              <w:bottom w:val="single" w:sz="4" w:space="0" w:color="auto"/>
            </w:tcBorders>
            <w:shd w:val="clear" w:color="auto" w:fill="FFFFFF"/>
          </w:tcPr>
          <w:p w14:paraId="7A030656" w14:textId="2F95F4A1"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1.</w:t>
            </w:r>
            <w:r w:rsidR="007909CC" w:rsidRPr="00010AC4">
              <w:rPr>
                <w:rFonts w:ascii="TH SarabunPSK" w:hAnsi="TH SarabunPSK" w:cs="TH SarabunPSK"/>
                <w:color w:val="000000"/>
                <w:sz w:val="30"/>
                <w:szCs w:val="30"/>
              </w:rPr>
              <w:t xml:space="preserve">1 </w:t>
            </w:r>
            <w:r w:rsidRPr="00010AC4">
              <w:rPr>
                <w:rFonts w:ascii="TH SarabunPSK" w:hAnsi="TH SarabunPSK" w:cs="TH SarabunPSK"/>
                <w:color w:val="000000"/>
                <w:spacing w:val="-6"/>
                <w:sz w:val="30"/>
                <w:szCs w:val="30"/>
                <w:u w:val="single"/>
                <w:cs/>
              </w:rPr>
              <w:t>วิเคราะห์กระบวนการสำคัญ  ผู้รับบริการหลักและผู้มีส่วนได้ส่วนเสีย</w:t>
            </w:r>
            <w:r w:rsidRPr="00010AC4">
              <w:rPr>
                <w:rFonts w:ascii="TH SarabunPSK" w:hAnsi="TH SarabunPSK" w:cs="TH SarabunPSK"/>
                <w:color w:val="000000"/>
                <w:spacing w:val="-6"/>
                <w:sz w:val="30"/>
                <w:szCs w:val="30"/>
                <w:cs/>
              </w:rPr>
              <w:t>ของ</w:t>
            </w:r>
            <w:r w:rsidRPr="00010AC4">
              <w:rPr>
                <w:rFonts w:ascii="TH SarabunPSK" w:hAnsi="TH SarabunPSK" w:cs="TH SarabunPSK"/>
                <w:sz w:val="30"/>
                <w:szCs w:val="30"/>
                <w:cs/>
              </w:rPr>
              <w:t>กลุ่มภารกิจ</w:t>
            </w:r>
            <w:r w:rsidRPr="00010AC4">
              <w:rPr>
                <w:rFonts w:ascii="TH SarabunPSK" w:hAnsi="TH SarabunPSK" w:cs="TH SarabunPSK"/>
                <w:sz w:val="30"/>
                <w:szCs w:val="30"/>
                <w:cs/>
              </w:rPr>
              <w:br/>
            </w:r>
            <w:r w:rsidRPr="00010AC4">
              <w:rPr>
                <w:rFonts w:ascii="TH SarabunPSK" w:hAnsi="TH SarabunPSK" w:cs="TH SarabunPSK"/>
                <w:color w:val="000000"/>
                <w:spacing w:val="-6"/>
                <w:sz w:val="30"/>
                <w:szCs w:val="30"/>
                <w:cs/>
              </w:rPr>
              <w:t xml:space="preserve"> </w:t>
            </w:r>
            <w:r w:rsidR="007909CC"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pacing w:val="-6"/>
                <w:sz w:val="30"/>
                <w:szCs w:val="30"/>
                <w:cs/>
              </w:rPr>
              <w:t xml:space="preserve">ให้ครอบคลุมและสอดคล้องกับระบบบริหารคุณภาพขององค์กร </w:t>
            </w:r>
            <w:r w:rsidRPr="00010AC4">
              <w:rPr>
                <w:rFonts w:ascii="TH SarabunPSK" w:hAnsi="TH SarabunPSK" w:cs="TH SarabunPSK"/>
                <w:color w:val="000000"/>
                <w:sz w:val="30"/>
                <w:szCs w:val="30"/>
                <w:cs/>
              </w:rPr>
              <w:t xml:space="preserve">(ตามแนวทาง </w:t>
            </w:r>
            <w:r w:rsidR="00E94821" w:rsidRPr="00010AC4">
              <w:rPr>
                <w:rFonts w:ascii="TH SarabunPSK" w:hAnsi="TH SarabunPSK" w:cs="TH SarabunPSK"/>
                <w:color w:val="000000"/>
                <w:sz w:val="30"/>
                <w:szCs w:val="30"/>
                <w:cs/>
              </w:rPr>
              <w:t>หรือ</w:t>
            </w:r>
            <w:r w:rsidR="007909CC"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ข้อกำหนดของมาตรฐาน ISO</w:t>
            </w:r>
            <w:r w:rsidR="00E94821"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 xml:space="preserve">และ </w:t>
            </w:r>
            <w:r w:rsidRPr="00010AC4">
              <w:rPr>
                <w:rFonts w:ascii="TH SarabunPSK" w:hAnsi="TH SarabunPSK" w:cs="TH SarabunPSK"/>
                <w:color w:val="000000"/>
                <w:sz w:val="30"/>
                <w:szCs w:val="30"/>
              </w:rPr>
              <w:t>HA)</w:t>
            </w:r>
          </w:p>
          <w:p w14:paraId="6116FF16" w14:textId="1322E714" w:rsidR="00B634EB" w:rsidRPr="00010AC4" w:rsidRDefault="005513C3" w:rsidP="009D2FC8">
            <w:pPr>
              <w:ind w:left="367" w:right="-2" w:hanging="367"/>
              <w:rPr>
                <w:rFonts w:ascii="TH SarabunPSK" w:hAnsi="TH SarabunPSK" w:cs="TH SarabunPSK"/>
                <w:b/>
                <w:bCs/>
                <w:color w:val="FF481D"/>
                <w:sz w:val="30"/>
                <w:szCs w:val="30"/>
                <w:cs/>
              </w:rPr>
            </w:pPr>
            <w:r w:rsidRPr="00010AC4">
              <w:rPr>
                <w:rFonts w:ascii="TH SarabunPSK" w:hAnsi="TH SarabunPSK" w:cs="TH SarabunPSK"/>
                <w:color w:val="000000"/>
                <w:sz w:val="30"/>
                <w:szCs w:val="30"/>
              </w:rPr>
              <w:t>2.1</w:t>
            </w:r>
            <w:r w:rsidR="007909CC" w:rsidRPr="00010AC4">
              <w:rPr>
                <w:rFonts w:ascii="TH SarabunPSK" w:hAnsi="TH SarabunPSK" w:cs="TH SarabunPSK"/>
                <w:color w:val="000000"/>
                <w:sz w:val="30"/>
                <w:szCs w:val="30"/>
                <w:cs/>
              </w:rPr>
              <w:t xml:space="preserve"> ศึกษาแบบประเมินความพึงพอใจ</w:t>
            </w:r>
            <w:r w:rsidR="00990496" w:rsidRPr="00010AC4">
              <w:rPr>
                <w:rFonts w:ascii="TH SarabunPSK" w:hAnsi="TH SarabunPSK" w:cs="TH SarabunPSK"/>
                <w:color w:val="000000"/>
                <w:sz w:val="30"/>
                <w:szCs w:val="30"/>
                <w:cs/>
              </w:rPr>
              <w:t>-ไม่พึงพอใจของผ</w:t>
            </w:r>
            <w:r w:rsidR="00184E9B">
              <w:rPr>
                <w:rFonts w:ascii="TH SarabunPSK" w:hAnsi="TH SarabunPSK" w:cs="TH SarabunPSK" w:hint="cs"/>
                <w:color w:val="000000"/>
                <w:sz w:val="30"/>
                <w:szCs w:val="30"/>
                <w:cs/>
              </w:rPr>
              <w:t>ู้</w:t>
            </w:r>
            <w:r w:rsidR="00990496" w:rsidRPr="00010AC4">
              <w:rPr>
                <w:rFonts w:ascii="TH SarabunPSK" w:hAnsi="TH SarabunPSK" w:cs="TH SarabunPSK"/>
                <w:color w:val="000000"/>
                <w:sz w:val="30"/>
                <w:szCs w:val="30"/>
                <w:cs/>
              </w:rPr>
              <w:t>รับบริการ/ผู้มีส่วนได้ส่วนเสียของ</w:t>
            </w:r>
            <w:r w:rsidR="00B634EB" w:rsidRPr="00010AC4">
              <w:rPr>
                <w:rFonts w:ascii="TH SarabunPSK" w:hAnsi="TH SarabunPSK" w:cs="TH SarabunPSK"/>
                <w:color w:val="000000"/>
                <w:sz w:val="30"/>
                <w:szCs w:val="30"/>
                <w:cs/>
              </w:rPr>
              <w:br/>
            </w:r>
            <w:r w:rsidR="00990496" w:rsidRPr="00010AC4">
              <w:rPr>
                <w:rFonts w:ascii="TH SarabunPSK" w:hAnsi="TH SarabunPSK" w:cs="TH SarabunPSK"/>
                <w:color w:val="000000"/>
                <w:sz w:val="30"/>
                <w:szCs w:val="30"/>
                <w:cs/>
              </w:rPr>
              <w:t xml:space="preserve">กรมสุขภาพจิต ประจำปีงบประมาณ </w:t>
            </w:r>
            <w:r w:rsidR="00990496" w:rsidRPr="00010AC4">
              <w:rPr>
                <w:rFonts w:ascii="TH SarabunPSK" w:hAnsi="TH SarabunPSK" w:cs="TH SarabunPSK"/>
                <w:color w:val="000000"/>
                <w:sz w:val="30"/>
                <w:szCs w:val="30"/>
              </w:rPr>
              <w:t>256</w:t>
            </w:r>
            <w:r w:rsidR="00755552">
              <w:rPr>
                <w:rFonts w:ascii="TH SarabunPSK" w:hAnsi="TH SarabunPSK" w:cs="TH SarabunPSK"/>
                <w:color w:val="000000"/>
                <w:sz w:val="30"/>
                <w:szCs w:val="30"/>
              </w:rPr>
              <w:t>5</w:t>
            </w:r>
            <w:r w:rsidR="00990496" w:rsidRPr="00010AC4">
              <w:rPr>
                <w:rFonts w:ascii="TH SarabunPSK" w:hAnsi="TH SarabunPSK" w:cs="TH SarabunPSK"/>
                <w:color w:val="000000"/>
                <w:sz w:val="30"/>
                <w:szCs w:val="30"/>
                <w:cs/>
              </w:rPr>
              <w:t xml:space="preserve"> </w:t>
            </w:r>
            <w:r w:rsidR="00990496" w:rsidRPr="00010AC4">
              <w:rPr>
                <w:rFonts w:ascii="TH SarabunPSK" w:hAnsi="TH SarabunPSK" w:cs="TH SarabunPSK"/>
                <w:b/>
                <w:bCs/>
                <w:color w:val="000000"/>
                <w:sz w:val="30"/>
                <w:szCs w:val="30"/>
                <w:u w:val="single"/>
                <w:cs/>
              </w:rPr>
              <w:t>เพื่อนำมาใช้หรือปรับปรุงให้เหมาะสม</w:t>
            </w:r>
            <w:r w:rsidR="00990496" w:rsidRPr="00010AC4">
              <w:rPr>
                <w:rFonts w:ascii="TH SarabunPSK" w:hAnsi="TH SarabunPSK" w:cs="TH SarabunPSK"/>
                <w:color w:val="000000"/>
                <w:sz w:val="30"/>
                <w:szCs w:val="30"/>
                <w:cs/>
              </w:rPr>
              <w:t>กับระบบงานของกลุ่มภารกิจ</w:t>
            </w:r>
            <w:r w:rsidR="00B634EB" w:rsidRPr="00010AC4">
              <w:rPr>
                <w:rFonts w:ascii="TH SarabunPSK" w:hAnsi="TH SarabunPSK" w:cs="TH SarabunPSK"/>
                <w:b/>
                <w:bCs/>
                <w:sz w:val="30"/>
                <w:szCs w:val="30"/>
                <w:cs/>
              </w:rPr>
              <w:t xml:space="preserve"> </w:t>
            </w:r>
          </w:p>
          <w:p w14:paraId="4A44D3EC" w14:textId="0D3F79B8" w:rsidR="00A42C1C" w:rsidRPr="00010AC4" w:rsidRDefault="00A42C1C" w:rsidP="009D2FC8">
            <w:pPr>
              <w:shd w:val="clear" w:color="auto" w:fill="FFFFFF"/>
              <w:tabs>
                <w:tab w:val="left" w:pos="980"/>
              </w:tabs>
              <w:ind w:left="367" w:right="26" w:hanging="367"/>
              <w:outlineLvl w:val="0"/>
              <w:rPr>
                <w:rFonts w:ascii="TH SarabunPSK" w:eastAsia="SimSun" w:hAnsi="TH SarabunPSK" w:cs="TH SarabunPSK"/>
                <w:spacing w:val="-12"/>
                <w:sz w:val="30"/>
                <w:szCs w:val="30"/>
              </w:rPr>
            </w:pPr>
            <w:r w:rsidRPr="00010AC4">
              <w:rPr>
                <w:rFonts w:ascii="TH SarabunPSK" w:hAnsi="TH SarabunPSK" w:cs="TH SarabunPSK"/>
                <w:color w:val="000000"/>
                <w:spacing w:val="-4"/>
                <w:sz w:val="30"/>
                <w:szCs w:val="30"/>
              </w:rPr>
              <w:lastRenderedPageBreak/>
              <w:t>2.</w:t>
            </w:r>
            <w:r w:rsidR="005513C3" w:rsidRPr="00010AC4">
              <w:rPr>
                <w:rFonts w:ascii="TH SarabunPSK" w:hAnsi="TH SarabunPSK" w:cs="TH SarabunPSK"/>
                <w:color w:val="000000"/>
                <w:spacing w:val="-4"/>
                <w:sz w:val="30"/>
                <w:szCs w:val="30"/>
              </w:rPr>
              <w:t>2</w:t>
            </w:r>
            <w:r w:rsidRPr="00010AC4">
              <w:rPr>
                <w:rFonts w:ascii="TH SarabunPSK" w:hAnsi="TH SarabunPSK" w:cs="TH SarabunPSK"/>
                <w:color w:val="000000"/>
                <w:spacing w:val="-4"/>
                <w:sz w:val="30"/>
                <w:szCs w:val="30"/>
                <w:cs/>
              </w:rPr>
              <w:t xml:space="preserve"> </w:t>
            </w:r>
            <w:r w:rsidR="00E94821" w:rsidRPr="00010AC4">
              <w:rPr>
                <w:rFonts w:ascii="TH SarabunPSK" w:hAnsi="TH SarabunPSK" w:cs="TH SarabunPSK"/>
                <w:color w:val="000000"/>
                <w:sz w:val="30"/>
                <w:szCs w:val="30"/>
                <w:u w:val="single"/>
                <w:cs/>
              </w:rPr>
              <w:t>ทบทวน</w:t>
            </w:r>
            <w:r w:rsidRPr="00010AC4">
              <w:rPr>
                <w:rFonts w:ascii="TH SarabunPSK" w:hAnsi="TH SarabunPSK" w:cs="TH SarabunPSK"/>
                <w:color w:val="000000"/>
                <w:sz w:val="30"/>
                <w:szCs w:val="30"/>
                <w:u w:val="single"/>
                <w:cs/>
              </w:rPr>
              <w:t>จำนวนผู้รับบริการ/</w:t>
            </w:r>
            <w:r w:rsidRPr="00010AC4">
              <w:rPr>
                <w:rFonts w:ascii="TH SarabunPSK" w:hAnsi="TH SarabunPSK" w:cs="TH SarabunPSK"/>
                <w:color w:val="000000"/>
                <w:spacing w:val="-6"/>
                <w:sz w:val="30"/>
                <w:szCs w:val="30"/>
                <w:u w:val="single"/>
                <w:cs/>
              </w:rPr>
              <w:t>ผู้มีส่วนได้ส่วนเสียของปีงบประมาณที่ผ่านมา</w:t>
            </w:r>
            <w:r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pacing w:val="-6"/>
                <w:sz w:val="30"/>
                <w:szCs w:val="30"/>
                <w:u w:val="single"/>
                <w:cs/>
              </w:rPr>
              <w:t>เพื่อ</w:t>
            </w:r>
            <w:r w:rsidRPr="00010AC4">
              <w:rPr>
                <w:rFonts w:ascii="TH SarabunPSK" w:hAnsi="TH SarabunPSK" w:cs="TH SarabunPSK"/>
                <w:color w:val="000000"/>
                <w:sz w:val="30"/>
                <w:szCs w:val="30"/>
                <w:u w:val="single"/>
                <w:cs/>
              </w:rPr>
              <w:t>คำนวณ</w:t>
            </w:r>
            <w:r w:rsidRPr="00010AC4">
              <w:rPr>
                <w:rFonts w:ascii="TH SarabunPSK" w:hAnsi="TH SarabunPSK" w:cs="TH SarabunPSK"/>
                <w:color w:val="000000"/>
                <w:sz w:val="30"/>
                <w:szCs w:val="30"/>
                <w:u w:val="single"/>
                <w:cs/>
              </w:rPr>
              <w:br/>
              <w:t>ขนาดกลุ่มตัวอย่าง</w:t>
            </w:r>
            <w:r w:rsidRPr="00010AC4">
              <w:rPr>
                <w:rFonts w:ascii="TH SarabunPSK" w:hAnsi="TH SarabunPSK" w:cs="TH SarabunPSK"/>
                <w:color w:val="000000"/>
                <w:sz w:val="30"/>
                <w:szCs w:val="30"/>
                <w:cs/>
              </w:rPr>
              <w:t>ที่จะเก็บข้อมูลความพึงพอใจ-ไม่พึงพอใจด้วยวิธีของ</w:t>
            </w:r>
            <w:r w:rsidR="009D2FC8">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rPr>
              <w:t>Taro</w:t>
            </w:r>
            <w:r w:rsidR="009D2FC8">
              <w:rPr>
                <w:rFonts w:ascii="TH SarabunPSK" w:hAnsi="TH SarabunPSK" w:cs="TH SarabunPSK" w:hint="cs"/>
                <w:color w:val="000000"/>
                <w:sz w:val="30"/>
                <w:szCs w:val="30"/>
                <w:cs/>
              </w:rPr>
              <w:t xml:space="preserve"> </w:t>
            </w:r>
            <w:r w:rsidRPr="00010AC4">
              <w:rPr>
                <w:rFonts w:ascii="TH SarabunPSK" w:hAnsi="TH SarabunPSK" w:cs="TH SarabunPSK"/>
                <w:color w:val="000000"/>
                <w:sz w:val="30"/>
                <w:szCs w:val="30"/>
              </w:rPr>
              <w:t>Yamane</w:t>
            </w:r>
            <w:r w:rsidRPr="00010AC4">
              <w:rPr>
                <w:rFonts w:ascii="TH SarabunPSK" w:hAnsi="TH SarabunPSK" w:cs="TH SarabunPSK"/>
                <w:color w:val="000000"/>
                <w:sz w:val="30"/>
                <w:szCs w:val="30"/>
                <w:cs/>
              </w:rPr>
              <w:t xml:space="preserve"> </w:t>
            </w:r>
          </w:p>
          <w:p w14:paraId="4D82D1E9" w14:textId="77777777" w:rsidR="00A42C1C" w:rsidRPr="00010AC4" w:rsidRDefault="00A42C1C" w:rsidP="005C616A">
            <w:pPr>
              <w:shd w:val="clear" w:color="auto" w:fill="FFFFFF"/>
              <w:tabs>
                <w:tab w:val="left" w:pos="980"/>
              </w:tabs>
              <w:ind w:right="-285"/>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3. ดำเนินการ</w:t>
            </w:r>
            <w:r w:rsidRPr="00010AC4">
              <w:rPr>
                <w:rFonts w:ascii="TH SarabunPSK" w:hAnsi="TH SarabunPSK" w:cs="TH SarabunPSK"/>
                <w:color w:val="000000"/>
                <w:sz w:val="30"/>
                <w:szCs w:val="30"/>
                <w:u w:val="single"/>
                <w:cs/>
              </w:rPr>
              <w:t>สำรวจความต้องการ/ความคาดหวัง</w:t>
            </w:r>
            <w:r w:rsidRPr="00010AC4">
              <w:rPr>
                <w:rFonts w:ascii="TH SarabunPSK" w:hAnsi="TH SarabunPSK" w:cs="TH SarabunPSK"/>
                <w:color w:val="000000"/>
                <w:sz w:val="30"/>
                <w:szCs w:val="30"/>
                <w:cs/>
              </w:rPr>
              <w:t xml:space="preserve"> ของผู้รับบริการ/</w:t>
            </w:r>
            <w:r w:rsidRPr="00010AC4">
              <w:rPr>
                <w:rFonts w:ascii="TH SarabunPSK" w:hAnsi="TH SarabunPSK" w:cs="TH SarabunPSK"/>
                <w:color w:val="000000"/>
                <w:spacing w:val="-6"/>
                <w:sz w:val="30"/>
                <w:szCs w:val="30"/>
                <w:cs/>
              </w:rPr>
              <w:t>ผู้มีส่วนได้ส่วนเสีย</w:t>
            </w:r>
            <w:r w:rsidRPr="00010AC4">
              <w:rPr>
                <w:rFonts w:ascii="TH SarabunPSK" w:hAnsi="TH SarabunPSK" w:cs="TH SarabunPSK"/>
                <w:color w:val="000000"/>
                <w:sz w:val="30"/>
                <w:szCs w:val="30"/>
              </w:rPr>
              <w:br/>
              <w:t xml:space="preserve">   </w:t>
            </w:r>
            <w:r w:rsidRPr="00010AC4">
              <w:rPr>
                <w:rFonts w:ascii="TH SarabunPSK" w:hAnsi="TH SarabunPSK" w:cs="TH SarabunPSK"/>
                <w:color w:val="000000"/>
                <w:sz w:val="30"/>
                <w:szCs w:val="30"/>
                <w:cs/>
              </w:rPr>
              <w:t>โดยใช้วิธีการเก็บข้อมูล</w:t>
            </w:r>
            <w:r w:rsidR="00E94821" w:rsidRPr="00010AC4">
              <w:rPr>
                <w:rFonts w:ascii="TH SarabunPSK" w:hAnsi="TH SarabunPSK" w:cs="TH SarabunPSK"/>
                <w:color w:val="000000"/>
                <w:sz w:val="30"/>
                <w:szCs w:val="30"/>
                <w:cs/>
              </w:rPr>
              <w:t>ที่เหมาะสม</w:t>
            </w:r>
            <w:r w:rsidRPr="00010AC4">
              <w:rPr>
                <w:rFonts w:ascii="TH SarabunPSK" w:hAnsi="TH SarabunPSK" w:cs="TH SarabunPSK"/>
                <w:color w:val="000000"/>
                <w:sz w:val="30"/>
                <w:szCs w:val="30"/>
                <w:cs/>
              </w:rPr>
              <w:t>กับบริบทของผู้รับบริการ/</w:t>
            </w:r>
            <w:r w:rsidRPr="00010AC4">
              <w:rPr>
                <w:rFonts w:ascii="TH SarabunPSK" w:hAnsi="TH SarabunPSK" w:cs="TH SarabunPSK"/>
                <w:color w:val="000000"/>
                <w:spacing w:val="-6"/>
                <w:sz w:val="30"/>
                <w:szCs w:val="30"/>
                <w:cs/>
              </w:rPr>
              <w:t xml:space="preserve">ผู้มีส่วนได้ส่วนเสีย </w:t>
            </w:r>
            <w:r w:rsidR="00733487" w:rsidRPr="00010AC4">
              <w:rPr>
                <w:rFonts w:ascii="TH SarabunPSK" w:hAnsi="TH SarabunPSK" w:cs="TH SarabunPSK"/>
                <w:color w:val="000000"/>
                <w:spacing w:val="-6"/>
                <w:sz w:val="30"/>
                <w:szCs w:val="30"/>
                <w:cs/>
              </w:rPr>
              <w:t>ใน</w:t>
            </w:r>
            <w:r w:rsidRPr="00010AC4">
              <w:rPr>
                <w:rFonts w:ascii="TH SarabunPSK" w:hAnsi="TH SarabunPSK" w:cs="TH SarabunPSK"/>
                <w:color w:val="000000"/>
                <w:spacing w:val="-6"/>
                <w:sz w:val="30"/>
                <w:szCs w:val="30"/>
                <w:cs/>
              </w:rPr>
              <w:br/>
              <w:t xml:space="preserve">    จำนวนไม่น้อยกว่าร้อยละ 10</w:t>
            </w:r>
            <w:r w:rsidRPr="00010AC4">
              <w:rPr>
                <w:rFonts w:ascii="TH SarabunPSK" w:hAnsi="TH SarabunPSK" w:cs="TH SarabunPSK"/>
                <w:color w:val="000000"/>
                <w:spacing w:val="-6"/>
                <w:sz w:val="30"/>
                <w:szCs w:val="30"/>
              </w:rPr>
              <w:t xml:space="preserve"> </w:t>
            </w:r>
            <w:r w:rsidR="00733487" w:rsidRPr="00010AC4">
              <w:rPr>
                <w:rFonts w:ascii="TH SarabunPSK" w:hAnsi="TH SarabunPSK" w:cs="TH SarabunPSK"/>
                <w:color w:val="000000"/>
                <w:spacing w:val="-6"/>
                <w:sz w:val="30"/>
                <w:szCs w:val="30"/>
                <w:cs/>
              </w:rPr>
              <w:t>ของขนาด</w:t>
            </w:r>
            <w:r w:rsidR="00EF4A6F" w:rsidRPr="00010AC4">
              <w:rPr>
                <w:rFonts w:ascii="TH SarabunPSK" w:hAnsi="TH SarabunPSK" w:cs="TH SarabunPSK"/>
                <w:color w:val="000000"/>
                <w:spacing w:val="-6"/>
                <w:sz w:val="30"/>
                <w:szCs w:val="30"/>
                <w:cs/>
              </w:rPr>
              <w:t>กลุ่ม</w:t>
            </w:r>
            <w:r w:rsidRPr="00010AC4">
              <w:rPr>
                <w:rFonts w:ascii="TH SarabunPSK" w:hAnsi="TH SarabunPSK" w:cs="TH SarabunPSK"/>
                <w:color w:val="000000"/>
                <w:sz w:val="30"/>
                <w:szCs w:val="30"/>
                <w:cs/>
              </w:rPr>
              <w:t>ตัวอย่างที่</w:t>
            </w:r>
            <w:r w:rsidR="00EF4A6F" w:rsidRPr="00010AC4">
              <w:rPr>
                <w:rFonts w:ascii="TH SarabunPSK" w:hAnsi="TH SarabunPSK" w:cs="TH SarabunPSK"/>
                <w:color w:val="000000"/>
                <w:sz w:val="30"/>
                <w:szCs w:val="30"/>
                <w:cs/>
              </w:rPr>
              <w:t>คำนวณไว้</w:t>
            </w:r>
            <w:r w:rsidRPr="00010AC4">
              <w:rPr>
                <w:rFonts w:ascii="TH SarabunPSK" w:hAnsi="TH SarabunPSK" w:cs="TH SarabunPSK"/>
                <w:color w:val="000000"/>
                <w:sz w:val="30"/>
                <w:szCs w:val="30"/>
                <w:cs/>
              </w:rPr>
              <w:t xml:space="preserve"> (</w:t>
            </w:r>
            <w:r w:rsidR="00733487"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10 %</w:t>
            </w:r>
            <w:r w:rsidRPr="00010AC4">
              <w:rPr>
                <w:rFonts w:ascii="TH SarabunPSK" w:hAnsi="TH SarabunPSK" w:cs="TH SarabunPSK"/>
                <w:color w:val="000000"/>
                <w:sz w:val="30"/>
                <w:szCs w:val="30"/>
              </w:rPr>
              <w:t xml:space="preserve"> </w:t>
            </w:r>
            <w:r w:rsidR="00733487" w:rsidRPr="00010AC4">
              <w:rPr>
                <w:rFonts w:ascii="TH SarabunPSK" w:hAnsi="TH SarabunPSK" w:cs="TH SarabunPSK"/>
                <w:color w:val="000000"/>
                <w:sz w:val="30"/>
                <w:szCs w:val="30"/>
                <w:cs/>
              </w:rPr>
              <w:t xml:space="preserve">ของข้อ </w:t>
            </w:r>
            <w:r w:rsidR="00733487" w:rsidRPr="00010AC4">
              <w:rPr>
                <w:rFonts w:ascii="TH SarabunPSK" w:hAnsi="TH SarabunPSK" w:cs="TH SarabunPSK"/>
                <w:color w:val="000000"/>
                <w:sz w:val="30"/>
                <w:szCs w:val="30"/>
              </w:rPr>
              <w:t xml:space="preserve">2 </w:t>
            </w:r>
            <w:r w:rsidRPr="00010AC4">
              <w:rPr>
                <w:rFonts w:ascii="TH SarabunPSK" w:hAnsi="TH SarabunPSK" w:cs="TH SarabunPSK"/>
                <w:color w:val="000000"/>
                <w:sz w:val="30"/>
                <w:szCs w:val="30"/>
                <w:cs/>
              </w:rPr>
              <w:t>)</w:t>
            </w:r>
            <w:r w:rsidRPr="00010AC4">
              <w:rPr>
                <w:rFonts w:ascii="TH SarabunPSK" w:hAnsi="TH SarabunPSK" w:cs="TH SarabunPSK"/>
                <w:color w:val="000000"/>
                <w:sz w:val="30"/>
                <w:szCs w:val="30"/>
                <w:cs/>
              </w:rPr>
              <w:br/>
              <w:t xml:space="preserve">   </w:t>
            </w:r>
            <w:r w:rsidR="00F966C8" w:rsidRPr="00010AC4">
              <w:rPr>
                <w:rFonts w:ascii="TH SarabunPSK" w:hAnsi="TH SarabunPSK" w:cs="TH SarabunPSK"/>
                <w:color w:val="000000"/>
                <w:sz w:val="30"/>
                <w:szCs w:val="30"/>
                <w:cs/>
              </w:rPr>
              <w:t>และทำรายงาน</w:t>
            </w:r>
            <w:r w:rsidRPr="00010AC4">
              <w:rPr>
                <w:rFonts w:ascii="TH SarabunPSK" w:hAnsi="TH SarabunPSK" w:cs="TH SarabunPSK"/>
                <w:color w:val="000000"/>
                <w:sz w:val="30"/>
                <w:szCs w:val="30"/>
                <w:u w:val="single"/>
                <w:cs/>
              </w:rPr>
              <w:t>โดยหัวหน้ากลุ่มภารกิจพิจารณาและลงนามในรายงานผลการสำรวจฯ</w:t>
            </w:r>
            <w:r w:rsidRPr="00010AC4">
              <w:rPr>
                <w:rFonts w:ascii="TH SarabunPSK" w:hAnsi="TH SarabunPSK" w:cs="TH SarabunPSK"/>
                <w:color w:val="000000"/>
                <w:sz w:val="30"/>
                <w:szCs w:val="30"/>
                <w:cs/>
              </w:rPr>
              <w:t xml:space="preserve"> </w:t>
            </w:r>
          </w:p>
          <w:p w14:paraId="2EBBB4EE" w14:textId="4FC15841" w:rsidR="00A42C1C" w:rsidRPr="00010AC4" w:rsidRDefault="00A42C1C" w:rsidP="009D2FC8">
            <w:pPr>
              <w:shd w:val="clear" w:color="auto" w:fill="FFFFFF"/>
              <w:tabs>
                <w:tab w:val="left" w:pos="980"/>
              </w:tabs>
              <w:ind w:left="226" w:right="-77" w:hanging="226"/>
              <w:outlineLvl w:val="0"/>
              <w:rPr>
                <w:rFonts w:ascii="TH SarabunPSK" w:hAnsi="TH SarabunPSK" w:cs="TH SarabunPSK"/>
                <w:sz w:val="30"/>
                <w:szCs w:val="30"/>
              </w:rPr>
            </w:pPr>
            <w:r w:rsidRPr="00010AC4">
              <w:rPr>
                <w:rFonts w:ascii="TH SarabunPSK" w:hAnsi="TH SarabunPSK" w:cs="TH SarabunPSK"/>
                <w:color w:val="000000"/>
                <w:sz w:val="30"/>
                <w:szCs w:val="30"/>
                <w:cs/>
              </w:rPr>
              <w:t>4. นำผลการสำรวจ</w:t>
            </w:r>
            <w:r w:rsidR="00421646" w:rsidRPr="00010AC4">
              <w:rPr>
                <w:rFonts w:ascii="TH SarabunPSK" w:hAnsi="TH SarabunPSK" w:cs="TH SarabunPSK"/>
                <w:color w:val="000000"/>
                <w:sz w:val="30"/>
                <w:szCs w:val="30"/>
                <w:u w:val="single"/>
                <w:cs/>
              </w:rPr>
              <w:t>ความต้องการ/ความคาดหวัง</w:t>
            </w:r>
            <w:r w:rsidR="00421646"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มาพิจารณาและ</w:t>
            </w:r>
            <w:r w:rsidRPr="00010AC4">
              <w:rPr>
                <w:rFonts w:ascii="TH SarabunPSK" w:hAnsi="TH SarabunPSK" w:cs="TH SarabunPSK"/>
                <w:color w:val="000000"/>
                <w:sz w:val="30"/>
                <w:szCs w:val="30"/>
                <w:u w:val="single"/>
                <w:cs/>
              </w:rPr>
              <w:t>จัดทำแผนปรับปรุง</w:t>
            </w:r>
            <w:r w:rsidR="00421646" w:rsidRPr="00010AC4">
              <w:rPr>
                <w:rFonts w:ascii="TH SarabunPSK" w:hAnsi="TH SarabunPSK" w:cs="TH SarabunPSK"/>
                <w:color w:val="000000"/>
                <w:sz w:val="30"/>
                <w:szCs w:val="30"/>
                <w:u w:val="single"/>
                <w:cs/>
              </w:rPr>
              <w:br/>
            </w:r>
            <w:r w:rsidRPr="00010AC4">
              <w:rPr>
                <w:rFonts w:ascii="TH SarabunPSK" w:hAnsi="TH SarabunPSK" w:cs="TH SarabunPSK"/>
                <w:color w:val="000000"/>
                <w:sz w:val="30"/>
                <w:szCs w:val="30"/>
                <w:cs/>
              </w:rPr>
              <w:t>องค์ประกอบ</w:t>
            </w:r>
            <w:r w:rsidR="00421646" w:rsidRPr="00010AC4">
              <w:rPr>
                <w:rFonts w:ascii="TH SarabunPSK" w:hAnsi="TH SarabunPSK" w:cs="TH SarabunPSK"/>
                <w:color w:val="000000"/>
                <w:sz w:val="30"/>
                <w:szCs w:val="30"/>
                <w:cs/>
              </w:rPr>
              <w:t xml:space="preserve">หรือปัจจัยสำคัญ </w:t>
            </w:r>
            <w:r w:rsidRPr="00010AC4">
              <w:rPr>
                <w:rFonts w:ascii="TH SarabunPSK" w:hAnsi="TH SarabunPSK" w:cs="TH SarabunPSK"/>
                <w:color w:val="000000"/>
                <w:sz w:val="30"/>
                <w:szCs w:val="30"/>
                <w:cs/>
              </w:rPr>
              <w:t xml:space="preserve">ของงาน (ได้แก่ กิจกรรม ขั้นตอนบริการ ผลิตภัณฑ์ </w:t>
            </w:r>
            <w:r w:rsidR="00421646" w:rsidRPr="00010AC4">
              <w:rPr>
                <w:rFonts w:ascii="TH SarabunPSK" w:hAnsi="TH SarabunPSK" w:cs="TH SarabunPSK"/>
                <w:color w:val="000000"/>
                <w:sz w:val="30"/>
                <w:szCs w:val="30"/>
                <w:cs/>
              </w:rPr>
              <w:br/>
            </w:r>
            <w:r w:rsidRPr="00010AC4">
              <w:rPr>
                <w:rFonts w:ascii="TH SarabunPSK" w:hAnsi="TH SarabunPSK" w:cs="TH SarabunPSK"/>
                <w:color w:val="000000"/>
                <w:sz w:val="30"/>
                <w:szCs w:val="30"/>
                <w:cs/>
              </w:rPr>
              <w:t>ว</w:t>
            </w:r>
            <w:r w:rsidR="00EA652C" w:rsidRPr="00010AC4">
              <w:rPr>
                <w:rFonts w:ascii="TH SarabunPSK" w:hAnsi="TH SarabunPSK" w:cs="TH SarabunPSK"/>
                <w:color w:val="000000"/>
                <w:sz w:val="30"/>
                <w:szCs w:val="30"/>
                <w:cs/>
              </w:rPr>
              <w:t>ิธีปฏิบัติ แนวทาง ฝึกอบรม-สอนงาน</w:t>
            </w:r>
            <w:r w:rsidRPr="00010AC4">
              <w:rPr>
                <w:rFonts w:ascii="TH SarabunPSK" w:hAnsi="TH SarabunPSK" w:cs="TH SarabunPSK"/>
                <w:color w:val="000000"/>
                <w:sz w:val="30"/>
                <w:szCs w:val="30"/>
                <w:cs/>
              </w:rPr>
              <w:t xml:space="preserve"> นิเทศงาน การวิเคราะห์ ฯลฯ) </w:t>
            </w:r>
            <w:r w:rsidR="007D3900" w:rsidRPr="00010AC4">
              <w:rPr>
                <w:rFonts w:ascii="TH SarabunPSK" w:hAnsi="TH SarabunPSK" w:cs="TH SarabunPSK"/>
                <w:color w:val="000000"/>
                <w:sz w:val="30"/>
                <w:szCs w:val="30"/>
                <w:cs/>
              </w:rPr>
              <w:t>โดยหัวหน้า</w:t>
            </w:r>
            <w:r w:rsidRPr="00010AC4">
              <w:rPr>
                <w:rFonts w:ascii="TH SarabunPSK" w:hAnsi="TH SarabunPSK" w:cs="TH SarabunPSK"/>
                <w:color w:val="000000"/>
                <w:sz w:val="30"/>
                <w:szCs w:val="30"/>
                <w:cs/>
              </w:rPr>
              <w:t xml:space="preserve">    </w:t>
            </w:r>
            <w:r w:rsidR="00CF74E2" w:rsidRPr="00010AC4">
              <w:rPr>
                <w:rFonts w:ascii="TH SarabunPSK" w:hAnsi="TH SarabunPSK" w:cs="TH SarabunPSK"/>
                <w:color w:val="000000"/>
                <w:sz w:val="30"/>
                <w:szCs w:val="30"/>
                <w:cs/>
              </w:rPr>
              <w:br/>
              <w:t xml:space="preserve">กลุ่มภารกิจพิจารณาและลงนามเห็นชอบให้ดำเนินการตามแผนปรับปรุงฯ (แผนฯ </w:t>
            </w:r>
            <w:r w:rsidR="009D2FC8">
              <w:rPr>
                <w:rFonts w:ascii="TH SarabunPSK" w:hAnsi="TH SarabunPSK" w:cs="TH SarabunPSK" w:hint="cs"/>
                <w:color w:val="000000"/>
                <w:sz w:val="30"/>
                <w:szCs w:val="30"/>
                <w:cs/>
              </w:rPr>
              <w:t xml:space="preserve"> </w:t>
            </w:r>
            <w:r w:rsidR="00CF74E2" w:rsidRPr="00010AC4">
              <w:rPr>
                <w:rFonts w:ascii="TH SarabunPSK" w:hAnsi="TH SarabunPSK" w:cs="TH SarabunPSK"/>
                <w:color w:val="000000"/>
                <w:sz w:val="30"/>
                <w:szCs w:val="30"/>
                <w:cs/>
              </w:rPr>
              <w:t>ต้องมีกิจกรรม</w:t>
            </w:r>
            <w:r w:rsidR="00CF74E2" w:rsidRPr="00010AC4">
              <w:rPr>
                <w:rFonts w:ascii="TH SarabunPSK" w:hAnsi="TH SarabunPSK" w:cs="TH SarabunPSK"/>
                <w:sz w:val="30"/>
                <w:szCs w:val="30"/>
                <w:u w:val="single"/>
                <w:cs/>
              </w:rPr>
              <w:t>สื่อสารให้บุคลากรในกลุ่มภารกิจทราบทั่วกันเพื่อร่วมกันปฏิบัติ</w:t>
            </w:r>
            <w:r w:rsidR="00CF74E2" w:rsidRPr="00010AC4">
              <w:rPr>
                <w:rFonts w:ascii="TH SarabunPSK" w:hAnsi="TH SarabunPSK" w:cs="TH SarabunPSK"/>
                <w:sz w:val="30"/>
                <w:szCs w:val="30"/>
                <w:cs/>
              </w:rPr>
              <w:t>ให้บรรลุเป้าหมาย)</w:t>
            </w:r>
          </w:p>
          <w:p w14:paraId="7218EDC4" w14:textId="77777777" w:rsidR="0012692B" w:rsidRPr="00010AC4" w:rsidRDefault="0012692B" w:rsidP="0012692B">
            <w:pPr>
              <w:shd w:val="clear" w:color="auto" w:fill="FFFFFF"/>
              <w:tabs>
                <w:tab w:val="left" w:pos="980"/>
              </w:tabs>
              <w:ind w:left="176" w:right="26" w:hanging="176"/>
              <w:outlineLvl w:val="0"/>
              <w:rPr>
                <w:rFonts w:ascii="TH SarabunPSK" w:hAnsi="TH SarabunPSK" w:cs="TH SarabunPSK"/>
                <w:sz w:val="30"/>
                <w:szCs w:val="30"/>
              </w:rPr>
            </w:pPr>
            <w:r w:rsidRPr="00010AC4">
              <w:rPr>
                <w:rFonts w:ascii="TH SarabunPSK" w:hAnsi="TH SarabunPSK" w:cs="TH SarabunPSK"/>
                <w:sz w:val="30"/>
                <w:szCs w:val="30"/>
              </w:rPr>
              <w:t xml:space="preserve">5. </w:t>
            </w:r>
            <w:r w:rsidRPr="00010AC4">
              <w:rPr>
                <w:rFonts w:ascii="TH SarabunPSK" w:hAnsi="TH SarabunPSK" w:cs="TH SarabunPSK"/>
                <w:color w:val="000000"/>
                <w:sz w:val="30"/>
                <w:szCs w:val="30"/>
                <w:cs/>
              </w:rPr>
              <w:t xml:space="preserve">ดำเนินกิจกรรมงานตามแผนปรับปรุงฯ ได้ไม่น้อยกว่าร้อยละ </w:t>
            </w:r>
            <w:r w:rsidR="00D23767">
              <w:rPr>
                <w:rFonts w:ascii="TH SarabunPSK" w:hAnsi="TH SarabunPSK" w:cs="TH SarabunPSK"/>
                <w:color w:val="000000"/>
                <w:sz w:val="30"/>
                <w:szCs w:val="30"/>
              </w:rPr>
              <w:t>7</w:t>
            </w:r>
            <w:r w:rsidR="006D5FD9">
              <w:rPr>
                <w:rFonts w:ascii="TH SarabunPSK" w:hAnsi="TH SarabunPSK" w:cs="TH SarabunPSK"/>
                <w:color w:val="000000"/>
                <w:sz w:val="30"/>
                <w:szCs w:val="30"/>
              </w:rPr>
              <w:t>0</w:t>
            </w:r>
          </w:p>
        </w:tc>
        <w:tc>
          <w:tcPr>
            <w:tcW w:w="1417" w:type="dxa"/>
            <w:tcBorders>
              <w:top w:val="single" w:sz="4" w:space="0" w:color="auto"/>
              <w:bottom w:val="single" w:sz="4" w:space="0" w:color="auto"/>
            </w:tcBorders>
            <w:shd w:val="clear" w:color="auto" w:fill="auto"/>
          </w:tcPr>
          <w:p w14:paraId="41667A34" w14:textId="77777777" w:rsidR="00204E28" w:rsidRPr="00010AC4" w:rsidRDefault="00CD1031" w:rsidP="00CD1031">
            <w:pPr>
              <w:tabs>
                <w:tab w:val="left" w:pos="980"/>
              </w:tabs>
              <w:ind w:right="-285"/>
              <w:outlineLvl w:val="0"/>
              <w:rPr>
                <w:rFonts w:ascii="TH SarabunPSK" w:hAnsi="TH SarabunPSK" w:cs="TH SarabunPSK"/>
                <w:sz w:val="30"/>
                <w:szCs w:val="30"/>
              </w:rPr>
            </w:pPr>
            <w:r>
              <w:rPr>
                <w:rFonts w:ascii="TH SarabunPSK" w:hAnsi="TH SarabunPSK" w:cs="TH SarabunPSK" w:hint="cs"/>
                <w:sz w:val="30"/>
                <w:szCs w:val="30"/>
                <w:cs/>
              </w:rPr>
              <w:lastRenderedPageBreak/>
              <w:t xml:space="preserve">- </w:t>
            </w:r>
            <w:r w:rsidR="000A55AC">
              <w:rPr>
                <w:rFonts w:ascii="TH SarabunPSK" w:hAnsi="TH SarabunPSK" w:cs="TH SarabunPSK" w:hint="cs"/>
                <w:sz w:val="30"/>
                <w:szCs w:val="30"/>
                <w:cs/>
              </w:rPr>
              <w:t>แบบประเมินตนเองของหน่วยงาน</w:t>
            </w:r>
          </w:p>
          <w:p w14:paraId="136AFC6D" w14:textId="77777777" w:rsidR="00204E28" w:rsidRPr="00010AC4" w:rsidRDefault="00CD1031" w:rsidP="00CD1031">
            <w:pPr>
              <w:tabs>
                <w:tab w:val="left" w:pos="980"/>
              </w:tabs>
              <w:ind w:right="-105"/>
              <w:outlineLvl w:val="0"/>
              <w:rPr>
                <w:rFonts w:ascii="TH SarabunPSK" w:hAnsi="TH SarabunPSK" w:cs="TH SarabunPSK"/>
                <w:sz w:val="30"/>
                <w:szCs w:val="30"/>
                <w:cs/>
              </w:rPr>
            </w:pPr>
            <w:r>
              <w:rPr>
                <w:rFonts w:ascii="TH SarabunPSK" w:hAnsi="TH SarabunPSK" w:cs="TH SarabunPSK" w:hint="cs"/>
                <w:sz w:val="30"/>
                <w:szCs w:val="30"/>
                <w:cs/>
              </w:rPr>
              <w:t xml:space="preserve">- </w:t>
            </w:r>
            <w:r w:rsidR="00204E28" w:rsidRPr="00010AC4">
              <w:rPr>
                <w:rFonts w:ascii="TH SarabunPSK" w:hAnsi="TH SarabunPSK" w:cs="TH SarabunPSK"/>
                <w:sz w:val="30"/>
                <w:szCs w:val="30"/>
                <w:cs/>
              </w:rPr>
              <w:t>แบบประเมินฯ</w:t>
            </w:r>
            <w:r w:rsidR="00204E28" w:rsidRPr="00010AC4">
              <w:rPr>
                <w:rFonts w:ascii="TH SarabunPSK" w:hAnsi="TH SarabunPSK" w:cs="TH SarabunPSK"/>
                <w:sz w:val="30"/>
                <w:szCs w:val="30"/>
                <w:cs/>
              </w:rPr>
              <w:br/>
              <w:t>กรมสุขภาพจิต</w:t>
            </w:r>
          </w:p>
          <w:p w14:paraId="0A62ABC8" w14:textId="77777777" w:rsidR="002126A6" w:rsidRPr="00010AC4" w:rsidRDefault="002126A6" w:rsidP="00A42C1C">
            <w:pPr>
              <w:tabs>
                <w:tab w:val="left" w:pos="980"/>
              </w:tabs>
              <w:ind w:right="-285"/>
              <w:outlineLvl w:val="0"/>
              <w:rPr>
                <w:rFonts w:ascii="TH SarabunPSK" w:hAnsi="TH SarabunPSK" w:cs="TH SarabunPSK"/>
                <w:sz w:val="30"/>
                <w:szCs w:val="30"/>
              </w:rPr>
            </w:pPr>
          </w:p>
          <w:p w14:paraId="0664C464" w14:textId="3D07A0D0" w:rsidR="00CF7A2C" w:rsidRDefault="00CF7A2C" w:rsidP="002126A6">
            <w:pPr>
              <w:tabs>
                <w:tab w:val="left" w:pos="980"/>
              </w:tabs>
              <w:ind w:right="-285"/>
              <w:outlineLvl w:val="0"/>
              <w:rPr>
                <w:rFonts w:ascii="TH SarabunPSK" w:hAnsi="TH SarabunPSK" w:cs="TH SarabunPSK"/>
                <w:sz w:val="30"/>
                <w:szCs w:val="30"/>
              </w:rPr>
            </w:pPr>
          </w:p>
          <w:p w14:paraId="68B12E64" w14:textId="77777777" w:rsidR="00755552" w:rsidRPr="00010AC4" w:rsidRDefault="00755552" w:rsidP="002126A6">
            <w:pPr>
              <w:tabs>
                <w:tab w:val="left" w:pos="980"/>
              </w:tabs>
              <w:ind w:right="-285"/>
              <w:outlineLvl w:val="0"/>
              <w:rPr>
                <w:rFonts w:ascii="TH SarabunPSK" w:hAnsi="TH SarabunPSK" w:cs="TH SarabunPSK"/>
                <w:sz w:val="30"/>
                <w:szCs w:val="30"/>
              </w:rPr>
            </w:pPr>
          </w:p>
          <w:p w14:paraId="62CEF4A9" w14:textId="77777777" w:rsidR="00CF7A2C" w:rsidRPr="00010AC4" w:rsidRDefault="00CF7A2C" w:rsidP="002126A6">
            <w:pPr>
              <w:tabs>
                <w:tab w:val="left" w:pos="980"/>
              </w:tabs>
              <w:ind w:right="-285"/>
              <w:outlineLvl w:val="0"/>
              <w:rPr>
                <w:rFonts w:ascii="TH SarabunPSK" w:hAnsi="TH SarabunPSK" w:cs="TH SarabunPSK"/>
                <w:sz w:val="30"/>
                <w:szCs w:val="30"/>
              </w:rPr>
            </w:pPr>
          </w:p>
          <w:p w14:paraId="388CEA69" w14:textId="77777777" w:rsidR="002126A6" w:rsidRPr="00010AC4" w:rsidRDefault="002126A6" w:rsidP="002126A6">
            <w:pPr>
              <w:tabs>
                <w:tab w:val="left" w:pos="980"/>
              </w:tabs>
              <w:ind w:right="-285"/>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2</w:t>
            </w:r>
          </w:p>
          <w:p w14:paraId="11099105" w14:textId="77777777" w:rsidR="002126A6" w:rsidRPr="00010AC4" w:rsidRDefault="002126A6" w:rsidP="002126A6">
            <w:pPr>
              <w:tabs>
                <w:tab w:val="left" w:pos="980"/>
              </w:tabs>
              <w:ind w:right="-285"/>
              <w:outlineLvl w:val="0"/>
              <w:rPr>
                <w:rFonts w:ascii="TH SarabunPSK" w:hAnsi="TH SarabunPSK" w:cs="TH SarabunPSK"/>
                <w:sz w:val="30"/>
                <w:szCs w:val="30"/>
              </w:rPr>
            </w:pPr>
          </w:p>
          <w:p w14:paraId="370D1C3F" w14:textId="77777777" w:rsidR="002126A6" w:rsidRPr="00010AC4" w:rsidRDefault="002126A6" w:rsidP="002126A6">
            <w:pPr>
              <w:tabs>
                <w:tab w:val="left" w:pos="980"/>
              </w:tabs>
              <w:ind w:right="-285"/>
              <w:outlineLvl w:val="0"/>
              <w:rPr>
                <w:rFonts w:ascii="TH SarabunPSK" w:hAnsi="TH SarabunPSK" w:cs="TH SarabunPSK"/>
                <w:sz w:val="30"/>
                <w:szCs w:val="30"/>
              </w:rPr>
            </w:pPr>
          </w:p>
          <w:p w14:paraId="0D0175E8" w14:textId="77777777" w:rsidR="002126A6" w:rsidRPr="00010AC4" w:rsidRDefault="002126A6" w:rsidP="002126A6">
            <w:pPr>
              <w:tabs>
                <w:tab w:val="left" w:pos="980"/>
              </w:tabs>
              <w:ind w:right="-285"/>
              <w:outlineLvl w:val="0"/>
              <w:rPr>
                <w:rFonts w:ascii="TH SarabunPSK" w:hAnsi="TH SarabunPSK" w:cs="TH SarabunPSK"/>
                <w:sz w:val="30"/>
                <w:szCs w:val="30"/>
              </w:rPr>
            </w:pPr>
          </w:p>
          <w:p w14:paraId="0C14F0AB" w14:textId="77777777" w:rsidR="002126A6" w:rsidRPr="00010AC4" w:rsidRDefault="002126A6" w:rsidP="002126A6">
            <w:pPr>
              <w:tabs>
                <w:tab w:val="left" w:pos="980"/>
              </w:tabs>
              <w:ind w:right="-285"/>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3</w:t>
            </w:r>
          </w:p>
          <w:p w14:paraId="1A618A1E" w14:textId="77777777" w:rsidR="002126A6" w:rsidRPr="00010AC4" w:rsidRDefault="002126A6" w:rsidP="00A42C1C">
            <w:pPr>
              <w:tabs>
                <w:tab w:val="left" w:pos="980"/>
              </w:tabs>
              <w:ind w:right="-285"/>
              <w:outlineLvl w:val="0"/>
              <w:rPr>
                <w:rFonts w:ascii="TH SarabunPSK" w:hAnsi="TH SarabunPSK" w:cs="TH SarabunPSK"/>
                <w:sz w:val="30"/>
                <w:szCs w:val="30"/>
              </w:rPr>
            </w:pPr>
          </w:p>
        </w:tc>
      </w:tr>
      <w:tr w:rsidR="00A42C1C" w:rsidRPr="00010AC4" w14:paraId="76B03779" w14:textId="77777777" w:rsidTr="00CF74E2">
        <w:trPr>
          <w:trHeight w:val="746"/>
        </w:trPr>
        <w:tc>
          <w:tcPr>
            <w:tcW w:w="1560" w:type="dxa"/>
            <w:tcBorders>
              <w:top w:val="single" w:sz="4" w:space="0" w:color="auto"/>
              <w:bottom w:val="single" w:sz="4" w:space="0" w:color="auto"/>
            </w:tcBorders>
            <w:shd w:val="clear" w:color="auto" w:fill="FFFF99"/>
          </w:tcPr>
          <w:p w14:paraId="30A1D17E" w14:textId="77777777" w:rsidR="00A42C1C" w:rsidRPr="00010AC4" w:rsidRDefault="00A42C1C" w:rsidP="00A42C1C">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lastRenderedPageBreak/>
              <w:t>รอบ 12 เดือน</w:t>
            </w:r>
          </w:p>
        </w:tc>
        <w:tc>
          <w:tcPr>
            <w:tcW w:w="7230" w:type="dxa"/>
            <w:tcBorders>
              <w:top w:val="single" w:sz="4" w:space="0" w:color="auto"/>
              <w:bottom w:val="single" w:sz="4" w:space="0" w:color="auto"/>
            </w:tcBorders>
            <w:shd w:val="clear" w:color="auto" w:fill="FFFFFF"/>
          </w:tcPr>
          <w:p w14:paraId="4AEE973B" w14:textId="77777777"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6. ดำเนินงานตามแผนปรับปรุง</w:t>
            </w:r>
            <w:r w:rsidR="007909CC" w:rsidRPr="00010AC4">
              <w:rPr>
                <w:rFonts w:ascii="TH SarabunPSK" w:hAnsi="TH SarabunPSK" w:cs="TH SarabunPSK"/>
                <w:color w:val="000000"/>
                <w:sz w:val="30"/>
                <w:szCs w:val="30"/>
                <w:cs/>
              </w:rPr>
              <w:t>ฯ</w:t>
            </w:r>
            <w:r w:rsidRPr="00010AC4">
              <w:rPr>
                <w:rFonts w:ascii="TH SarabunPSK" w:hAnsi="TH SarabunPSK" w:cs="TH SarabunPSK"/>
                <w:color w:val="000000"/>
                <w:sz w:val="30"/>
                <w:szCs w:val="30"/>
                <w:cs/>
              </w:rPr>
              <w:t xml:space="preserve"> ให้ครบถ้วน</w:t>
            </w:r>
            <w:r w:rsidR="007D3900" w:rsidRPr="00010AC4">
              <w:rPr>
                <w:rFonts w:ascii="TH SarabunPSK" w:hAnsi="TH SarabunPSK" w:cs="TH SarabunPSK"/>
                <w:color w:val="000000"/>
                <w:sz w:val="30"/>
                <w:szCs w:val="30"/>
                <w:cs/>
              </w:rPr>
              <w:t>ทุกกิจกรรม</w:t>
            </w:r>
          </w:p>
          <w:p w14:paraId="3E2C7EB6" w14:textId="77777777" w:rsidR="009F5E1A"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7.</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สำรวจความพึงพอใจ-ไม่พึงพอใจของผู้รับบริการ/ผู้มีส่วนได้ส่วนเสีย ครบจำนวน</w:t>
            </w:r>
            <w:r w:rsidRPr="00010AC4">
              <w:rPr>
                <w:rFonts w:ascii="TH SarabunPSK" w:hAnsi="TH SarabunPSK" w:cs="TH SarabunPSK"/>
                <w:color w:val="000000"/>
                <w:sz w:val="30"/>
                <w:szCs w:val="30"/>
                <w:cs/>
              </w:rPr>
              <w:br/>
              <w:t>กลุ่มตัวอย่างที่กำหนดไว้ (ตามข้อมูลใน ข้อ 2.)เน้นกระจายการเก็บข้อมูลให้เหมาะสมกับ</w:t>
            </w:r>
            <w:r w:rsidR="009F5E1A" w:rsidRPr="00010AC4">
              <w:rPr>
                <w:rFonts w:ascii="TH SarabunPSK" w:hAnsi="TH SarabunPSK" w:cs="TH SarabunPSK"/>
                <w:color w:val="000000"/>
                <w:sz w:val="30"/>
                <w:szCs w:val="30"/>
                <w:cs/>
              </w:rPr>
              <w:t>บริบทงานและความสะดวกของกลุ่มเป้าหมาย</w:t>
            </w:r>
            <w:r w:rsidRPr="00010AC4">
              <w:rPr>
                <w:rFonts w:ascii="TH SarabunPSK" w:hAnsi="TH SarabunPSK" w:cs="TH SarabunPSK"/>
                <w:color w:val="000000"/>
                <w:sz w:val="30"/>
                <w:szCs w:val="30"/>
                <w:cs/>
              </w:rPr>
              <w:t xml:space="preserve"> </w:t>
            </w:r>
          </w:p>
          <w:p w14:paraId="4C05E282" w14:textId="77777777" w:rsidR="00CF4D7F" w:rsidRPr="00010AC4" w:rsidRDefault="00A42C1C" w:rsidP="00BC6BA1">
            <w:pPr>
              <w:tabs>
                <w:tab w:val="left" w:pos="980"/>
              </w:tabs>
              <w:ind w:left="176" w:right="26" w:hanging="176"/>
              <w:outlineLvl w:val="0"/>
              <w:rPr>
                <w:rFonts w:ascii="TH SarabunPSK" w:hAnsi="TH SarabunPSK" w:cs="TH SarabunPSK"/>
                <w:sz w:val="30"/>
                <w:szCs w:val="30"/>
                <w:u w:val="single"/>
              </w:rPr>
            </w:pPr>
            <w:r w:rsidRPr="00010AC4">
              <w:rPr>
                <w:rFonts w:ascii="TH SarabunPSK" w:hAnsi="TH SarabunPSK" w:cs="TH SarabunPSK"/>
                <w:color w:val="000000"/>
                <w:sz w:val="30"/>
                <w:szCs w:val="30"/>
                <w:cs/>
              </w:rPr>
              <w:t>8</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วิเคราะห์</w:t>
            </w:r>
            <w:r w:rsidR="00CF4D7F" w:rsidRPr="00010AC4">
              <w:rPr>
                <w:rFonts w:ascii="TH SarabunPSK" w:hAnsi="TH SarabunPSK" w:cs="TH SarabunPSK"/>
                <w:color w:val="000000"/>
                <w:sz w:val="30"/>
                <w:szCs w:val="30"/>
                <w:cs/>
              </w:rPr>
              <w:t>ผ</w:t>
            </w:r>
            <w:r w:rsidRPr="00010AC4">
              <w:rPr>
                <w:rFonts w:ascii="TH SarabunPSK" w:hAnsi="TH SarabunPSK" w:cs="TH SarabunPSK"/>
                <w:color w:val="000000"/>
                <w:sz w:val="30"/>
                <w:szCs w:val="30"/>
                <w:cs/>
              </w:rPr>
              <w:t>ลสำรวจความพึงพอใจ-ไม่พึง</w:t>
            </w:r>
            <w:r w:rsidRPr="00010AC4">
              <w:rPr>
                <w:rFonts w:ascii="TH SarabunPSK" w:hAnsi="TH SarabunPSK" w:cs="TH SarabunPSK"/>
                <w:color w:val="000000"/>
                <w:sz w:val="30"/>
                <w:szCs w:val="30"/>
                <w:shd w:val="clear" w:color="auto" w:fill="FFFFFF"/>
                <w:cs/>
              </w:rPr>
              <w:t>พอใจ</w:t>
            </w:r>
            <w:r w:rsidR="002A66EB" w:rsidRPr="00010AC4">
              <w:rPr>
                <w:rFonts w:ascii="TH SarabunPSK" w:hAnsi="TH SarabunPSK" w:cs="TH SarabunPSK"/>
                <w:color w:val="000000"/>
                <w:sz w:val="30"/>
                <w:szCs w:val="30"/>
                <w:shd w:val="clear" w:color="auto" w:fill="FFFFFF"/>
                <w:cs/>
              </w:rPr>
              <w:t xml:space="preserve"> </w:t>
            </w:r>
          </w:p>
          <w:p w14:paraId="18CF7FA1" w14:textId="77777777" w:rsidR="00A42C1C" w:rsidRPr="00010AC4" w:rsidRDefault="00A42C1C" w:rsidP="005C616A">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9. นำผลดำเนินงานตามปรับปรุงฯ และผลสำรวจมาร่วมแลกเปลี่ยนเรียนรู้และ</w:t>
            </w:r>
            <w:r w:rsidRPr="00010AC4">
              <w:rPr>
                <w:rFonts w:ascii="TH SarabunPSK" w:hAnsi="TH SarabunPSK" w:cs="TH SarabunPSK"/>
                <w:color w:val="000000"/>
                <w:sz w:val="30"/>
                <w:szCs w:val="30"/>
                <w:cs/>
              </w:rPr>
              <w:br/>
            </w:r>
            <w:r w:rsidR="009F5E1A"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 xml:space="preserve">สรุปบทเรียนการดำเนินงานภายในกลุ่มภารกิจหรือกับหน่วยงานอื่น   </w:t>
            </w:r>
          </w:p>
          <w:p w14:paraId="6B5FF444" w14:textId="77777777" w:rsidR="00A42C1C" w:rsidRPr="00010AC4" w:rsidRDefault="00A42C1C" w:rsidP="00866397">
            <w:pPr>
              <w:shd w:val="clear" w:color="auto" w:fill="FFFFFF"/>
              <w:tabs>
                <w:tab w:val="left" w:pos="980"/>
              </w:tabs>
              <w:ind w:left="176" w:right="26" w:hanging="176"/>
              <w:outlineLvl w:val="0"/>
              <w:rPr>
                <w:rFonts w:ascii="TH SarabunPSK" w:hAnsi="TH SarabunPSK" w:cs="TH SarabunPSK"/>
                <w:color w:val="000000"/>
                <w:sz w:val="30"/>
                <w:szCs w:val="30"/>
                <w:cs/>
              </w:rPr>
            </w:pPr>
            <w:r w:rsidRPr="00010AC4">
              <w:rPr>
                <w:rFonts w:ascii="TH SarabunPSK" w:hAnsi="TH SarabunPSK" w:cs="TH SarabunPSK"/>
                <w:color w:val="000000"/>
                <w:sz w:val="30"/>
                <w:szCs w:val="30"/>
                <w:cs/>
              </w:rPr>
              <w:t>10. สรุป และจัดทำรายงานผลการดำเนินงาน ข้อเสนอแนะสำหรับปีงบประมาณต่อไป  แล้วนำเสนอให้หัวหน้ากลุ่มภารกิจพิจารณาและลงนามรับรอง และจัดส่งรายงานให้</w:t>
            </w:r>
            <w:r w:rsidRPr="00010AC4">
              <w:rPr>
                <w:rFonts w:ascii="TH SarabunPSK" w:hAnsi="TH SarabunPSK" w:cs="TH SarabunPSK"/>
                <w:color w:val="000000"/>
                <w:sz w:val="30"/>
                <w:szCs w:val="30"/>
                <w:cs/>
              </w:rPr>
              <w:br/>
              <w:t xml:space="preserve">กลุ่มงานพัฒนาคุณภาพและกลุ่มงานยุทธศาสตร์ฯ ทันตามเวลาที่กำหนด </w:t>
            </w:r>
          </w:p>
        </w:tc>
        <w:tc>
          <w:tcPr>
            <w:tcW w:w="1417" w:type="dxa"/>
            <w:tcBorders>
              <w:top w:val="single" w:sz="4" w:space="0" w:color="auto"/>
              <w:bottom w:val="single" w:sz="4" w:space="0" w:color="auto"/>
            </w:tcBorders>
            <w:shd w:val="clear" w:color="auto" w:fill="FFFFFF"/>
          </w:tcPr>
          <w:p w14:paraId="5B2AB80F" w14:textId="77777777" w:rsidR="00A42C1C" w:rsidRPr="00010AC4" w:rsidRDefault="00A42C1C" w:rsidP="00373393">
            <w:pPr>
              <w:tabs>
                <w:tab w:val="left" w:pos="980"/>
              </w:tabs>
              <w:ind w:right="-285"/>
              <w:outlineLvl w:val="0"/>
              <w:rPr>
                <w:rFonts w:ascii="TH SarabunPSK" w:hAnsi="TH SarabunPSK" w:cs="TH SarabunPSK"/>
                <w:sz w:val="30"/>
                <w:szCs w:val="30"/>
              </w:rPr>
            </w:pPr>
          </w:p>
          <w:p w14:paraId="10E3EBE6" w14:textId="77777777" w:rsidR="0046151D" w:rsidRPr="00010AC4" w:rsidRDefault="0046151D" w:rsidP="00373393">
            <w:pPr>
              <w:tabs>
                <w:tab w:val="left" w:pos="980"/>
              </w:tabs>
              <w:ind w:right="-285"/>
              <w:outlineLvl w:val="0"/>
              <w:rPr>
                <w:rFonts w:ascii="TH SarabunPSK" w:hAnsi="TH SarabunPSK" w:cs="TH SarabunPSK"/>
                <w:sz w:val="30"/>
                <w:szCs w:val="30"/>
              </w:rPr>
            </w:pPr>
          </w:p>
          <w:p w14:paraId="12DD7EDF" w14:textId="77777777" w:rsidR="0046151D" w:rsidRPr="00010AC4" w:rsidRDefault="0046151D" w:rsidP="00373393">
            <w:pPr>
              <w:tabs>
                <w:tab w:val="left" w:pos="980"/>
              </w:tabs>
              <w:ind w:right="-285"/>
              <w:outlineLvl w:val="0"/>
              <w:rPr>
                <w:rFonts w:ascii="TH SarabunPSK" w:hAnsi="TH SarabunPSK" w:cs="TH SarabunPSK"/>
                <w:sz w:val="30"/>
                <w:szCs w:val="30"/>
              </w:rPr>
            </w:pPr>
          </w:p>
          <w:p w14:paraId="5658D9D9" w14:textId="77777777" w:rsidR="0046151D" w:rsidRPr="00010AC4" w:rsidRDefault="0046151D" w:rsidP="00373393">
            <w:pPr>
              <w:tabs>
                <w:tab w:val="left" w:pos="980"/>
              </w:tabs>
              <w:ind w:right="-285"/>
              <w:outlineLvl w:val="0"/>
              <w:rPr>
                <w:rFonts w:ascii="TH SarabunPSK" w:hAnsi="TH SarabunPSK" w:cs="TH SarabunPSK"/>
                <w:sz w:val="30"/>
                <w:szCs w:val="30"/>
              </w:rPr>
            </w:pPr>
          </w:p>
          <w:p w14:paraId="29AA3373" w14:textId="77777777" w:rsidR="005A1D5E" w:rsidRPr="00010AC4" w:rsidRDefault="005A1D5E" w:rsidP="00373393">
            <w:pPr>
              <w:tabs>
                <w:tab w:val="left" w:pos="980"/>
              </w:tabs>
              <w:ind w:right="-285"/>
              <w:outlineLvl w:val="0"/>
              <w:rPr>
                <w:rFonts w:ascii="TH SarabunPSK" w:hAnsi="TH SarabunPSK" w:cs="TH SarabunPSK"/>
                <w:sz w:val="30"/>
                <w:szCs w:val="30"/>
              </w:rPr>
            </w:pPr>
          </w:p>
          <w:p w14:paraId="01847F8C" w14:textId="77777777" w:rsidR="0046151D" w:rsidRPr="00010AC4" w:rsidRDefault="00FC4CFA" w:rsidP="00FC4CFA">
            <w:pPr>
              <w:tabs>
                <w:tab w:val="left" w:pos="980"/>
              </w:tabs>
              <w:ind w:left="-108" w:right="-285"/>
              <w:outlineLvl w:val="0"/>
              <w:rPr>
                <w:rFonts w:ascii="TH SarabunPSK" w:hAnsi="TH SarabunPSK" w:cs="TH SarabunPSK"/>
                <w:sz w:val="30"/>
                <w:szCs w:val="30"/>
                <w:cs/>
              </w:rPr>
            </w:pPr>
            <w:r w:rsidRPr="00010AC4">
              <w:rPr>
                <w:rFonts w:ascii="TH SarabunPSK" w:hAnsi="TH SarabunPSK" w:cs="TH SarabunPSK"/>
                <w:sz w:val="30"/>
                <w:szCs w:val="30"/>
              </w:rPr>
              <w:t>-</w:t>
            </w:r>
            <w:r w:rsidRPr="00010AC4">
              <w:rPr>
                <w:rFonts w:ascii="TH SarabunPSK" w:hAnsi="TH SarabunPSK" w:cs="TH SarabunPSK"/>
                <w:sz w:val="30"/>
                <w:szCs w:val="30"/>
                <w:cs/>
              </w:rPr>
              <w:t>รายงานการ</w:t>
            </w:r>
            <w:r w:rsidRPr="00010AC4">
              <w:rPr>
                <w:rFonts w:ascii="TH SarabunPSK" w:hAnsi="TH SarabunPSK" w:cs="TH SarabunPSK"/>
                <w:sz w:val="30"/>
                <w:szCs w:val="30"/>
                <w:cs/>
              </w:rPr>
              <w:br/>
              <w:t xml:space="preserve"> แลกเลี่ยนเรียนรู้</w:t>
            </w:r>
          </w:p>
          <w:p w14:paraId="531DDD3F" w14:textId="77777777" w:rsidR="0046151D" w:rsidRPr="00010AC4" w:rsidRDefault="0046151D" w:rsidP="0046151D">
            <w:pPr>
              <w:tabs>
                <w:tab w:val="left" w:pos="980"/>
              </w:tabs>
              <w:ind w:right="-285" w:hanging="108"/>
              <w:outlineLvl w:val="0"/>
              <w:rPr>
                <w:rFonts w:ascii="TH SarabunPSK" w:hAnsi="TH SarabunPSK" w:cs="TH SarabunPSK"/>
                <w:sz w:val="30"/>
                <w:szCs w:val="30"/>
              </w:rPr>
            </w:pPr>
            <w:r w:rsidRPr="00010AC4">
              <w:rPr>
                <w:rFonts w:ascii="TH SarabunPSK" w:hAnsi="TH SarabunPSK" w:cs="TH SarabunPSK"/>
                <w:sz w:val="30"/>
                <w:szCs w:val="30"/>
                <w:cs/>
              </w:rPr>
              <w:t xml:space="preserve">-แบบฟอร์ม </w:t>
            </w:r>
            <w:r w:rsidRPr="00010AC4">
              <w:rPr>
                <w:rFonts w:ascii="TH SarabunPSK" w:hAnsi="TH SarabunPSK" w:cs="TH SarabunPSK"/>
                <w:sz w:val="30"/>
                <w:szCs w:val="30"/>
              </w:rPr>
              <w:t>3</w:t>
            </w:r>
          </w:p>
          <w:p w14:paraId="3BBDAD5A" w14:textId="77777777" w:rsidR="0046151D" w:rsidRPr="00010AC4" w:rsidRDefault="0046151D" w:rsidP="002A66EB">
            <w:pPr>
              <w:tabs>
                <w:tab w:val="left" w:pos="980"/>
              </w:tabs>
              <w:ind w:right="-285" w:hanging="108"/>
              <w:outlineLvl w:val="0"/>
              <w:rPr>
                <w:rFonts w:ascii="TH SarabunPSK" w:hAnsi="TH SarabunPSK" w:cs="TH SarabunPSK"/>
                <w:sz w:val="30"/>
                <w:szCs w:val="30"/>
                <w:cs/>
              </w:rPr>
            </w:pPr>
            <w:r w:rsidRPr="00010AC4">
              <w:rPr>
                <w:rFonts w:ascii="TH SarabunPSK" w:hAnsi="TH SarabunPSK" w:cs="TH SarabunPSK"/>
                <w:sz w:val="30"/>
                <w:szCs w:val="30"/>
                <w:cs/>
              </w:rPr>
              <w:t>-</w:t>
            </w:r>
            <w:r w:rsidR="00B92341" w:rsidRPr="00010AC4">
              <w:rPr>
                <w:rFonts w:ascii="TH SarabunPSK" w:hAnsi="TH SarabunPSK" w:cs="TH SarabunPSK"/>
                <w:sz w:val="30"/>
                <w:szCs w:val="30"/>
                <w:cs/>
              </w:rPr>
              <w:t xml:space="preserve">รายงานฉบับสมบูรณ์ </w:t>
            </w:r>
          </w:p>
        </w:tc>
      </w:tr>
    </w:tbl>
    <w:p w14:paraId="7E516944" w14:textId="77777777" w:rsidR="00E93A87" w:rsidRDefault="00E93A87" w:rsidP="00407A94">
      <w:pPr>
        <w:pStyle w:val="FootnoteText"/>
        <w:rPr>
          <w:rFonts w:ascii="TH SarabunPSK" w:hAnsi="TH SarabunPSK" w:cs="TH SarabunPSK"/>
          <w:b/>
          <w:bCs/>
          <w:color w:val="000000"/>
          <w:sz w:val="30"/>
          <w:szCs w:val="30"/>
        </w:rPr>
      </w:pPr>
    </w:p>
    <w:p w14:paraId="358469A9" w14:textId="77777777" w:rsidR="00AF523E" w:rsidRPr="00010AC4" w:rsidRDefault="00AF523E" w:rsidP="00407A94">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(11) รายละเอียดข้อมูลพื้นฐาน</w:t>
      </w:r>
      <w:r w:rsidRPr="00010AC4">
        <w:rPr>
          <w:rFonts w:ascii="TH SarabunPSK" w:hAnsi="TH SarabunPSK" w:cs="TH SarabunPSK"/>
          <w:b/>
          <w:bCs/>
          <w:color w:val="000000"/>
          <w:sz w:val="30"/>
          <w:szCs w:val="30"/>
        </w:rPr>
        <w:t xml:space="preserve"> :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097"/>
        <w:gridCol w:w="1455"/>
        <w:gridCol w:w="1446"/>
        <w:gridCol w:w="1247"/>
      </w:tblGrid>
      <w:tr w:rsidR="00AF523E" w:rsidRPr="00010AC4" w14:paraId="6F0C6827" w14:textId="77777777" w:rsidTr="00012754">
        <w:tc>
          <w:tcPr>
            <w:tcW w:w="4111" w:type="dxa"/>
            <w:vMerge w:val="restart"/>
            <w:shd w:val="clear" w:color="auto" w:fill="B6DDE8"/>
            <w:vAlign w:val="center"/>
          </w:tcPr>
          <w:p w14:paraId="33D646EC"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ข้อมูลพื้นฐานประกอบตัวชี้วัด</w:t>
            </w:r>
          </w:p>
        </w:tc>
        <w:tc>
          <w:tcPr>
            <w:tcW w:w="1097" w:type="dxa"/>
            <w:vMerge w:val="restart"/>
            <w:shd w:val="clear" w:color="auto" w:fill="B6DDE8"/>
            <w:vAlign w:val="center"/>
          </w:tcPr>
          <w:p w14:paraId="3E6B8CFF"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หน่วยวัด</w:t>
            </w:r>
          </w:p>
        </w:tc>
        <w:tc>
          <w:tcPr>
            <w:tcW w:w="4148" w:type="dxa"/>
            <w:gridSpan w:val="3"/>
            <w:shd w:val="clear" w:color="auto" w:fill="B6DDE8"/>
            <w:vAlign w:val="center"/>
          </w:tcPr>
          <w:p w14:paraId="3F0CF47E" w14:textId="77777777" w:rsidR="00AF523E" w:rsidRPr="00010AC4" w:rsidRDefault="00AF523E" w:rsidP="009E0F58">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ผลการดำเนินงานในอดีต ปีงบประมาณ พ.ศ.</w:t>
            </w:r>
          </w:p>
        </w:tc>
      </w:tr>
      <w:tr w:rsidR="00A816B6" w:rsidRPr="00010AC4" w14:paraId="29868030" w14:textId="77777777" w:rsidTr="00012754">
        <w:tc>
          <w:tcPr>
            <w:tcW w:w="4111" w:type="dxa"/>
            <w:vMerge/>
            <w:shd w:val="clear" w:color="auto" w:fill="B6DDE8"/>
            <w:vAlign w:val="center"/>
          </w:tcPr>
          <w:p w14:paraId="4A048CF7" w14:textId="77777777" w:rsidR="00A816B6" w:rsidRPr="00010AC4" w:rsidRDefault="00A816B6" w:rsidP="00A816B6">
            <w:pPr>
              <w:jc w:val="center"/>
              <w:rPr>
                <w:rFonts w:ascii="TH SarabunPSK" w:hAnsi="TH SarabunPSK" w:cs="TH SarabunPSK"/>
                <w:b/>
                <w:bCs/>
                <w:color w:val="000000"/>
                <w:sz w:val="30"/>
                <w:szCs w:val="30"/>
              </w:rPr>
            </w:pPr>
          </w:p>
        </w:tc>
        <w:tc>
          <w:tcPr>
            <w:tcW w:w="1097" w:type="dxa"/>
            <w:vMerge/>
            <w:shd w:val="clear" w:color="auto" w:fill="B6DDE8"/>
            <w:vAlign w:val="center"/>
          </w:tcPr>
          <w:p w14:paraId="2BA0AFAE" w14:textId="77777777" w:rsidR="00A816B6" w:rsidRPr="00010AC4" w:rsidRDefault="00A816B6" w:rsidP="00A816B6">
            <w:pPr>
              <w:jc w:val="center"/>
              <w:rPr>
                <w:rFonts w:ascii="TH SarabunPSK" w:hAnsi="TH SarabunPSK" w:cs="TH SarabunPSK"/>
                <w:b/>
                <w:bCs/>
                <w:color w:val="000000"/>
                <w:sz w:val="30"/>
                <w:szCs w:val="30"/>
              </w:rPr>
            </w:pPr>
          </w:p>
        </w:tc>
        <w:tc>
          <w:tcPr>
            <w:tcW w:w="1455" w:type="dxa"/>
            <w:shd w:val="clear" w:color="auto" w:fill="B6DDE8"/>
          </w:tcPr>
          <w:p w14:paraId="4E8078C8" w14:textId="28254EBA" w:rsidR="00A816B6" w:rsidRPr="00010AC4" w:rsidRDefault="00A816B6" w:rsidP="00A816B6">
            <w:pPr>
              <w:jc w:val="center"/>
              <w:rPr>
                <w:rFonts w:ascii="TH SarabunPSK" w:hAnsi="TH SarabunPSK" w:cs="TH SarabunPSK"/>
                <w:b/>
                <w:bCs/>
                <w:color w:val="000000"/>
                <w:sz w:val="30"/>
                <w:szCs w:val="30"/>
              </w:rPr>
            </w:pPr>
            <w:r>
              <w:rPr>
                <w:rFonts w:ascii="TH SarabunPSK" w:hAnsi="TH SarabunPSK" w:cs="TH SarabunPSK" w:hint="cs"/>
                <w:b/>
                <w:bCs/>
                <w:color w:val="000000"/>
                <w:sz w:val="30"/>
                <w:szCs w:val="30"/>
                <w:cs/>
              </w:rPr>
              <w:t>256</w:t>
            </w:r>
            <w:r w:rsidR="00012754">
              <w:rPr>
                <w:rFonts w:ascii="TH SarabunPSK" w:hAnsi="TH SarabunPSK" w:cs="TH SarabunPSK" w:hint="cs"/>
                <w:b/>
                <w:bCs/>
                <w:color w:val="000000"/>
                <w:sz w:val="30"/>
                <w:szCs w:val="30"/>
                <w:cs/>
              </w:rPr>
              <w:t>3</w:t>
            </w:r>
          </w:p>
        </w:tc>
        <w:tc>
          <w:tcPr>
            <w:tcW w:w="1446" w:type="dxa"/>
            <w:shd w:val="clear" w:color="auto" w:fill="B6DDE8"/>
          </w:tcPr>
          <w:p w14:paraId="31A670F1" w14:textId="42E5675B" w:rsidR="00A816B6" w:rsidRPr="00C535E8" w:rsidRDefault="00A816B6" w:rsidP="00A816B6">
            <w:pPr>
              <w:jc w:val="center"/>
              <w:rPr>
                <w:rFonts w:ascii="TH SarabunPSK" w:hAnsi="TH SarabunPSK" w:cs="TH SarabunPSK"/>
                <w:b/>
                <w:bCs/>
                <w:color w:val="000000"/>
                <w:sz w:val="30"/>
                <w:szCs w:val="30"/>
                <w:cs/>
              </w:rPr>
            </w:pPr>
            <w:r>
              <w:rPr>
                <w:rFonts w:ascii="TH SarabunPSK" w:hAnsi="TH SarabunPSK" w:cs="TH SarabunPSK" w:hint="cs"/>
                <w:b/>
                <w:bCs/>
                <w:color w:val="000000"/>
                <w:sz w:val="30"/>
                <w:szCs w:val="30"/>
                <w:cs/>
              </w:rPr>
              <w:t>256</w:t>
            </w:r>
            <w:r w:rsidR="00012754">
              <w:rPr>
                <w:rFonts w:ascii="TH SarabunPSK" w:hAnsi="TH SarabunPSK" w:cs="TH SarabunPSK" w:hint="cs"/>
                <w:b/>
                <w:bCs/>
                <w:color w:val="000000"/>
                <w:sz w:val="30"/>
                <w:szCs w:val="30"/>
                <w:cs/>
              </w:rPr>
              <w:t>4</w:t>
            </w:r>
          </w:p>
        </w:tc>
        <w:tc>
          <w:tcPr>
            <w:tcW w:w="1247" w:type="dxa"/>
            <w:shd w:val="clear" w:color="auto" w:fill="B6DDE8"/>
          </w:tcPr>
          <w:p w14:paraId="594790AF" w14:textId="129732D6" w:rsidR="00A816B6" w:rsidRPr="00C535E8" w:rsidRDefault="00A816B6" w:rsidP="00A816B6">
            <w:pPr>
              <w:jc w:val="center"/>
              <w:rPr>
                <w:rFonts w:ascii="TH SarabunPSK" w:hAnsi="TH SarabunPSK" w:cs="TH SarabunPSK"/>
                <w:b/>
                <w:bCs/>
                <w:color w:val="000000"/>
                <w:sz w:val="30"/>
                <w:szCs w:val="30"/>
                <w:cs/>
              </w:rPr>
            </w:pPr>
            <w:r>
              <w:rPr>
                <w:rFonts w:ascii="TH SarabunPSK" w:hAnsi="TH SarabunPSK" w:cs="TH SarabunPSK" w:hint="cs"/>
                <w:b/>
                <w:bCs/>
                <w:color w:val="000000"/>
                <w:sz w:val="30"/>
                <w:szCs w:val="30"/>
                <w:cs/>
              </w:rPr>
              <w:t>256</w:t>
            </w:r>
            <w:r w:rsidR="00012754">
              <w:rPr>
                <w:rFonts w:ascii="TH SarabunPSK" w:hAnsi="TH SarabunPSK" w:cs="TH SarabunPSK" w:hint="cs"/>
                <w:b/>
                <w:bCs/>
                <w:color w:val="000000"/>
                <w:sz w:val="30"/>
                <w:szCs w:val="30"/>
                <w:cs/>
              </w:rPr>
              <w:t>5</w:t>
            </w:r>
          </w:p>
        </w:tc>
      </w:tr>
      <w:tr w:rsidR="00012754" w:rsidRPr="00010AC4" w14:paraId="63EFBCA8" w14:textId="4A1C41F5" w:rsidTr="00012754">
        <w:trPr>
          <w:trHeight w:val="623"/>
        </w:trPr>
        <w:tc>
          <w:tcPr>
            <w:tcW w:w="4111" w:type="dxa"/>
            <w:shd w:val="clear" w:color="auto" w:fill="auto"/>
          </w:tcPr>
          <w:p w14:paraId="27F07985" w14:textId="77777777" w:rsidR="00012754" w:rsidRPr="00010AC4" w:rsidRDefault="00012754" w:rsidP="00012754">
            <w:pPr>
              <w:ind w:right="-108"/>
              <w:rPr>
                <w:rFonts w:ascii="TH SarabunPSK" w:hAnsi="TH SarabunPSK" w:cs="TH SarabunPSK"/>
                <w:sz w:val="30"/>
                <w:szCs w:val="30"/>
                <w:cs/>
              </w:rPr>
            </w:pPr>
            <w:r w:rsidRPr="00010AC4">
              <w:rPr>
                <w:rFonts w:ascii="TH SarabunPSK" w:hAnsi="TH SarabunPSK" w:cs="TH SarabunPSK"/>
                <w:sz w:val="30"/>
                <w:szCs w:val="30"/>
                <w:cs/>
              </w:rPr>
              <w:t>ร้อยละของความพึงพอใจ-ไม่พึงพอใจของ</w:t>
            </w:r>
            <w:r w:rsidRPr="00010AC4">
              <w:rPr>
                <w:rFonts w:ascii="TH SarabunPSK" w:hAnsi="TH SarabunPSK" w:cs="TH SarabunPSK"/>
                <w:sz w:val="30"/>
                <w:szCs w:val="30"/>
                <w:cs/>
              </w:rPr>
              <w:br/>
              <w:t>ผู้รับบริการและผู้มีส่วนได้ส่วนเสีย</w:t>
            </w:r>
          </w:p>
        </w:tc>
        <w:tc>
          <w:tcPr>
            <w:tcW w:w="1097" w:type="dxa"/>
            <w:vMerge w:val="restart"/>
            <w:shd w:val="clear" w:color="auto" w:fill="auto"/>
          </w:tcPr>
          <w:p w14:paraId="4F72B31D" w14:textId="77777777" w:rsidR="00012754" w:rsidRPr="00010AC4" w:rsidRDefault="00012754" w:rsidP="00012754">
            <w:pPr>
              <w:jc w:val="center"/>
              <w:rPr>
                <w:rFonts w:ascii="TH SarabunPSK" w:hAnsi="TH SarabunPSK" w:cs="TH SarabunPSK"/>
                <w:sz w:val="30"/>
                <w:szCs w:val="30"/>
              </w:rPr>
            </w:pPr>
          </w:p>
          <w:p w14:paraId="7E4E4A87" w14:textId="77777777" w:rsidR="00012754" w:rsidRPr="00010AC4" w:rsidRDefault="00012754" w:rsidP="00012754">
            <w:pPr>
              <w:jc w:val="center"/>
              <w:rPr>
                <w:rFonts w:ascii="TH SarabunPSK" w:hAnsi="TH SarabunPSK" w:cs="TH SarabunPSK"/>
                <w:sz w:val="30"/>
                <w:szCs w:val="30"/>
              </w:rPr>
            </w:pPr>
            <w:r w:rsidRPr="00010AC4">
              <w:rPr>
                <w:rFonts w:ascii="TH SarabunPSK" w:hAnsi="TH SarabunPSK" w:cs="TH SarabunPSK"/>
                <w:sz w:val="30"/>
                <w:szCs w:val="30"/>
                <w:cs/>
              </w:rPr>
              <w:t>ร้อยละ</w:t>
            </w:r>
          </w:p>
          <w:p w14:paraId="1C8E2BEF" w14:textId="77777777" w:rsidR="00012754" w:rsidRPr="00010AC4" w:rsidRDefault="00012754" w:rsidP="00012754">
            <w:pPr>
              <w:jc w:val="center"/>
              <w:rPr>
                <w:rFonts w:ascii="TH SarabunPSK" w:hAnsi="TH SarabunPSK" w:cs="TH SarabunPSK"/>
                <w:sz w:val="30"/>
                <w:szCs w:val="30"/>
              </w:rPr>
            </w:pPr>
          </w:p>
        </w:tc>
        <w:tc>
          <w:tcPr>
            <w:tcW w:w="1455" w:type="dxa"/>
            <w:shd w:val="clear" w:color="auto" w:fill="auto"/>
            <w:vAlign w:val="center"/>
          </w:tcPr>
          <w:p w14:paraId="1538324A" w14:textId="7F03A7AD" w:rsidR="00012754" w:rsidRPr="00010AC4" w:rsidRDefault="00012754" w:rsidP="00012754">
            <w:pPr>
              <w:jc w:val="center"/>
              <w:rPr>
                <w:rFonts w:ascii="TH SarabunPSK" w:eastAsia="Times New Roman" w:hAnsi="TH SarabunPSK" w:cs="TH SarabunPSK"/>
                <w:sz w:val="30"/>
                <w:szCs w:val="30"/>
                <w:cs/>
              </w:rPr>
            </w:pPr>
            <w:r>
              <w:rPr>
                <w:rFonts w:ascii="TH SarabunPSK" w:eastAsia="Times New Roman" w:hAnsi="TH SarabunPSK" w:cs="TH SarabunPSK"/>
                <w:sz w:val="30"/>
                <w:szCs w:val="30"/>
              </w:rPr>
              <w:t>94.13</w:t>
            </w:r>
          </w:p>
        </w:tc>
        <w:tc>
          <w:tcPr>
            <w:tcW w:w="1446" w:type="dxa"/>
            <w:shd w:val="clear" w:color="auto" w:fill="auto"/>
            <w:vAlign w:val="center"/>
          </w:tcPr>
          <w:p w14:paraId="27EDF8C8" w14:textId="5E5ADD00" w:rsidR="00012754" w:rsidRPr="00C535E8" w:rsidRDefault="00012754" w:rsidP="00012754">
            <w:pPr>
              <w:jc w:val="center"/>
              <w:rPr>
                <w:rFonts w:ascii="TH SarabunPSK" w:eastAsia="Times New Roman" w:hAnsi="TH SarabunPSK" w:cs="TH SarabunPSK"/>
                <w:sz w:val="30"/>
                <w:szCs w:val="30"/>
                <w:cs/>
              </w:rPr>
            </w:pPr>
            <w:r>
              <w:rPr>
                <w:rFonts w:ascii="TH SarabunPSK" w:eastAsia="Times New Roman" w:hAnsi="TH SarabunPSK" w:cs="TH SarabunPSK" w:hint="cs"/>
                <w:sz w:val="32"/>
                <w:szCs w:val="32"/>
                <w:cs/>
              </w:rPr>
              <w:t>94.94</w:t>
            </w:r>
          </w:p>
        </w:tc>
        <w:tc>
          <w:tcPr>
            <w:tcW w:w="1247" w:type="dxa"/>
            <w:shd w:val="clear" w:color="auto" w:fill="auto"/>
            <w:vAlign w:val="center"/>
          </w:tcPr>
          <w:p w14:paraId="6F6DD776" w14:textId="6807A0B1" w:rsidR="00012754" w:rsidRPr="00C535E8" w:rsidRDefault="00012754" w:rsidP="00012754">
            <w:pPr>
              <w:jc w:val="center"/>
              <w:rPr>
                <w:rFonts w:ascii="TH SarabunPSK" w:eastAsia="Times New Roman" w:hAnsi="TH SarabunPSK" w:cs="TH SarabunPSK"/>
                <w:sz w:val="30"/>
                <w:szCs w:val="30"/>
                <w:cs/>
              </w:rPr>
            </w:pPr>
            <w:r>
              <w:rPr>
                <w:rFonts w:ascii="TH SarabunPSK" w:eastAsia="Times New Roman" w:hAnsi="TH SarabunPSK" w:cs="TH SarabunPSK" w:hint="cs"/>
                <w:sz w:val="32"/>
                <w:szCs w:val="32"/>
                <w:cs/>
              </w:rPr>
              <w:t>98.53</w:t>
            </w:r>
          </w:p>
        </w:tc>
      </w:tr>
      <w:tr w:rsidR="00012754" w:rsidRPr="00010AC4" w14:paraId="0CDCA8C4" w14:textId="5A0F25A1" w:rsidTr="00012754">
        <w:trPr>
          <w:trHeight w:val="278"/>
        </w:trPr>
        <w:tc>
          <w:tcPr>
            <w:tcW w:w="4111" w:type="dxa"/>
            <w:shd w:val="clear" w:color="auto" w:fill="auto"/>
          </w:tcPr>
          <w:p w14:paraId="7F255D5B" w14:textId="77777777" w:rsidR="00012754" w:rsidRPr="00010AC4" w:rsidRDefault="00012754" w:rsidP="00012754">
            <w:pPr>
              <w:numPr>
                <w:ilvl w:val="0"/>
                <w:numId w:val="9"/>
              </w:numPr>
              <w:ind w:left="601" w:right="-108" w:hanging="241"/>
              <w:rPr>
                <w:rFonts w:ascii="TH SarabunPSK" w:hAnsi="TH SarabunPSK" w:cs="TH SarabunPSK"/>
                <w:sz w:val="30"/>
                <w:szCs w:val="30"/>
              </w:rPr>
            </w:pPr>
            <w:r w:rsidRPr="00010AC4">
              <w:rPr>
                <w:rFonts w:ascii="TH SarabunPSK" w:hAnsi="TH SarabunPSK" w:cs="TH SarabunPSK"/>
                <w:sz w:val="30"/>
                <w:szCs w:val="30"/>
                <w:cs/>
              </w:rPr>
              <w:t>ผู้ป่วยใน</w:t>
            </w:r>
          </w:p>
        </w:tc>
        <w:tc>
          <w:tcPr>
            <w:tcW w:w="1097" w:type="dxa"/>
            <w:vMerge/>
            <w:shd w:val="clear" w:color="auto" w:fill="auto"/>
          </w:tcPr>
          <w:p w14:paraId="577B7494" w14:textId="77777777" w:rsidR="00012754" w:rsidRPr="00010AC4" w:rsidRDefault="00012754" w:rsidP="00012754">
            <w:pPr>
              <w:jc w:val="center"/>
              <w:rPr>
                <w:rFonts w:ascii="TH SarabunPSK" w:hAnsi="TH SarabunPSK" w:cs="TH SarabunPSK"/>
                <w:sz w:val="30"/>
                <w:szCs w:val="30"/>
                <w:cs/>
              </w:rPr>
            </w:pPr>
          </w:p>
        </w:tc>
        <w:tc>
          <w:tcPr>
            <w:tcW w:w="1455" w:type="dxa"/>
            <w:shd w:val="clear" w:color="auto" w:fill="auto"/>
            <w:vAlign w:val="center"/>
          </w:tcPr>
          <w:p w14:paraId="363429CF" w14:textId="4A44A0D1" w:rsidR="00012754" w:rsidRPr="00010AC4" w:rsidRDefault="00012754" w:rsidP="00012754">
            <w:pPr>
              <w:jc w:val="center"/>
              <w:rPr>
                <w:rFonts w:ascii="TH SarabunPSK" w:hAnsi="TH SarabunPSK" w:cs="TH SarabunPSK"/>
                <w:sz w:val="30"/>
                <w:szCs w:val="30"/>
                <w:cs/>
              </w:rPr>
            </w:pPr>
            <w:r>
              <w:rPr>
                <w:rFonts w:ascii="TH SarabunPSK" w:hAnsi="TH SarabunPSK" w:cs="TH SarabunPSK"/>
                <w:sz w:val="30"/>
                <w:szCs w:val="30"/>
              </w:rPr>
              <w:t>99.82</w:t>
            </w:r>
          </w:p>
        </w:tc>
        <w:tc>
          <w:tcPr>
            <w:tcW w:w="1446" w:type="dxa"/>
            <w:shd w:val="clear" w:color="auto" w:fill="auto"/>
            <w:vAlign w:val="center"/>
          </w:tcPr>
          <w:p w14:paraId="0A34AE16" w14:textId="5EDD3F4F" w:rsidR="00012754" w:rsidRPr="00C535E8" w:rsidRDefault="00012754" w:rsidP="00012754">
            <w:pPr>
              <w:jc w:val="center"/>
              <w:rPr>
                <w:rFonts w:ascii="TH SarabunPSK" w:hAnsi="TH SarabunPSK" w:cs="TH SarabunPSK"/>
                <w:sz w:val="30"/>
                <w:szCs w:val="30"/>
              </w:rPr>
            </w:pPr>
            <w:r>
              <w:rPr>
                <w:rFonts w:ascii="TH SarabunPSK" w:hAnsi="TH SarabunPSK" w:cs="TH SarabunPSK" w:hint="cs"/>
                <w:sz w:val="32"/>
                <w:szCs w:val="32"/>
                <w:cs/>
              </w:rPr>
              <w:t>98.44</w:t>
            </w:r>
          </w:p>
        </w:tc>
        <w:tc>
          <w:tcPr>
            <w:tcW w:w="1247" w:type="dxa"/>
            <w:shd w:val="clear" w:color="auto" w:fill="auto"/>
            <w:vAlign w:val="center"/>
          </w:tcPr>
          <w:p w14:paraId="22074B33" w14:textId="07AC90C7" w:rsidR="00012754" w:rsidRPr="00C535E8" w:rsidRDefault="00012754" w:rsidP="00012754">
            <w:pPr>
              <w:jc w:val="center"/>
              <w:rPr>
                <w:rFonts w:ascii="TH SarabunPSK" w:hAnsi="TH SarabunPSK" w:cs="TH SarabunPSK"/>
                <w:sz w:val="30"/>
                <w:szCs w:val="30"/>
              </w:rPr>
            </w:pPr>
            <w:r>
              <w:rPr>
                <w:rFonts w:ascii="TH SarabunPSK" w:hAnsi="TH SarabunPSK" w:cs="TH SarabunPSK"/>
                <w:sz w:val="32"/>
                <w:szCs w:val="32"/>
              </w:rPr>
              <w:t>99.82</w:t>
            </w:r>
          </w:p>
        </w:tc>
      </w:tr>
      <w:tr w:rsidR="00012754" w:rsidRPr="00010AC4" w14:paraId="59C97C06" w14:textId="7C45B780" w:rsidTr="00012754">
        <w:trPr>
          <w:trHeight w:val="278"/>
        </w:trPr>
        <w:tc>
          <w:tcPr>
            <w:tcW w:w="4111" w:type="dxa"/>
            <w:shd w:val="clear" w:color="auto" w:fill="auto"/>
          </w:tcPr>
          <w:p w14:paraId="08431463" w14:textId="77777777" w:rsidR="00012754" w:rsidRPr="00010AC4" w:rsidRDefault="00012754" w:rsidP="00012754">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z w:val="30"/>
                <w:szCs w:val="30"/>
                <w:cs/>
              </w:rPr>
              <w:t>ผู้ป่วยนอก</w:t>
            </w:r>
          </w:p>
        </w:tc>
        <w:tc>
          <w:tcPr>
            <w:tcW w:w="1097" w:type="dxa"/>
            <w:vMerge/>
            <w:shd w:val="clear" w:color="auto" w:fill="auto"/>
          </w:tcPr>
          <w:p w14:paraId="1071E1C0" w14:textId="77777777" w:rsidR="00012754" w:rsidRPr="00010AC4" w:rsidRDefault="00012754" w:rsidP="00012754">
            <w:pPr>
              <w:jc w:val="center"/>
              <w:rPr>
                <w:rFonts w:ascii="TH SarabunPSK" w:hAnsi="TH SarabunPSK" w:cs="TH SarabunPSK"/>
                <w:sz w:val="30"/>
                <w:szCs w:val="30"/>
                <w:cs/>
              </w:rPr>
            </w:pPr>
          </w:p>
        </w:tc>
        <w:tc>
          <w:tcPr>
            <w:tcW w:w="1455" w:type="dxa"/>
            <w:shd w:val="clear" w:color="auto" w:fill="auto"/>
            <w:vAlign w:val="center"/>
          </w:tcPr>
          <w:p w14:paraId="7BEE36AC" w14:textId="45DA4D43" w:rsidR="00012754" w:rsidRPr="00010AC4" w:rsidRDefault="00012754" w:rsidP="00012754">
            <w:pPr>
              <w:jc w:val="center"/>
              <w:rPr>
                <w:rFonts w:ascii="TH SarabunPSK" w:hAnsi="TH SarabunPSK" w:cs="TH SarabunPSK"/>
                <w:sz w:val="30"/>
                <w:szCs w:val="30"/>
                <w:cs/>
              </w:rPr>
            </w:pPr>
            <w:r>
              <w:rPr>
                <w:rFonts w:ascii="TH SarabunPSK" w:hAnsi="TH SarabunPSK" w:cs="TH SarabunPSK"/>
                <w:sz w:val="30"/>
                <w:szCs w:val="30"/>
              </w:rPr>
              <w:t>94.90</w:t>
            </w:r>
          </w:p>
        </w:tc>
        <w:tc>
          <w:tcPr>
            <w:tcW w:w="1446" w:type="dxa"/>
            <w:shd w:val="clear" w:color="auto" w:fill="auto"/>
            <w:vAlign w:val="center"/>
          </w:tcPr>
          <w:p w14:paraId="7CB45FF6" w14:textId="68D2B2A2" w:rsidR="00012754" w:rsidRPr="00C535E8" w:rsidRDefault="00012754" w:rsidP="00012754">
            <w:pPr>
              <w:jc w:val="center"/>
              <w:rPr>
                <w:rFonts w:ascii="TH SarabunPSK" w:hAnsi="TH SarabunPSK" w:cs="TH SarabunPSK"/>
                <w:sz w:val="30"/>
                <w:szCs w:val="30"/>
                <w:cs/>
              </w:rPr>
            </w:pPr>
            <w:r>
              <w:rPr>
                <w:rFonts w:ascii="TH SarabunPSK" w:hAnsi="TH SarabunPSK" w:cs="TH SarabunPSK" w:hint="cs"/>
                <w:sz w:val="32"/>
                <w:szCs w:val="32"/>
                <w:cs/>
              </w:rPr>
              <w:t>96.14</w:t>
            </w:r>
          </w:p>
        </w:tc>
        <w:tc>
          <w:tcPr>
            <w:tcW w:w="1247" w:type="dxa"/>
            <w:shd w:val="clear" w:color="auto" w:fill="auto"/>
            <w:vAlign w:val="center"/>
          </w:tcPr>
          <w:p w14:paraId="2ED26DC2" w14:textId="023ADA0B" w:rsidR="00012754" w:rsidRPr="00C535E8" w:rsidRDefault="00012754" w:rsidP="00012754">
            <w:pPr>
              <w:jc w:val="center"/>
              <w:rPr>
                <w:rFonts w:ascii="TH SarabunPSK" w:hAnsi="TH SarabunPSK" w:cs="TH SarabunPSK"/>
                <w:sz w:val="30"/>
                <w:szCs w:val="30"/>
                <w:cs/>
              </w:rPr>
            </w:pPr>
            <w:r>
              <w:rPr>
                <w:rFonts w:ascii="TH SarabunPSK" w:hAnsi="TH SarabunPSK" w:cs="TH SarabunPSK"/>
                <w:sz w:val="32"/>
                <w:szCs w:val="32"/>
              </w:rPr>
              <w:t>98.28</w:t>
            </w:r>
          </w:p>
        </w:tc>
      </w:tr>
      <w:tr w:rsidR="00012754" w:rsidRPr="00010AC4" w14:paraId="5DDACA00" w14:textId="1A54E6C6" w:rsidTr="00012754">
        <w:trPr>
          <w:trHeight w:val="278"/>
        </w:trPr>
        <w:tc>
          <w:tcPr>
            <w:tcW w:w="4111" w:type="dxa"/>
            <w:shd w:val="clear" w:color="auto" w:fill="auto"/>
          </w:tcPr>
          <w:p w14:paraId="21A7D623" w14:textId="77777777" w:rsidR="00012754" w:rsidRPr="00010AC4" w:rsidRDefault="00012754" w:rsidP="00012754">
            <w:pPr>
              <w:numPr>
                <w:ilvl w:val="0"/>
                <w:numId w:val="9"/>
              </w:numPr>
              <w:ind w:left="601" w:right="-108" w:hanging="241"/>
              <w:rPr>
                <w:rFonts w:ascii="TH SarabunPSK" w:hAnsi="TH SarabunPSK" w:cs="TH SarabunPSK"/>
                <w:snapToGrid w:val="0"/>
                <w:spacing w:val="-8"/>
                <w:sz w:val="30"/>
                <w:szCs w:val="30"/>
                <w:cs/>
              </w:rPr>
            </w:pPr>
            <w:r w:rsidRPr="00010AC4">
              <w:rPr>
                <w:rFonts w:ascii="TH SarabunPSK" w:hAnsi="TH SarabunPSK" w:cs="TH SarabunPSK"/>
                <w:snapToGrid w:val="0"/>
                <w:spacing w:val="-8"/>
                <w:sz w:val="30"/>
                <w:szCs w:val="30"/>
                <w:cs/>
              </w:rPr>
              <w:t xml:space="preserve">พัฒนาศักยภาพเครือข่าย ในเขตสุขภาพที่ </w:t>
            </w:r>
            <w:r w:rsidRPr="00010AC4">
              <w:rPr>
                <w:rFonts w:ascii="TH SarabunPSK" w:hAnsi="TH SarabunPSK" w:cs="TH SarabunPSK"/>
                <w:snapToGrid w:val="0"/>
                <w:spacing w:val="-8"/>
                <w:sz w:val="30"/>
                <w:szCs w:val="30"/>
              </w:rPr>
              <w:t>5</w:t>
            </w:r>
          </w:p>
        </w:tc>
        <w:tc>
          <w:tcPr>
            <w:tcW w:w="1097" w:type="dxa"/>
            <w:vMerge/>
            <w:shd w:val="clear" w:color="auto" w:fill="auto"/>
          </w:tcPr>
          <w:p w14:paraId="3ECEBC08" w14:textId="77777777" w:rsidR="00012754" w:rsidRPr="00010AC4" w:rsidRDefault="00012754" w:rsidP="00012754">
            <w:pPr>
              <w:jc w:val="center"/>
              <w:rPr>
                <w:rFonts w:ascii="TH SarabunPSK" w:hAnsi="TH SarabunPSK" w:cs="TH SarabunPSK"/>
                <w:sz w:val="30"/>
                <w:szCs w:val="30"/>
                <w:cs/>
              </w:rPr>
            </w:pPr>
          </w:p>
        </w:tc>
        <w:tc>
          <w:tcPr>
            <w:tcW w:w="1455" w:type="dxa"/>
            <w:shd w:val="clear" w:color="auto" w:fill="auto"/>
            <w:vAlign w:val="center"/>
          </w:tcPr>
          <w:p w14:paraId="1C10450B" w14:textId="62D2ED49" w:rsidR="00012754" w:rsidRPr="00010AC4" w:rsidRDefault="00012754" w:rsidP="00012754">
            <w:pPr>
              <w:jc w:val="center"/>
              <w:rPr>
                <w:rFonts w:ascii="TH SarabunPSK" w:hAnsi="TH SarabunPSK" w:cs="TH SarabunPSK"/>
                <w:sz w:val="30"/>
                <w:szCs w:val="30"/>
                <w:cs/>
              </w:rPr>
            </w:pPr>
            <w:r>
              <w:rPr>
                <w:rFonts w:ascii="TH SarabunPSK" w:hAnsi="TH SarabunPSK" w:cs="TH SarabunPSK"/>
                <w:sz w:val="30"/>
                <w:szCs w:val="30"/>
              </w:rPr>
              <w:t>91.49</w:t>
            </w:r>
          </w:p>
        </w:tc>
        <w:tc>
          <w:tcPr>
            <w:tcW w:w="1446" w:type="dxa"/>
            <w:shd w:val="clear" w:color="auto" w:fill="auto"/>
            <w:vAlign w:val="center"/>
          </w:tcPr>
          <w:p w14:paraId="37356B12" w14:textId="761BD122" w:rsidR="00012754" w:rsidRDefault="00012754" w:rsidP="00012754">
            <w:pPr>
              <w:jc w:val="center"/>
              <w:rPr>
                <w:rFonts w:ascii="TH SarabunPSK" w:hAnsi="TH SarabunPSK" w:cs="TH SarabunPSK"/>
                <w:sz w:val="30"/>
                <w:szCs w:val="30"/>
              </w:rPr>
            </w:pPr>
            <w:r>
              <w:rPr>
                <w:rFonts w:ascii="TH SarabunPSK" w:hAnsi="TH SarabunPSK" w:cs="TH SarabunPSK" w:hint="cs"/>
                <w:sz w:val="32"/>
                <w:szCs w:val="32"/>
                <w:cs/>
              </w:rPr>
              <w:t>96.21</w:t>
            </w:r>
          </w:p>
        </w:tc>
        <w:tc>
          <w:tcPr>
            <w:tcW w:w="1247" w:type="dxa"/>
            <w:shd w:val="clear" w:color="auto" w:fill="auto"/>
            <w:vAlign w:val="center"/>
          </w:tcPr>
          <w:p w14:paraId="17597499" w14:textId="26CB90DE" w:rsidR="00012754" w:rsidRDefault="00012754" w:rsidP="00012754">
            <w:pPr>
              <w:jc w:val="center"/>
              <w:rPr>
                <w:rFonts w:ascii="TH SarabunPSK" w:hAnsi="TH SarabunPSK" w:cs="TH SarabunPSK"/>
                <w:sz w:val="30"/>
                <w:szCs w:val="30"/>
              </w:rPr>
            </w:pPr>
            <w:r>
              <w:rPr>
                <w:rFonts w:ascii="TH SarabunPSK" w:hAnsi="TH SarabunPSK" w:cs="TH SarabunPSK"/>
                <w:sz w:val="32"/>
                <w:szCs w:val="32"/>
              </w:rPr>
              <w:t>100</w:t>
            </w:r>
          </w:p>
        </w:tc>
      </w:tr>
      <w:tr w:rsidR="00012754" w:rsidRPr="00010AC4" w14:paraId="267100E8" w14:textId="0DA5BFF2" w:rsidTr="00012754">
        <w:trPr>
          <w:trHeight w:val="278"/>
        </w:trPr>
        <w:tc>
          <w:tcPr>
            <w:tcW w:w="4111" w:type="dxa"/>
            <w:shd w:val="clear" w:color="auto" w:fill="auto"/>
          </w:tcPr>
          <w:p w14:paraId="2D845996" w14:textId="77777777" w:rsidR="00012754" w:rsidRPr="00010AC4" w:rsidRDefault="00012754" w:rsidP="00012754">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z w:val="30"/>
                <w:szCs w:val="30"/>
                <w:cs/>
              </w:rPr>
              <w:t>ผู้ศึกษาดูงาน/อบรม</w:t>
            </w:r>
          </w:p>
        </w:tc>
        <w:tc>
          <w:tcPr>
            <w:tcW w:w="1097" w:type="dxa"/>
            <w:vMerge/>
            <w:shd w:val="clear" w:color="auto" w:fill="auto"/>
          </w:tcPr>
          <w:p w14:paraId="496DA56F" w14:textId="77777777" w:rsidR="00012754" w:rsidRPr="00010AC4" w:rsidRDefault="00012754" w:rsidP="00012754">
            <w:pPr>
              <w:jc w:val="center"/>
              <w:rPr>
                <w:rFonts w:ascii="TH SarabunPSK" w:hAnsi="TH SarabunPSK" w:cs="TH SarabunPSK"/>
                <w:sz w:val="30"/>
                <w:szCs w:val="30"/>
                <w:cs/>
              </w:rPr>
            </w:pPr>
          </w:p>
        </w:tc>
        <w:tc>
          <w:tcPr>
            <w:tcW w:w="1455" w:type="dxa"/>
            <w:shd w:val="clear" w:color="auto" w:fill="auto"/>
            <w:vAlign w:val="center"/>
          </w:tcPr>
          <w:p w14:paraId="0E707A47" w14:textId="50E60394" w:rsidR="00012754" w:rsidRPr="00010AC4" w:rsidRDefault="00012754" w:rsidP="00012754">
            <w:pPr>
              <w:jc w:val="center"/>
              <w:rPr>
                <w:rFonts w:ascii="TH SarabunPSK" w:hAnsi="TH SarabunPSK" w:cs="TH SarabunPSK"/>
                <w:sz w:val="30"/>
                <w:szCs w:val="30"/>
              </w:rPr>
            </w:pPr>
            <w:r>
              <w:rPr>
                <w:rFonts w:ascii="TH SarabunPSK" w:hAnsi="TH SarabunPSK" w:cs="TH SarabunPSK"/>
                <w:sz w:val="30"/>
                <w:szCs w:val="30"/>
              </w:rPr>
              <w:t>89.23</w:t>
            </w:r>
          </w:p>
        </w:tc>
        <w:tc>
          <w:tcPr>
            <w:tcW w:w="1446" w:type="dxa"/>
            <w:shd w:val="clear" w:color="auto" w:fill="auto"/>
            <w:vAlign w:val="center"/>
          </w:tcPr>
          <w:p w14:paraId="0C0FBF4D" w14:textId="2432EEDA" w:rsidR="00012754" w:rsidRPr="00C535E8" w:rsidRDefault="00012754" w:rsidP="00012754">
            <w:pPr>
              <w:jc w:val="center"/>
              <w:rPr>
                <w:rFonts w:ascii="TH SarabunPSK" w:hAnsi="TH SarabunPSK" w:cs="TH SarabunPSK"/>
                <w:sz w:val="30"/>
                <w:szCs w:val="30"/>
                <w:cs/>
              </w:rPr>
            </w:pPr>
            <w:r>
              <w:rPr>
                <w:rFonts w:ascii="TH SarabunPSK" w:hAnsi="TH SarabunPSK" w:cs="TH SarabunPSK" w:hint="cs"/>
                <w:sz w:val="32"/>
                <w:szCs w:val="32"/>
                <w:cs/>
              </w:rPr>
              <w:t>92.02</w:t>
            </w:r>
          </w:p>
        </w:tc>
        <w:tc>
          <w:tcPr>
            <w:tcW w:w="1247" w:type="dxa"/>
            <w:shd w:val="clear" w:color="auto" w:fill="auto"/>
            <w:vAlign w:val="center"/>
          </w:tcPr>
          <w:p w14:paraId="532AA7B7" w14:textId="6A816951" w:rsidR="00012754" w:rsidRPr="00C535E8" w:rsidRDefault="00012754" w:rsidP="00012754">
            <w:pPr>
              <w:jc w:val="center"/>
              <w:rPr>
                <w:rFonts w:ascii="TH SarabunPSK" w:hAnsi="TH SarabunPSK" w:cs="TH SarabunPSK"/>
                <w:sz w:val="30"/>
                <w:szCs w:val="30"/>
                <w:cs/>
              </w:rPr>
            </w:pPr>
            <w:r>
              <w:rPr>
                <w:rFonts w:ascii="TH SarabunPSK" w:hAnsi="TH SarabunPSK" w:cs="TH SarabunPSK" w:hint="cs"/>
                <w:sz w:val="32"/>
                <w:szCs w:val="32"/>
                <w:cs/>
              </w:rPr>
              <w:t>99.07</w:t>
            </w:r>
          </w:p>
        </w:tc>
      </w:tr>
      <w:tr w:rsidR="00012754" w:rsidRPr="00010AC4" w14:paraId="69635961" w14:textId="3EDD9D1A" w:rsidTr="00012754">
        <w:trPr>
          <w:trHeight w:val="278"/>
        </w:trPr>
        <w:tc>
          <w:tcPr>
            <w:tcW w:w="4111" w:type="dxa"/>
            <w:shd w:val="clear" w:color="auto" w:fill="auto"/>
          </w:tcPr>
          <w:p w14:paraId="583C8D8F" w14:textId="77777777" w:rsidR="00012754" w:rsidRPr="00010AC4" w:rsidRDefault="00012754" w:rsidP="00012754">
            <w:pPr>
              <w:numPr>
                <w:ilvl w:val="0"/>
                <w:numId w:val="9"/>
              </w:numPr>
              <w:ind w:left="601" w:right="-108" w:hanging="241"/>
              <w:rPr>
                <w:rFonts w:ascii="TH SarabunPSK" w:hAnsi="TH SarabunPSK" w:cs="TH SarabunPSK"/>
                <w:sz w:val="30"/>
                <w:szCs w:val="30"/>
                <w:cs/>
              </w:rPr>
            </w:pPr>
            <w:r w:rsidRPr="00010AC4">
              <w:rPr>
                <w:rFonts w:ascii="TH SarabunPSK" w:hAnsi="TH SarabunPSK" w:cs="TH SarabunPSK"/>
                <w:snapToGrid w:val="0"/>
                <w:sz w:val="30"/>
                <w:szCs w:val="30"/>
                <w:cs/>
              </w:rPr>
              <w:t>เครือข่ายนิติจิตเวช</w:t>
            </w:r>
          </w:p>
        </w:tc>
        <w:tc>
          <w:tcPr>
            <w:tcW w:w="1097" w:type="dxa"/>
            <w:vMerge/>
            <w:shd w:val="clear" w:color="auto" w:fill="auto"/>
          </w:tcPr>
          <w:p w14:paraId="260F9984" w14:textId="77777777" w:rsidR="00012754" w:rsidRPr="00010AC4" w:rsidRDefault="00012754" w:rsidP="00012754">
            <w:pPr>
              <w:jc w:val="center"/>
              <w:rPr>
                <w:rFonts w:ascii="TH SarabunPSK" w:hAnsi="TH SarabunPSK" w:cs="TH SarabunPSK"/>
                <w:sz w:val="30"/>
                <w:szCs w:val="30"/>
                <w:cs/>
              </w:rPr>
            </w:pPr>
          </w:p>
        </w:tc>
        <w:tc>
          <w:tcPr>
            <w:tcW w:w="1455" w:type="dxa"/>
            <w:shd w:val="clear" w:color="auto" w:fill="auto"/>
            <w:vAlign w:val="center"/>
          </w:tcPr>
          <w:p w14:paraId="3F812C61" w14:textId="23241A7C" w:rsidR="00012754" w:rsidRPr="00010AC4" w:rsidRDefault="00012754" w:rsidP="00012754">
            <w:pPr>
              <w:jc w:val="center"/>
              <w:rPr>
                <w:rFonts w:ascii="TH SarabunPSK" w:hAnsi="TH SarabunPSK" w:cs="TH SarabunPSK"/>
                <w:sz w:val="30"/>
                <w:szCs w:val="30"/>
              </w:rPr>
            </w:pPr>
            <w:r>
              <w:rPr>
                <w:rFonts w:ascii="TH SarabunPSK" w:hAnsi="TH SarabunPSK" w:cs="TH SarabunPSK"/>
                <w:sz w:val="30"/>
                <w:szCs w:val="30"/>
              </w:rPr>
              <w:t>95.20</w:t>
            </w:r>
          </w:p>
        </w:tc>
        <w:tc>
          <w:tcPr>
            <w:tcW w:w="1446" w:type="dxa"/>
            <w:shd w:val="clear" w:color="auto" w:fill="auto"/>
            <w:vAlign w:val="center"/>
          </w:tcPr>
          <w:p w14:paraId="59904D65" w14:textId="5101F171" w:rsidR="00012754" w:rsidRPr="00C535E8" w:rsidRDefault="00012754" w:rsidP="00012754">
            <w:pPr>
              <w:jc w:val="center"/>
              <w:rPr>
                <w:rFonts w:ascii="TH SarabunPSK" w:hAnsi="TH SarabunPSK" w:cs="TH SarabunPSK"/>
                <w:sz w:val="30"/>
                <w:szCs w:val="30"/>
              </w:rPr>
            </w:pPr>
            <w:r>
              <w:rPr>
                <w:rFonts w:ascii="TH SarabunPSK" w:hAnsi="TH SarabunPSK" w:cs="TH SarabunPSK" w:hint="cs"/>
                <w:sz w:val="32"/>
                <w:szCs w:val="32"/>
                <w:cs/>
              </w:rPr>
              <w:t>91.90</w:t>
            </w:r>
          </w:p>
        </w:tc>
        <w:tc>
          <w:tcPr>
            <w:tcW w:w="1247" w:type="dxa"/>
            <w:shd w:val="clear" w:color="auto" w:fill="auto"/>
            <w:vAlign w:val="center"/>
          </w:tcPr>
          <w:p w14:paraId="0FF5F276" w14:textId="01B24303" w:rsidR="00012754" w:rsidRPr="00C535E8" w:rsidRDefault="00012754" w:rsidP="00012754">
            <w:pPr>
              <w:jc w:val="center"/>
              <w:rPr>
                <w:rFonts w:ascii="TH SarabunPSK" w:hAnsi="TH SarabunPSK" w:cs="TH SarabunPSK"/>
                <w:sz w:val="30"/>
                <w:szCs w:val="30"/>
              </w:rPr>
            </w:pPr>
            <w:r>
              <w:rPr>
                <w:rFonts w:ascii="TH SarabunPSK" w:hAnsi="TH SarabunPSK" w:cs="TH SarabunPSK"/>
                <w:sz w:val="32"/>
                <w:szCs w:val="32"/>
              </w:rPr>
              <w:t>100</w:t>
            </w:r>
          </w:p>
        </w:tc>
      </w:tr>
      <w:tr w:rsidR="00012754" w:rsidRPr="00010AC4" w14:paraId="165F97B8" w14:textId="0E1EFB9C" w:rsidTr="00012754">
        <w:trPr>
          <w:trHeight w:val="278"/>
        </w:trPr>
        <w:tc>
          <w:tcPr>
            <w:tcW w:w="4111" w:type="dxa"/>
            <w:shd w:val="clear" w:color="auto" w:fill="auto"/>
          </w:tcPr>
          <w:p w14:paraId="2368C724" w14:textId="77777777" w:rsidR="00012754" w:rsidRPr="00010AC4" w:rsidRDefault="00012754" w:rsidP="00012754">
            <w:pPr>
              <w:numPr>
                <w:ilvl w:val="0"/>
                <w:numId w:val="9"/>
              </w:numPr>
              <w:ind w:left="601" w:right="-108" w:hanging="241"/>
              <w:rPr>
                <w:rFonts w:ascii="TH SarabunPSK" w:hAnsi="TH SarabunPSK" w:cs="TH SarabunPSK"/>
                <w:snapToGrid w:val="0"/>
                <w:sz w:val="30"/>
                <w:szCs w:val="30"/>
                <w:cs/>
              </w:rPr>
            </w:pPr>
            <w:r>
              <w:rPr>
                <w:rFonts w:ascii="TH SarabunPSK" w:hAnsi="TH SarabunPSK" w:cs="TH SarabunPSK" w:hint="cs"/>
                <w:snapToGrid w:val="0"/>
                <w:sz w:val="30"/>
                <w:szCs w:val="30"/>
                <w:cs/>
              </w:rPr>
              <w:t>ผู้รับบริการแพทย์ทางเลือก</w:t>
            </w:r>
          </w:p>
        </w:tc>
        <w:tc>
          <w:tcPr>
            <w:tcW w:w="1097" w:type="dxa"/>
            <w:shd w:val="clear" w:color="auto" w:fill="auto"/>
          </w:tcPr>
          <w:p w14:paraId="05AC6EF2" w14:textId="77777777" w:rsidR="00012754" w:rsidRPr="00010AC4" w:rsidRDefault="00012754" w:rsidP="00012754">
            <w:pPr>
              <w:jc w:val="center"/>
              <w:rPr>
                <w:rFonts w:ascii="TH SarabunPSK" w:hAnsi="TH SarabunPSK" w:cs="TH SarabunPSK"/>
                <w:sz w:val="30"/>
                <w:szCs w:val="30"/>
                <w:cs/>
              </w:rPr>
            </w:pPr>
          </w:p>
        </w:tc>
        <w:tc>
          <w:tcPr>
            <w:tcW w:w="1455" w:type="dxa"/>
            <w:shd w:val="clear" w:color="auto" w:fill="auto"/>
            <w:vAlign w:val="center"/>
          </w:tcPr>
          <w:p w14:paraId="4328FC9A" w14:textId="3B18D918" w:rsidR="00012754" w:rsidRDefault="00012754" w:rsidP="00012754">
            <w:pPr>
              <w:jc w:val="center"/>
              <w:rPr>
                <w:rFonts w:ascii="TH SarabunPSK" w:hAnsi="TH SarabunPSK" w:cs="TH SarabunPSK"/>
                <w:sz w:val="30"/>
                <w:szCs w:val="30"/>
              </w:rPr>
            </w:pPr>
            <w:r>
              <w:rPr>
                <w:rFonts w:ascii="TH SarabunPSK" w:hAnsi="TH SarabunPSK" w:cs="TH SarabunPSK" w:hint="cs"/>
                <w:sz w:val="30"/>
                <w:szCs w:val="30"/>
                <w:cs/>
              </w:rPr>
              <w:t>-</w:t>
            </w:r>
          </w:p>
        </w:tc>
        <w:tc>
          <w:tcPr>
            <w:tcW w:w="1446" w:type="dxa"/>
            <w:shd w:val="clear" w:color="auto" w:fill="auto"/>
            <w:vAlign w:val="center"/>
          </w:tcPr>
          <w:p w14:paraId="166F6CC0" w14:textId="52986A7F" w:rsidR="00012754" w:rsidRDefault="00012754" w:rsidP="00012754">
            <w:pPr>
              <w:jc w:val="center"/>
              <w:rPr>
                <w:rFonts w:ascii="TH SarabunPSK" w:hAnsi="TH SarabunPSK" w:cs="TH SarabunPSK"/>
                <w:sz w:val="32"/>
                <w:szCs w:val="32"/>
                <w:cs/>
              </w:rPr>
            </w:pPr>
            <w:r>
              <w:rPr>
                <w:rFonts w:ascii="TH SarabunPSK" w:hAnsi="TH SarabunPSK" w:cs="TH SarabunPSK" w:hint="cs"/>
                <w:sz w:val="32"/>
                <w:szCs w:val="32"/>
                <w:cs/>
              </w:rPr>
              <w:t>-</w:t>
            </w:r>
          </w:p>
        </w:tc>
        <w:tc>
          <w:tcPr>
            <w:tcW w:w="1247" w:type="dxa"/>
            <w:shd w:val="clear" w:color="auto" w:fill="auto"/>
            <w:vAlign w:val="center"/>
          </w:tcPr>
          <w:p w14:paraId="4BABBC32" w14:textId="2EC183DC" w:rsidR="00012754" w:rsidRPr="00C535E8" w:rsidRDefault="00012754" w:rsidP="00012754">
            <w:pPr>
              <w:jc w:val="center"/>
              <w:rPr>
                <w:rFonts w:ascii="TH SarabunPSK" w:hAnsi="TH SarabunPSK" w:cs="TH SarabunPSK"/>
                <w:sz w:val="30"/>
                <w:szCs w:val="30"/>
              </w:rPr>
            </w:pPr>
            <w:r>
              <w:rPr>
                <w:rFonts w:ascii="TH SarabunPSK" w:hAnsi="TH SarabunPSK" w:cs="TH SarabunPSK" w:hint="cs"/>
                <w:sz w:val="32"/>
                <w:szCs w:val="32"/>
                <w:cs/>
              </w:rPr>
              <w:t>94</w:t>
            </w:r>
          </w:p>
        </w:tc>
      </w:tr>
    </w:tbl>
    <w:p w14:paraId="6C4C213E" w14:textId="77777777" w:rsidR="00AF523E" w:rsidRPr="00010AC4" w:rsidRDefault="00E40B6B" w:rsidP="00AF523E">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lastRenderedPageBreak/>
        <w:t>(12) แหล่งข้อมูล/</w:t>
      </w:r>
      <w:r w:rsidR="00AF523E" w:rsidRPr="00010AC4">
        <w:rPr>
          <w:rFonts w:ascii="TH SarabunPSK" w:hAnsi="TH SarabunPSK" w:cs="TH SarabunPSK"/>
          <w:b/>
          <w:bCs/>
          <w:color w:val="000000"/>
          <w:sz w:val="30"/>
          <w:szCs w:val="30"/>
          <w:cs/>
        </w:rPr>
        <w:t xml:space="preserve">วิธีการจัดเก็บข้อมูล </w:t>
      </w:r>
      <w:r w:rsidR="00AF523E" w:rsidRPr="00010AC4">
        <w:rPr>
          <w:rFonts w:ascii="TH SarabunPSK" w:hAnsi="TH SarabunPSK" w:cs="TH SarabunPSK"/>
          <w:b/>
          <w:bCs/>
          <w:color w:val="000000"/>
          <w:sz w:val="30"/>
          <w:szCs w:val="30"/>
        </w:rPr>
        <w:t>:</w:t>
      </w:r>
    </w:p>
    <w:p w14:paraId="3FA43897" w14:textId="77777777" w:rsidR="00BD0AE7" w:rsidRPr="00010AC4" w:rsidRDefault="00D67D25" w:rsidP="00C34B0E">
      <w:pPr>
        <w:pStyle w:val="FootnoteText"/>
        <w:ind w:left="567"/>
        <w:rPr>
          <w:rFonts w:ascii="TH SarabunPSK" w:hAnsi="TH SarabunPSK" w:cs="TH SarabunPSK"/>
          <w:color w:val="000000"/>
          <w:sz w:val="30"/>
          <w:szCs w:val="30"/>
          <w:u w:val="single"/>
          <w:cs/>
        </w:rPr>
      </w:pPr>
      <w:r w:rsidRPr="00010AC4">
        <w:rPr>
          <w:rFonts w:ascii="TH SarabunPSK" w:hAnsi="TH SarabunPSK" w:cs="TH SarabunPSK"/>
          <w:color w:val="000000"/>
          <w:sz w:val="30"/>
          <w:szCs w:val="30"/>
          <w:u w:val="single"/>
          <w:cs/>
        </w:rPr>
        <w:t>เก็บข้อมูลโดยใช้แบบประเมินความต้องการ/ความคาดหวัง และ</w:t>
      </w:r>
      <w:r w:rsidR="00BD0AE7" w:rsidRPr="00010AC4">
        <w:rPr>
          <w:rFonts w:ascii="TH SarabunPSK" w:hAnsi="TH SarabunPSK" w:cs="TH SarabunPSK"/>
          <w:color w:val="000000"/>
          <w:sz w:val="30"/>
          <w:szCs w:val="30"/>
          <w:u w:val="single"/>
          <w:cs/>
        </w:rPr>
        <w:t>ความพึงพอใจ</w:t>
      </w:r>
      <w:r w:rsidRPr="00010AC4">
        <w:rPr>
          <w:rFonts w:ascii="TH SarabunPSK" w:hAnsi="TH SarabunPSK" w:cs="TH SarabunPSK"/>
          <w:color w:val="000000"/>
          <w:sz w:val="30"/>
          <w:szCs w:val="30"/>
          <w:u w:val="single"/>
          <w:cs/>
        </w:rPr>
        <w:t>-ไม่พึงพอใจ</w:t>
      </w:r>
      <w:r w:rsidR="00BD0AE7" w:rsidRPr="00010AC4">
        <w:rPr>
          <w:rFonts w:ascii="TH SarabunPSK" w:hAnsi="TH SarabunPSK" w:cs="TH SarabunPSK"/>
          <w:color w:val="000000"/>
          <w:sz w:val="30"/>
          <w:szCs w:val="30"/>
          <w:u w:val="single"/>
        </w:rPr>
        <w:t xml:space="preserve"> </w:t>
      </w:r>
      <w:r w:rsidR="005D201C" w:rsidRPr="00010AC4">
        <w:rPr>
          <w:rFonts w:ascii="TH SarabunPSK" w:hAnsi="TH SarabunPSK" w:cs="TH SarabunPSK"/>
          <w:color w:val="000000"/>
          <w:sz w:val="30"/>
          <w:szCs w:val="30"/>
          <w:u w:val="single"/>
          <w:cs/>
        </w:rPr>
        <w:t xml:space="preserve">อย่างน้อยปีละ </w:t>
      </w:r>
      <w:r w:rsidR="005D201C" w:rsidRPr="00010AC4">
        <w:rPr>
          <w:rFonts w:ascii="TH SarabunPSK" w:hAnsi="TH SarabunPSK" w:cs="TH SarabunPSK"/>
          <w:color w:val="000000"/>
          <w:sz w:val="30"/>
          <w:szCs w:val="30"/>
          <w:u w:val="single"/>
        </w:rPr>
        <w:t>1</w:t>
      </w:r>
      <w:r w:rsidR="00BD0AE7" w:rsidRPr="00010AC4">
        <w:rPr>
          <w:rFonts w:ascii="TH SarabunPSK" w:hAnsi="TH SarabunPSK" w:cs="TH SarabunPSK"/>
          <w:color w:val="000000"/>
          <w:sz w:val="30"/>
          <w:szCs w:val="30"/>
          <w:u w:val="single"/>
          <w:cs/>
        </w:rPr>
        <w:t xml:space="preserve"> ครั้ง</w:t>
      </w:r>
      <w:r w:rsidR="00990CC3" w:rsidRPr="00010AC4">
        <w:rPr>
          <w:rFonts w:ascii="TH SarabunPSK" w:hAnsi="TH SarabunPSK" w:cs="TH SarabunPSK"/>
          <w:color w:val="000000"/>
          <w:sz w:val="30"/>
          <w:szCs w:val="30"/>
          <w:u w:val="single"/>
        </w:rPr>
        <w:t xml:space="preserve"> </w:t>
      </w:r>
      <w:r w:rsidR="00990CC3" w:rsidRPr="00010AC4">
        <w:rPr>
          <w:rFonts w:ascii="TH SarabunPSK" w:hAnsi="TH SarabunPSK" w:cs="TH SarabunPSK"/>
          <w:color w:val="000000"/>
          <w:sz w:val="30"/>
          <w:szCs w:val="30"/>
          <w:u w:val="single"/>
          <w:cs/>
        </w:rPr>
        <w:t>โดยแบ่ง</w:t>
      </w:r>
      <w:r w:rsidRPr="00010AC4">
        <w:rPr>
          <w:rFonts w:ascii="TH SarabunPSK" w:hAnsi="TH SarabunPSK" w:cs="TH SarabunPSK"/>
          <w:color w:val="000000"/>
          <w:sz w:val="30"/>
          <w:szCs w:val="30"/>
          <w:u w:val="single"/>
          <w:cs/>
        </w:rPr>
        <w:t>เ</w:t>
      </w:r>
      <w:r w:rsidR="00990CC3" w:rsidRPr="00010AC4">
        <w:rPr>
          <w:rFonts w:ascii="TH SarabunPSK" w:hAnsi="TH SarabunPSK" w:cs="TH SarabunPSK"/>
          <w:color w:val="000000"/>
          <w:sz w:val="30"/>
          <w:szCs w:val="30"/>
          <w:u w:val="single"/>
          <w:cs/>
        </w:rPr>
        <w:t xml:space="preserve">ก็บข้อมูลให้กระจายอย่างเหมาะสมกับบริบทงาน </w:t>
      </w:r>
      <w:r w:rsidRPr="00010AC4">
        <w:rPr>
          <w:rFonts w:ascii="TH SarabunPSK" w:hAnsi="TH SarabunPSK" w:cs="TH SarabunPSK"/>
          <w:color w:val="000000"/>
          <w:sz w:val="30"/>
          <w:szCs w:val="30"/>
          <w:u w:val="single"/>
          <w:cs/>
        </w:rPr>
        <w:t>ความสะ</w:t>
      </w:r>
      <w:r w:rsidR="00C34B0E" w:rsidRPr="00010AC4">
        <w:rPr>
          <w:rFonts w:ascii="TH SarabunPSK" w:hAnsi="TH SarabunPSK" w:cs="TH SarabunPSK"/>
          <w:color w:val="000000"/>
          <w:sz w:val="30"/>
          <w:szCs w:val="30"/>
          <w:u w:val="single"/>
          <w:cs/>
        </w:rPr>
        <w:t>ดวกของ</w:t>
      </w:r>
      <w:r w:rsidR="00990CC3" w:rsidRPr="00010AC4">
        <w:rPr>
          <w:rFonts w:ascii="TH SarabunPSK" w:hAnsi="TH SarabunPSK" w:cs="TH SarabunPSK"/>
          <w:color w:val="000000"/>
          <w:sz w:val="30"/>
          <w:szCs w:val="30"/>
          <w:u w:val="single"/>
          <w:cs/>
        </w:rPr>
        <w:t xml:space="preserve">ผู้รับบริการ/ผู้มีส่วนได้ส่วนเสีย </w:t>
      </w:r>
      <w:r w:rsidRPr="00010AC4">
        <w:rPr>
          <w:rFonts w:ascii="TH SarabunPSK" w:hAnsi="TH SarabunPSK" w:cs="TH SarabunPSK"/>
          <w:color w:val="000000"/>
          <w:sz w:val="30"/>
          <w:szCs w:val="30"/>
          <w:u w:val="single"/>
          <w:cs/>
        </w:rPr>
        <w:br/>
      </w:r>
      <w:r w:rsidR="00990CC3" w:rsidRPr="00010AC4">
        <w:rPr>
          <w:rFonts w:ascii="TH SarabunPSK" w:hAnsi="TH SarabunPSK" w:cs="TH SarabunPSK"/>
          <w:color w:val="000000"/>
          <w:sz w:val="30"/>
          <w:szCs w:val="30"/>
          <w:u w:val="single"/>
          <w:cs/>
        </w:rPr>
        <w:t>ไม่เก็บข้อมูลเพียงช่วงเวลาสั้นๆ ช่วงเดียว</w:t>
      </w:r>
    </w:p>
    <w:p w14:paraId="1A1BD672" w14:textId="77777777" w:rsidR="00AF523E" w:rsidRPr="00010AC4" w:rsidRDefault="00AF523E" w:rsidP="00AF523E">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(13) แนวทางการประเมินผล </w:t>
      </w:r>
      <w:r w:rsidRPr="00010AC4">
        <w:rPr>
          <w:rFonts w:ascii="TH SarabunPSK" w:hAnsi="TH SarabunPSK" w:cs="TH SarabunPSK"/>
          <w:b/>
          <w:bCs/>
          <w:color w:val="000000"/>
          <w:sz w:val="30"/>
          <w:szCs w:val="30"/>
        </w:rPr>
        <w:t xml:space="preserve">: </w:t>
      </w:r>
    </w:p>
    <w:tbl>
      <w:tblPr>
        <w:tblW w:w="533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6171"/>
        <w:gridCol w:w="1123"/>
        <w:gridCol w:w="1404"/>
      </w:tblGrid>
      <w:tr w:rsidR="00F22DF5" w:rsidRPr="00010AC4" w14:paraId="02CDCD1F" w14:textId="77777777" w:rsidTr="00484499">
        <w:trPr>
          <w:tblHeader/>
        </w:trPr>
        <w:tc>
          <w:tcPr>
            <w:tcW w:w="1277" w:type="dxa"/>
            <w:tcBorders>
              <w:bottom w:val="single" w:sz="4" w:space="0" w:color="auto"/>
            </w:tcBorders>
            <w:shd w:val="clear" w:color="auto" w:fill="B6DDE8"/>
            <w:vAlign w:val="center"/>
          </w:tcPr>
          <w:p w14:paraId="38FE81DF" w14:textId="77777777" w:rsidR="00F22DF5" w:rsidRPr="00010AC4" w:rsidRDefault="00F22DF5" w:rsidP="00A42C1C">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รอบการรายงาน/ </w:t>
            </w:r>
            <w:r w:rsidR="00484499">
              <w:rPr>
                <w:rFonts w:ascii="TH SarabunPSK" w:hAnsi="TH SarabunPSK" w:cs="TH SarabunPSK"/>
                <w:b/>
                <w:bCs/>
                <w:color w:val="000000"/>
                <w:sz w:val="30"/>
                <w:szCs w:val="30"/>
              </w:rPr>
              <w:t xml:space="preserve"> </w:t>
            </w:r>
            <w:r w:rsidR="00A42C1C" w:rsidRPr="00010AC4">
              <w:rPr>
                <w:rFonts w:ascii="TH SarabunPSK" w:hAnsi="TH SarabunPSK" w:cs="TH SarabunPSK"/>
                <w:b/>
                <w:bCs/>
                <w:color w:val="000000"/>
                <w:sz w:val="30"/>
                <w:szCs w:val="30"/>
                <w:cs/>
              </w:rPr>
              <w:t>รอบ</w:t>
            </w:r>
            <w:r w:rsidRPr="00010AC4">
              <w:rPr>
                <w:rFonts w:ascii="TH SarabunPSK" w:hAnsi="TH SarabunPSK" w:cs="TH SarabunPSK"/>
                <w:b/>
                <w:bCs/>
                <w:color w:val="000000"/>
                <w:sz w:val="30"/>
                <w:szCs w:val="30"/>
                <w:cs/>
              </w:rPr>
              <w:t>ประเมิน</w:t>
            </w:r>
          </w:p>
        </w:tc>
        <w:tc>
          <w:tcPr>
            <w:tcW w:w="6378" w:type="dxa"/>
            <w:tcBorders>
              <w:bottom w:val="single" w:sz="4" w:space="0" w:color="auto"/>
            </w:tcBorders>
            <w:shd w:val="clear" w:color="auto" w:fill="B6DDE8"/>
            <w:vAlign w:val="center"/>
          </w:tcPr>
          <w:p w14:paraId="16C9132B" w14:textId="77777777" w:rsidR="00F22DF5" w:rsidRPr="00010AC4" w:rsidRDefault="00F22DF5" w:rsidP="00F22DF5">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ประเมินจากผลงาน/ข้อมูล/ เอกสาร/หลักฐานต่างๆ</w:t>
            </w:r>
          </w:p>
        </w:tc>
        <w:tc>
          <w:tcPr>
            <w:tcW w:w="1134" w:type="dxa"/>
            <w:tcBorders>
              <w:bottom w:val="single" w:sz="4" w:space="0" w:color="auto"/>
            </w:tcBorders>
            <w:shd w:val="clear" w:color="auto" w:fill="B6DDE8"/>
          </w:tcPr>
          <w:p w14:paraId="3AF11337" w14:textId="77777777" w:rsidR="00F22DF5" w:rsidRPr="00010AC4" w:rsidRDefault="00F22DF5" w:rsidP="00674EEF">
            <w:pPr>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คะแนน</w:t>
            </w:r>
            <w:r w:rsidR="009654E8"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การประเมิน</w:t>
            </w:r>
          </w:p>
        </w:tc>
        <w:tc>
          <w:tcPr>
            <w:tcW w:w="1416" w:type="dxa"/>
            <w:tcBorders>
              <w:bottom w:val="single" w:sz="4" w:space="0" w:color="auto"/>
            </w:tcBorders>
            <w:shd w:val="clear" w:color="auto" w:fill="B6DDE8"/>
            <w:vAlign w:val="center"/>
          </w:tcPr>
          <w:p w14:paraId="4D7B0078" w14:textId="77777777" w:rsidR="00F22DF5" w:rsidRPr="00010AC4" w:rsidRDefault="00F22DF5" w:rsidP="00A42C1C">
            <w:pP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กำหนดการ</w:t>
            </w:r>
            <w:r w:rsidR="00A42C1C"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จัดส่งผลงาน/</w:t>
            </w:r>
            <w:r w:rsidR="00A42C1C" w:rsidRPr="00010AC4">
              <w:rPr>
                <w:rFonts w:ascii="TH SarabunPSK" w:hAnsi="TH SarabunPSK" w:cs="TH SarabunPSK"/>
                <w:b/>
                <w:bCs/>
                <w:color w:val="000000"/>
                <w:sz w:val="30"/>
                <w:szCs w:val="30"/>
                <w:cs/>
              </w:rPr>
              <w:t>ห</w:t>
            </w:r>
            <w:r w:rsidRPr="00010AC4">
              <w:rPr>
                <w:rFonts w:ascii="TH SarabunPSK" w:hAnsi="TH SarabunPSK" w:cs="TH SarabunPSK"/>
                <w:b/>
                <w:bCs/>
                <w:color w:val="000000"/>
                <w:sz w:val="30"/>
                <w:szCs w:val="30"/>
                <w:cs/>
              </w:rPr>
              <w:t>ลักฐาน</w:t>
            </w:r>
          </w:p>
        </w:tc>
      </w:tr>
      <w:tr w:rsidR="00EA24AE" w:rsidRPr="00010AC4" w14:paraId="2A5830D9" w14:textId="77777777" w:rsidTr="00484499">
        <w:trPr>
          <w:trHeight w:val="746"/>
        </w:trPr>
        <w:tc>
          <w:tcPr>
            <w:tcW w:w="1277" w:type="dxa"/>
            <w:tcBorders>
              <w:top w:val="single" w:sz="4" w:space="0" w:color="auto"/>
              <w:bottom w:val="single" w:sz="4" w:space="0" w:color="auto"/>
            </w:tcBorders>
            <w:shd w:val="clear" w:color="auto" w:fill="FFFF99"/>
          </w:tcPr>
          <w:p w14:paraId="2C42C35A" w14:textId="77777777" w:rsidR="00484499" w:rsidRDefault="00EA24AE" w:rsidP="00484499">
            <w:pPr>
              <w:widowControl w:val="0"/>
              <w:adjustRightInd w:val="0"/>
              <w:spacing w:line="360" w:lineRule="atLeast"/>
              <w:jc w:val="center"/>
              <w:textAlignment w:val="baseline"/>
              <w:rPr>
                <w:rFonts w:ascii="TH SarabunPSK" w:hAnsi="TH SarabunPSK" w:cs="TH SarabunPSK"/>
                <w:b/>
                <w:bCs/>
                <w:sz w:val="30"/>
                <w:szCs w:val="30"/>
              </w:rPr>
            </w:pPr>
            <w:r w:rsidRPr="00010AC4">
              <w:rPr>
                <w:rFonts w:ascii="TH SarabunPSK" w:hAnsi="TH SarabunPSK" w:cs="TH SarabunPSK"/>
                <w:b/>
                <w:bCs/>
                <w:sz w:val="30"/>
                <w:szCs w:val="30"/>
                <w:cs/>
              </w:rPr>
              <w:t>รอบ</w:t>
            </w:r>
          </w:p>
          <w:p w14:paraId="184D2A2B" w14:textId="77777777" w:rsidR="00EA24AE" w:rsidRPr="00010AC4" w:rsidRDefault="00EA24AE" w:rsidP="00484499">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cs/>
              </w:rPr>
              <w:t>6 เดือน</w:t>
            </w:r>
          </w:p>
        </w:tc>
        <w:tc>
          <w:tcPr>
            <w:tcW w:w="6378" w:type="dxa"/>
            <w:tcBorders>
              <w:top w:val="single" w:sz="4" w:space="0" w:color="auto"/>
              <w:bottom w:val="single" w:sz="4" w:space="0" w:color="auto"/>
            </w:tcBorders>
            <w:shd w:val="clear" w:color="auto" w:fill="auto"/>
          </w:tcPr>
          <w:p w14:paraId="63576F43" w14:textId="77777777" w:rsidR="00A42C1C" w:rsidRPr="00010AC4" w:rsidRDefault="00A42C1C" w:rsidP="00484499">
            <w:pPr>
              <w:tabs>
                <w:tab w:val="left" w:pos="980"/>
              </w:tabs>
              <w:ind w:left="33" w:right="26" w:hanging="33"/>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1.</w:t>
            </w:r>
            <w:r w:rsidR="00EA3230">
              <w:rPr>
                <w:rFonts w:ascii="TH SarabunPSK" w:hAnsi="TH SarabunPSK" w:cs="TH SarabunPSK"/>
                <w:color w:val="000000"/>
                <w:sz w:val="30"/>
                <w:szCs w:val="30"/>
              </w:rPr>
              <w:t xml:space="preserve"> </w:t>
            </w:r>
            <w:r w:rsidRPr="00010AC4">
              <w:rPr>
                <w:rFonts w:ascii="TH SarabunPSK" w:hAnsi="TH SarabunPSK" w:cs="TH SarabunPSK"/>
                <w:color w:val="000000"/>
                <w:spacing w:val="-6"/>
                <w:sz w:val="30"/>
                <w:szCs w:val="30"/>
                <w:cs/>
              </w:rPr>
              <w:t>ผลการวิเคราะห์กระบวนการสำคัญ  ผู้รับบริการหลักและผู้มีส่วนได้ส่วนเสียของ</w:t>
            </w:r>
            <w:r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w:t>
            </w:r>
            <w:r w:rsidRPr="00010AC4">
              <w:rPr>
                <w:rFonts w:ascii="TH SarabunPSK" w:hAnsi="TH SarabunPSK" w:cs="TH SarabunPSK"/>
                <w:color w:val="000000"/>
                <w:sz w:val="30"/>
                <w:szCs w:val="30"/>
                <w:cs/>
              </w:rPr>
              <w:t>(</w:t>
            </w:r>
            <w:r w:rsidR="00B92341" w:rsidRPr="00010AC4">
              <w:rPr>
                <w:rFonts w:ascii="TH SarabunPSK" w:hAnsi="TH SarabunPSK" w:cs="TH SarabunPSK"/>
                <w:color w:val="000000"/>
                <w:sz w:val="30"/>
                <w:szCs w:val="30"/>
                <w:cs/>
              </w:rPr>
              <w:t xml:space="preserve">แบบฟอร์ม </w:t>
            </w:r>
            <w:r w:rsidR="00B92341" w:rsidRPr="00010AC4">
              <w:rPr>
                <w:rFonts w:ascii="TH SarabunPSK" w:hAnsi="TH SarabunPSK" w:cs="TH SarabunPSK"/>
                <w:color w:val="000000"/>
                <w:sz w:val="30"/>
                <w:szCs w:val="30"/>
              </w:rPr>
              <w:t>1)</w:t>
            </w:r>
          </w:p>
          <w:p w14:paraId="2C544DA9" w14:textId="77777777" w:rsidR="005A1D5E" w:rsidRPr="00010AC4" w:rsidRDefault="00A42C1C" w:rsidP="00E63258">
            <w:pPr>
              <w:tabs>
                <w:tab w:val="left" w:pos="980"/>
              </w:tabs>
              <w:ind w:right="26"/>
              <w:outlineLvl w:val="0"/>
              <w:rPr>
                <w:rFonts w:ascii="TH SarabunPSK" w:eastAsia="SimSun" w:hAnsi="TH SarabunPSK" w:cs="TH SarabunPSK"/>
                <w:spacing w:val="-12"/>
                <w:sz w:val="30"/>
                <w:szCs w:val="30"/>
              </w:rPr>
            </w:pPr>
            <w:r w:rsidRPr="00010AC4">
              <w:rPr>
                <w:rFonts w:ascii="TH SarabunPSK" w:hAnsi="TH SarabunPSK" w:cs="TH SarabunPSK"/>
                <w:color w:val="000000"/>
                <w:spacing w:val="-4"/>
                <w:sz w:val="30"/>
                <w:szCs w:val="30"/>
              </w:rPr>
              <w:t>2.</w:t>
            </w:r>
            <w:r w:rsidRPr="00010AC4">
              <w:rPr>
                <w:rFonts w:ascii="TH SarabunPSK" w:hAnsi="TH SarabunPSK" w:cs="TH SarabunPSK"/>
                <w:color w:val="000000"/>
                <w:spacing w:val="-4"/>
                <w:sz w:val="30"/>
                <w:szCs w:val="30"/>
                <w:cs/>
              </w:rPr>
              <w:t xml:space="preserve"> </w:t>
            </w:r>
            <w:r w:rsidR="004B36FA" w:rsidRPr="00010AC4">
              <w:rPr>
                <w:rFonts w:ascii="TH SarabunPSK" w:hAnsi="TH SarabunPSK" w:cs="TH SarabunPSK"/>
                <w:color w:val="000000"/>
                <w:sz w:val="30"/>
                <w:szCs w:val="30"/>
                <w:cs/>
              </w:rPr>
              <w:t xml:space="preserve">แบบประเมินที่จะใช้และผลทบทวน-กำหนดขนาดกลุ่มตัวอย่างที่จะเก็บข้อมูลความพึงพอใจ-ไม่พึงพอใจ </w:t>
            </w:r>
          </w:p>
          <w:p w14:paraId="39340A96" w14:textId="77777777" w:rsidR="00A42C1C" w:rsidRPr="00010AC4" w:rsidRDefault="00EC64D0" w:rsidP="00E63258">
            <w:pPr>
              <w:tabs>
                <w:tab w:val="left" w:pos="980"/>
              </w:tabs>
              <w:ind w:right="26"/>
              <w:outlineLvl w:val="0"/>
              <w:rPr>
                <w:rFonts w:ascii="TH SarabunPSK" w:hAnsi="TH SarabunPSK" w:cs="TH SarabunPSK"/>
                <w:color w:val="000000"/>
                <w:sz w:val="30"/>
                <w:szCs w:val="30"/>
              </w:rPr>
            </w:pPr>
            <w:r w:rsidRPr="00010AC4">
              <w:rPr>
                <w:rFonts w:ascii="TH SarabunPSK" w:eastAsia="SimSun" w:hAnsi="TH SarabunPSK" w:cs="TH SarabunPSK"/>
                <w:spacing w:val="-12"/>
                <w:sz w:val="30"/>
                <w:szCs w:val="30"/>
              </w:rPr>
              <w:t xml:space="preserve">3. </w:t>
            </w:r>
            <w:r w:rsidRPr="00010AC4">
              <w:rPr>
                <w:rFonts w:ascii="TH SarabunPSK" w:eastAsia="SimSun" w:hAnsi="TH SarabunPSK" w:cs="TH SarabunPSK"/>
                <w:spacing w:val="-12"/>
                <w:sz w:val="30"/>
                <w:szCs w:val="30"/>
                <w:cs/>
              </w:rPr>
              <w:t>รายงานการสำรวจความต้องการ ความคาดหวังของผู้รับบริการและผู้มีส่วนได้ส่วนเสีย</w:t>
            </w:r>
            <w:r w:rsidR="009B7890" w:rsidRPr="00010AC4">
              <w:rPr>
                <w:rFonts w:ascii="TH SarabunPSK" w:eastAsia="SimSun" w:hAnsi="TH SarabunPSK" w:cs="TH SarabunPSK"/>
                <w:spacing w:val="-12"/>
                <w:sz w:val="30"/>
                <w:szCs w:val="30"/>
                <w:cs/>
              </w:rPr>
              <w:t xml:space="preserve"> </w:t>
            </w:r>
            <w:r w:rsidR="009B7890" w:rsidRPr="00010AC4">
              <w:rPr>
                <w:rFonts w:ascii="TH SarabunPSK" w:hAnsi="TH SarabunPSK" w:cs="TH SarabunPSK"/>
                <w:color w:val="000000"/>
                <w:sz w:val="30"/>
                <w:szCs w:val="30"/>
                <w:cs/>
              </w:rPr>
              <w:t xml:space="preserve">(แบบฟอร์ม </w:t>
            </w:r>
            <w:r w:rsidR="009B7890" w:rsidRPr="00010AC4">
              <w:rPr>
                <w:rFonts w:ascii="TH SarabunPSK" w:hAnsi="TH SarabunPSK" w:cs="TH SarabunPSK"/>
                <w:color w:val="000000"/>
                <w:sz w:val="30"/>
                <w:szCs w:val="30"/>
              </w:rPr>
              <w:t>2)</w:t>
            </w:r>
            <w:r w:rsidR="006A64C8" w:rsidRPr="00010AC4">
              <w:rPr>
                <w:rFonts w:ascii="TH SarabunPSK" w:hAnsi="TH SarabunPSK" w:cs="TH SarabunPSK"/>
                <w:color w:val="000000"/>
                <w:sz w:val="30"/>
                <w:szCs w:val="30"/>
              </w:rPr>
              <w:t xml:space="preserve"> </w:t>
            </w:r>
          </w:p>
          <w:p w14:paraId="1C86ED31" w14:textId="77777777" w:rsidR="00484499" w:rsidRDefault="00A42C1C" w:rsidP="00484499">
            <w:pPr>
              <w:tabs>
                <w:tab w:val="left" w:pos="980"/>
              </w:tabs>
              <w:ind w:right="-285"/>
              <w:outlineLvl w:val="0"/>
              <w:rPr>
                <w:rFonts w:ascii="TH SarabunPSK" w:eastAsia="SimSun" w:hAnsi="TH SarabunPSK" w:cs="TH SarabunPSK"/>
                <w:spacing w:val="-12"/>
                <w:sz w:val="30"/>
                <w:szCs w:val="30"/>
              </w:rPr>
            </w:pPr>
            <w:r w:rsidRPr="00010AC4">
              <w:rPr>
                <w:rFonts w:ascii="TH SarabunPSK" w:hAnsi="TH SarabunPSK" w:cs="TH SarabunPSK"/>
                <w:color w:val="000000"/>
                <w:sz w:val="30"/>
                <w:szCs w:val="30"/>
                <w:cs/>
              </w:rPr>
              <w:t>4. จัดทำแผนปรับปรุงองค์ประกอบ</w:t>
            </w:r>
            <w:r w:rsidR="009B7890" w:rsidRPr="00010AC4">
              <w:rPr>
                <w:rFonts w:ascii="TH SarabunPSK" w:hAnsi="TH SarabunPSK" w:cs="TH SarabunPSK"/>
                <w:color w:val="000000"/>
                <w:sz w:val="30"/>
                <w:szCs w:val="30"/>
                <w:cs/>
              </w:rPr>
              <w:t>ของงานหรือปัจจัยสำคัญที่สามารถ</w:t>
            </w:r>
            <w:r w:rsidR="00484499">
              <w:rPr>
                <w:rFonts w:ascii="TH SarabunPSK" w:hAnsi="TH SarabunPSK" w:cs="TH SarabunPSK"/>
                <w:color w:val="000000"/>
                <w:sz w:val="30"/>
                <w:szCs w:val="30"/>
              </w:rPr>
              <w:t xml:space="preserve">                    </w:t>
            </w:r>
            <w:r w:rsidR="009B7890" w:rsidRPr="00010AC4">
              <w:rPr>
                <w:rFonts w:ascii="TH SarabunPSK" w:hAnsi="TH SarabunPSK" w:cs="TH SarabunPSK"/>
                <w:color w:val="000000"/>
                <w:sz w:val="30"/>
                <w:szCs w:val="30"/>
                <w:cs/>
              </w:rPr>
              <w:t>ตอบสนองหรือเกินกว่าความต้องการ/ความคาดหวังของ</w:t>
            </w:r>
            <w:r w:rsidR="009B7890" w:rsidRPr="00010AC4">
              <w:rPr>
                <w:rFonts w:ascii="TH SarabunPSK" w:eastAsia="SimSun" w:hAnsi="TH SarabunPSK" w:cs="TH SarabunPSK"/>
                <w:spacing w:val="-12"/>
                <w:sz w:val="30"/>
                <w:szCs w:val="30"/>
                <w:cs/>
              </w:rPr>
              <w:t>ผู้รับบริการและ</w:t>
            </w:r>
          </w:p>
          <w:p w14:paraId="7F463C53" w14:textId="77777777" w:rsidR="00EA24AE" w:rsidRPr="00010AC4" w:rsidRDefault="009B7890" w:rsidP="00484499">
            <w:pPr>
              <w:tabs>
                <w:tab w:val="left" w:pos="980"/>
              </w:tabs>
              <w:ind w:right="-285"/>
              <w:outlineLvl w:val="0"/>
              <w:rPr>
                <w:rFonts w:ascii="TH SarabunPSK" w:hAnsi="TH SarabunPSK" w:cs="TH SarabunPSK"/>
                <w:color w:val="FF0000"/>
                <w:sz w:val="30"/>
                <w:szCs w:val="30"/>
                <w:cs/>
              </w:rPr>
            </w:pPr>
            <w:r w:rsidRPr="00010AC4">
              <w:rPr>
                <w:rFonts w:ascii="TH SarabunPSK" w:eastAsia="SimSun" w:hAnsi="TH SarabunPSK" w:cs="TH SarabunPSK"/>
                <w:spacing w:val="-12"/>
                <w:sz w:val="30"/>
                <w:szCs w:val="30"/>
                <w:cs/>
              </w:rPr>
              <w:t xml:space="preserve">ผู้มีส่วนได้ส่วนเสีย </w:t>
            </w:r>
            <w:r w:rsidRPr="00010AC4">
              <w:rPr>
                <w:rFonts w:ascii="TH SarabunPSK" w:hAnsi="TH SarabunPSK" w:cs="TH SarabunPSK"/>
                <w:color w:val="000000"/>
                <w:sz w:val="30"/>
                <w:szCs w:val="30"/>
                <w:cs/>
              </w:rPr>
              <w:t xml:space="preserve">(แบบฟอร์ม </w:t>
            </w:r>
            <w:r w:rsidRPr="00010AC4">
              <w:rPr>
                <w:rFonts w:ascii="TH SarabunPSK" w:hAnsi="TH SarabunPSK" w:cs="TH SarabunPSK"/>
                <w:color w:val="000000"/>
                <w:sz w:val="30"/>
                <w:szCs w:val="30"/>
              </w:rPr>
              <w:t>3)</w:t>
            </w:r>
            <w:r w:rsidR="006A64C8" w:rsidRPr="00010AC4">
              <w:rPr>
                <w:rFonts w:ascii="TH SarabunPSK" w:hAnsi="TH SarabunPSK" w:cs="TH SarabunPSK"/>
                <w:color w:val="000000"/>
                <w:sz w:val="30"/>
                <w:szCs w:val="30"/>
                <w:cs/>
              </w:rPr>
              <w:t xml:space="preserve"> </w:t>
            </w:r>
            <w:r w:rsidR="00A42C1C" w:rsidRPr="00010AC4">
              <w:rPr>
                <w:rFonts w:ascii="TH SarabunPSK" w:hAnsi="TH SarabunPSK" w:cs="TH SarabunPSK"/>
                <w:color w:val="000000"/>
                <w:sz w:val="30"/>
                <w:szCs w:val="30"/>
                <w:cs/>
              </w:rPr>
              <w:br/>
            </w:r>
            <w:r w:rsidR="00A42C1C" w:rsidRPr="00010AC4">
              <w:rPr>
                <w:rFonts w:ascii="TH SarabunPSK" w:hAnsi="TH SarabunPSK" w:cs="TH SarabunPSK"/>
                <w:sz w:val="30"/>
                <w:szCs w:val="30"/>
              </w:rPr>
              <w:t>5.</w:t>
            </w:r>
            <w:r w:rsidR="00A42C1C" w:rsidRPr="00010AC4">
              <w:rPr>
                <w:rFonts w:ascii="TH SarabunPSK" w:hAnsi="TH SarabunPSK" w:cs="TH SarabunPSK"/>
                <w:sz w:val="30"/>
                <w:szCs w:val="30"/>
                <w:cs/>
              </w:rPr>
              <w:t xml:space="preserve"> </w:t>
            </w:r>
            <w:r w:rsidR="004E499C" w:rsidRPr="00010AC4">
              <w:rPr>
                <w:rFonts w:ascii="TH SarabunPSK" w:hAnsi="TH SarabunPSK" w:cs="TH SarabunPSK"/>
                <w:sz w:val="30"/>
                <w:szCs w:val="30"/>
                <w:cs/>
              </w:rPr>
              <w:t>รายงาน</w:t>
            </w:r>
            <w:r w:rsidR="00E63258" w:rsidRPr="00010AC4">
              <w:rPr>
                <w:rFonts w:ascii="TH SarabunPSK" w:hAnsi="TH SarabunPSK" w:cs="TH SarabunPSK"/>
                <w:sz w:val="30"/>
                <w:szCs w:val="30"/>
                <w:cs/>
              </w:rPr>
              <w:t>ผลการดำเนินกิจกรรมตามแผนปรับปรุง</w:t>
            </w:r>
            <w:r w:rsidR="00E64676" w:rsidRPr="00010AC4">
              <w:rPr>
                <w:rFonts w:ascii="TH SarabunPSK" w:hAnsi="TH SarabunPSK" w:cs="TH SarabunPSK"/>
                <w:sz w:val="30"/>
                <w:szCs w:val="30"/>
                <w:cs/>
              </w:rPr>
              <w:t xml:space="preserve">ฯ </w:t>
            </w:r>
            <w:r w:rsidR="00E63258" w:rsidRPr="00010AC4">
              <w:rPr>
                <w:rFonts w:ascii="TH SarabunPSK" w:hAnsi="TH SarabunPSK" w:cs="TH SarabunPSK"/>
                <w:sz w:val="30"/>
                <w:szCs w:val="30"/>
                <w:cs/>
              </w:rPr>
              <w:t xml:space="preserve">ได้ไม่น้อยกว่าร้อยละ </w:t>
            </w:r>
            <w:r w:rsidR="00E63258" w:rsidRPr="00010AC4">
              <w:rPr>
                <w:rFonts w:ascii="TH SarabunPSK" w:hAnsi="TH SarabunPSK" w:cs="TH SarabunPSK"/>
                <w:sz w:val="30"/>
                <w:szCs w:val="30"/>
              </w:rPr>
              <w:t>60</w:t>
            </w:r>
            <w:r w:rsidR="004E499C" w:rsidRPr="00010AC4">
              <w:rPr>
                <w:rFonts w:ascii="TH SarabunPSK" w:hAnsi="TH SarabunPSK" w:cs="TH SarabunPSK"/>
                <w:sz w:val="30"/>
                <w:szCs w:val="30"/>
              </w:rPr>
              <w:t xml:space="preserve">  </w:t>
            </w:r>
            <w:r w:rsidR="004E499C" w:rsidRPr="00010AC4">
              <w:rPr>
                <w:rFonts w:ascii="TH SarabunPSK" w:hAnsi="TH SarabunPSK" w:cs="TH SarabunPSK"/>
                <w:sz w:val="30"/>
                <w:szCs w:val="30"/>
                <w:cs/>
              </w:rPr>
              <w:t xml:space="preserve">(แบบฟอร์ม </w:t>
            </w:r>
            <w:r w:rsidR="004E499C" w:rsidRPr="00010AC4">
              <w:rPr>
                <w:rFonts w:ascii="TH SarabunPSK" w:hAnsi="TH SarabunPSK" w:cs="TH SarabunPSK"/>
                <w:sz w:val="30"/>
                <w:szCs w:val="30"/>
              </w:rPr>
              <w:t>3)</w:t>
            </w:r>
          </w:p>
        </w:tc>
        <w:tc>
          <w:tcPr>
            <w:tcW w:w="1134" w:type="dxa"/>
            <w:tcBorders>
              <w:top w:val="single" w:sz="4" w:space="0" w:color="auto"/>
              <w:bottom w:val="single" w:sz="4" w:space="0" w:color="auto"/>
            </w:tcBorders>
          </w:tcPr>
          <w:p w14:paraId="44853FF4" w14:textId="77777777" w:rsidR="00EA24AE" w:rsidRPr="008D1AE0" w:rsidRDefault="00EA24AE" w:rsidP="00EA24AE">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46F33A99" w14:textId="77777777" w:rsidR="00EA24AE" w:rsidRPr="008D1AE0" w:rsidRDefault="00EA24AE" w:rsidP="00EA24AE">
            <w:pPr>
              <w:pStyle w:val="FootnoteText"/>
              <w:jc w:val="center"/>
              <w:rPr>
                <w:rFonts w:ascii="TH SarabunPSK" w:hAnsi="TH SarabunPSK" w:cs="TH SarabunPSK"/>
                <w:sz w:val="30"/>
                <w:szCs w:val="30"/>
              </w:rPr>
            </w:pPr>
          </w:p>
          <w:p w14:paraId="7C1BD9F1" w14:textId="77777777" w:rsidR="00EA24AE" w:rsidRPr="008D1AE0" w:rsidRDefault="00EA24AE" w:rsidP="00EA24AE">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5384F500" w14:textId="77777777" w:rsidR="00EA24AE" w:rsidRPr="008D1AE0" w:rsidRDefault="00EA24AE" w:rsidP="00EA24AE">
            <w:pPr>
              <w:pStyle w:val="FootnoteText"/>
              <w:jc w:val="center"/>
              <w:rPr>
                <w:rFonts w:ascii="TH SarabunPSK" w:hAnsi="TH SarabunPSK" w:cs="TH SarabunPSK"/>
                <w:sz w:val="30"/>
                <w:szCs w:val="30"/>
              </w:rPr>
            </w:pPr>
          </w:p>
          <w:p w14:paraId="2EB7E3FB" w14:textId="77777777" w:rsidR="009B7890" w:rsidRPr="008D1AE0" w:rsidRDefault="009B7890" w:rsidP="009B7890">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5FB1EBFF" w14:textId="77777777" w:rsidR="006A64C8" w:rsidRPr="008D1AE0" w:rsidRDefault="006A64C8" w:rsidP="006A64C8">
            <w:pPr>
              <w:pStyle w:val="FootnoteText"/>
              <w:rPr>
                <w:rFonts w:ascii="TH SarabunPSK" w:hAnsi="TH SarabunPSK" w:cs="TH SarabunPSK"/>
                <w:sz w:val="30"/>
                <w:szCs w:val="30"/>
              </w:rPr>
            </w:pPr>
          </w:p>
          <w:p w14:paraId="47B79158" w14:textId="77777777" w:rsidR="009B7890" w:rsidRPr="008D1AE0" w:rsidRDefault="009B7890" w:rsidP="009B7890">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684FB289" w14:textId="77777777" w:rsidR="00EA24AE" w:rsidRPr="008D1AE0" w:rsidRDefault="00EA24AE" w:rsidP="00EA24AE">
            <w:pPr>
              <w:pStyle w:val="FootnoteText"/>
              <w:jc w:val="center"/>
              <w:rPr>
                <w:rFonts w:ascii="TH SarabunPSK" w:hAnsi="TH SarabunPSK" w:cs="TH SarabunPSK"/>
                <w:sz w:val="30"/>
                <w:szCs w:val="30"/>
              </w:rPr>
            </w:pPr>
          </w:p>
          <w:p w14:paraId="54811C3E" w14:textId="77777777" w:rsidR="009B7890" w:rsidRPr="008D1AE0" w:rsidRDefault="009B7890" w:rsidP="00EA24AE">
            <w:pPr>
              <w:pStyle w:val="FootnoteText"/>
              <w:jc w:val="center"/>
              <w:rPr>
                <w:rFonts w:ascii="TH SarabunPSK" w:hAnsi="TH SarabunPSK" w:cs="TH SarabunPSK"/>
                <w:sz w:val="30"/>
                <w:szCs w:val="30"/>
              </w:rPr>
            </w:pPr>
          </w:p>
          <w:p w14:paraId="782554A1" w14:textId="77777777" w:rsidR="00E63258" w:rsidRPr="008D1AE0" w:rsidRDefault="00E63258" w:rsidP="00E63258">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4B2CAA16" w14:textId="77777777" w:rsidR="00EA24AE" w:rsidRPr="008D1AE0" w:rsidRDefault="00EA24AE" w:rsidP="00EA24AE">
            <w:pPr>
              <w:widowControl w:val="0"/>
              <w:adjustRightInd w:val="0"/>
              <w:spacing w:line="360" w:lineRule="atLeast"/>
              <w:jc w:val="center"/>
              <w:textAlignment w:val="baseline"/>
              <w:rPr>
                <w:rFonts w:ascii="TH SarabunPSK" w:hAnsi="TH SarabunPSK" w:cs="TH SarabunPSK"/>
                <w:sz w:val="30"/>
                <w:szCs w:val="30"/>
                <w:cs/>
              </w:rPr>
            </w:pPr>
          </w:p>
        </w:tc>
        <w:tc>
          <w:tcPr>
            <w:tcW w:w="1416" w:type="dxa"/>
            <w:tcBorders>
              <w:top w:val="single" w:sz="4" w:space="0" w:color="auto"/>
              <w:bottom w:val="single" w:sz="4" w:space="0" w:color="auto"/>
            </w:tcBorders>
            <w:shd w:val="clear" w:color="auto" w:fill="auto"/>
          </w:tcPr>
          <w:p w14:paraId="0B85E2BD" w14:textId="011D5844" w:rsidR="00EA24AE" w:rsidRPr="00010AC4" w:rsidRDefault="00570B51" w:rsidP="004C712E">
            <w:pPr>
              <w:widowControl w:val="0"/>
              <w:adjustRightInd w:val="0"/>
              <w:spacing w:line="360" w:lineRule="atLeast"/>
              <w:jc w:val="center"/>
              <w:textAlignment w:val="baseline"/>
              <w:rPr>
                <w:rFonts w:ascii="TH SarabunPSK" w:hAnsi="TH SarabunPSK" w:cs="TH SarabunPSK"/>
                <w:b/>
                <w:bCs/>
                <w:sz w:val="30"/>
                <w:szCs w:val="30"/>
                <w:cs/>
              </w:rPr>
            </w:pPr>
            <w:r>
              <w:rPr>
                <w:rFonts w:ascii="TH SarabunPSK" w:hAnsi="TH SarabunPSK" w:cs="TH SarabunPSK" w:hint="cs"/>
                <w:b/>
                <w:bCs/>
                <w:sz w:val="30"/>
                <w:szCs w:val="30"/>
                <w:cs/>
              </w:rPr>
              <w:t>3</w:t>
            </w:r>
            <w:r w:rsidR="00B92341" w:rsidRPr="00010AC4">
              <w:rPr>
                <w:rFonts w:ascii="TH SarabunPSK" w:hAnsi="TH SarabunPSK" w:cs="TH SarabunPSK"/>
                <w:b/>
                <w:bCs/>
                <w:sz w:val="30"/>
                <w:szCs w:val="30"/>
                <w:cs/>
              </w:rPr>
              <w:t xml:space="preserve"> เมษายน </w:t>
            </w:r>
            <w:r w:rsidR="00EA24AE" w:rsidRPr="00010AC4">
              <w:rPr>
                <w:rFonts w:ascii="TH SarabunPSK" w:hAnsi="TH SarabunPSK" w:cs="TH SarabunPSK"/>
                <w:b/>
                <w:bCs/>
                <w:sz w:val="30"/>
                <w:szCs w:val="30"/>
                <w:cs/>
              </w:rPr>
              <w:t>256</w:t>
            </w:r>
            <w:r w:rsidR="00A816B6">
              <w:rPr>
                <w:rFonts w:ascii="TH SarabunPSK" w:hAnsi="TH SarabunPSK" w:cs="TH SarabunPSK" w:hint="cs"/>
                <w:b/>
                <w:bCs/>
                <w:sz w:val="30"/>
                <w:szCs w:val="30"/>
                <w:cs/>
              </w:rPr>
              <w:t>6</w:t>
            </w:r>
          </w:p>
        </w:tc>
      </w:tr>
      <w:tr w:rsidR="00B26833" w:rsidRPr="00010AC4" w14:paraId="6549C4E2" w14:textId="77777777" w:rsidTr="00570B51">
        <w:trPr>
          <w:trHeight w:val="3038"/>
        </w:trPr>
        <w:tc>
          <w:tcPr>
            <w:tcW w:w="1277" w:type="dxa"/>
            <w:tcBorders>
              <w:top w:val="single" w:sz="4" w:space="0" w:color="auto"/>
            </w:tcBorders>
            <w:shd w:val="clear" w:color="auto" w:fill="FFFF99"/>
          </w:tcPr>
          <w:p w14:paraId="1456B38D" w14:textId="77777777" w:rsidR="00484499" w:rsidRDefault="00484499" w:rsidP="00B26833">
            <w:pPr>
              <w:widowControl w:val="0"/>
              <w:adjustRightInd w:val="0"/>
              <w:spacing w:line="360" w:lineRule="atLeast"/>
              <w:jc w:val="center"/>
              <w:textAlignment w:val="baseline"/>
              <w:rPr>
                <w:rFonts w:ascii="TH SarabunPSK" w:hAnsi="TH SarabunPSK" w:cs="TH SarabunPSK"/>
                <w:b/>
                <w:bCs/>
                <w:sz w:val="30"/>
                <w:szCs w:val="30"/>
              </w:rPr>
            </w:pPr>
            <w:r w:rsidRPr="00010AC4">
              <w:rPr>
                <w:rFonts w:ascii="TH SarabunPSK" w:hAnsi="TH SarabunPSK" w:cs="TH SarabunPSK"/>
                <w:b/>
                <w:bCs/>
                <w:sz w:val="30"/>
                <w:szCs w:val="30"/>
                <w:cs/>
              </w:rPr>
              <w:t>รอบ</w:t>
            </w:r>
            <w:r w:rsidRPr="00010AC4">
              <w:rPr>
                <w:rFonts w:ascii="TH SarabunPSK" w:hAnsi="TH SarabunPSK" w:cs="TH SarabunPSK"/>
                <w:b/>
                <w:bCs/>
                <w:sz w:val="30"/>
                <w:szCs w:val="30"/>
              </w:rPr>
              <w:t xml:space="preserve"> </w:t>
            </w:r>
          </w:p>
          <w:p w14:paraId="5D32DCF9" w14:textId="77777777" w:rsidR="00B26833" w:rsidRPr="00010AC4" w:rsidRDefault="00484499" w:rsidP="00B26833">
            <w:pPr>
              <w:widowControl w:val="0"/>
              <w:adjustRightInd w:val="0"/>
              <w:spacing w:line="360" w:lineRule="atLeast"/>
              <w:jc w:val="center"/>
              <w:textAlignment w:val="baseline"/>
              <w:rPr>
                <w:rFonts w:ascii="TH SarabunPSK" w:hAnsi="TH SarabunPSK" w:cs="TH SarabunPSK"/>
                <w:b/>
                <w:bCs/>
                <w:sz w:val="30"/>
                <w:szCs w:val="30"/>
                <w:cs/>
              </w:rPr>
            </w:pPr>
            <w:r w:rsidRPr="00010AC4">
              <w:rPr>
                <w:rFonts w:ascii="TH SarabunPSK" w:hAnsi="TH SarabunPSK" w:cs="TH SarabunPSK"/>
                <w:b/>
                <w:bCs/>
                <w:sz w:val="30"/>
                <w:szCs w:val="30"/>
              </w:rPr>
              <w:t>12</w:t>
            </w:r>
            <w:r w:rsidRPr="00010AC4">
              <w:rPr>
                <w:rFonts w:ascii="TH SarabunPSK" w:hAnsi="TH SarabunPSK" w:cs="TH SarabunPSK"/>
                <w:b/>
                <w:bCs/>
                <w:sz w:val="30"/>
                <w:szCs w:val="30"/>
                <w:cs/>
              </w:rPr>
              <w:t xml:space="preserve"> เดือน</w:t>
            </w:r>
          </w:p>
        </w:tc>
        <w:tc>
          <w:tcPr>
            <w:tcW w:w="6378" w:type="dxa"/>
            <w:tcBorders>
              <w:top w:val="single" w:sz="4" w:space="0" w:color="auto"/>
            </w:tcBorders>
            <w:shd w:val="clear" w:color="auto" w:fill="auto"/>
          </w:tcPr>
          <w:p w14:paraId="03541181" w14:textId="77777777" w:rsidR="00484499" w:rsidRPr="00010AC4" w:rsidRDefault="00484499" w:rsidP="00484499">
            <w:pPr>
              <w:shd w:val="clear" w:color="auto" w:fill="FFFFFF"/>
              <w:tabs>
                <w:tab w:val="left" w:pos="980"/>
              </w:tabs>
              <w:ind w:left="176" w:right="26" w:hanging="176"/>
              <w:outlineLvl w:val="0"/>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6. </w:t>
            </w:r>
            <w:r w:rsidRPr="00010AC4">
              <w:rPr>
                <w:rFonts w:ascii="TH SarabunPSK" w:hAnsi="TH SarabunPSK" w:cs="TH SarabunPSK"/>
                <w:sz w:val="30"/>
                <w:szCs w:val="30"/>
                <w:cs/>
              </w:rPr>
              <w:t>ผลการดำเนินกิจกรรมตามแผนปรับปรุงฯ</w:t>
            </w:r>
            <w:r w:rsidRPr="00010AC4">
              <w:rPr>
                <w:rFonts w:ascii="TH SarabunPSK" w:hAnsi="TH SarabunPSK" w:cs="TH SarabunPSK"/>
                <w:color w:val="000000"/>
                <w:sz w:val="30"/>
                <w:szCs w:val="30"/>
                <w:cs/>
              </w:rPr>
              <w:t xml:space="preserve"> ได้ครบถ้วนทุกกิจกรรม</w:t>
            </w:r>
          </w:p>
          <w:p w14:paraId="4B303B8F" w14:textId="77777777" w:rsidR="00484499" w:rsidRDefault="00484499" w:rsidP="00484499">
            <w:pPr>
              <w:shd w:val="clear" w:color="auto" w:fill="FFFFFF"/>
              <w:tabs>
                <w:tab w:val="left" w:pos="980"/>
              </w:tabs>
              <w:ind w:left="176" w:right="-108" w:hanging="176"/>
              <w:outlineLvl w:val="0"/>
              <w:rPr>
                <w:rFonts w:ascii="TH SarabunPSK" w:hAnsi="TH SarabunPSK" w:cs="TH SarabunPSK"/>
                <w:sz w:val="30"/>
                <w:szCs w:val="30"/>
                <w:shd w:val="clear" w:color="auto" w:fill="FFFFFF"/>
              </w:rPr>
            </w:pPr>
            <w:r w:rsidRPr="00010AC4">
              <w:rPr>
                <w:rFonts w:ascii="TH SarabunPSK" w:hAnsi="TH SarabunPSK" w:cs="TH SarabunPSK"/>
                <w:color w:val="000000"/>
                <w:sz w:val="30"/>
                <w:szCs w:val="30"/>
              </w:rPr>
              <w:t>7.</w:t>
            </w:r>
            <w:r w:rsidRPr="00010AC4">
              <w:rPr>
                <w:rFonts w:ascii="TH SarabunPSK" w:hAnsi="TH SarabunPSK" w:cs="TH SarabunPSK"/>
                <w:color w:val="000000"/>
                <w:sz w:val="30"/>
                <w:szCs w:val="30"/>
                <w:cs/>
              </w:rPr>
              <w:t xml:space="preserve"> สรุปผลสำรวจความพึงพอใจ-ไม่พึงพอใจของผู้รับบริการ/ผู้มีส่วนได้ส่วนเสีย</w:t>
            </w:r>
          </w:p>
          <w:p w14:paraId="1469B18C" w14:textId="77777777" w:rsidR="00B26833" w:rsidRPr="00010AC4" w:rsidRDefault="00B26833" w:rsidP="00484499">
            <w:pPr>
              <w:shd w:val="clear" w:color="auto" w:fill="FFFFFF"/>
              <w:tabs>
                <w:tab w:val="left" w:pos="980"/>
              </w:tabs>
              <w:ind w:left="33" w:right="26" w:hanging="33"/>
              <w:outlineLvl w:val="0"/>
              <w:rPr>
                <w:rFonts w:ascii="TH SarabunPSK" w:hAnsi="TH SarabunPSK" w:cs="TH SarabunPSK"/>
                <w:color w:val="000000"/>
                <w:sz w:val="30"/>
                <w:szCs w:val="30"/>
              </w:rPr>
            </w:pPr>
            <w:r w:rsidRPr="00C572D9">
              <w:rPr>
                <w:rFonts w:ascii="TH SarabunPSK" w:hAnsi="TH SarabunPSK" w:cs="TH SarabunPSK"/>
                <w:sz w:val="30"/>
                <w:szCs w:val="30"/>
                <w:shd w:val="clear" w:color="auto" w:fill="FFFFFF"/>
              </w:rPr>
              <w:t>8.</w:t>
            </w:r>
            <w:r w:rsidR="00FA384E">
              <w:rPr>
                <w:rFonts w:ascii="TH SarabunPSK" w:hAnsi="TH SarabunPSK" w:cs="TH SarabunPSK" w:hint="cs"/>
                <w:sz w:val="30"/>
                <w:szCs w:val="30"/>
                <w:shd w:val="clear" w:color="auto" w:fill="FFFFFF"/>
                <w:cs/>
              </w:rPr>
              <w:t xml:space="preserve"> </w:t>
            </w:r>
            <w:r w:rsidRPr="00484499">
              <w:rPr>
                <w:rFonts w:ascii="TH SarabunPSK" w:hAnsi="TH SarabunPSK" w:cs="TH SarabunPSK"/>
                <w:sz w:val="30"/>
                <w:szCs w:val="30"/>
                <w:shd w:val="clear" w:color="auto" w:fill="FFFFFF"/>
                <w:cs/>
              </w:rPr>
              <w:t>ส่ง</w:t>
            </w:r>
            <w:r w:rsidRPr="00484499">
              <w:rPr>
                <w:rFonts w:ascii="TH SarabunPSK" w:hAnsi="TH SarabunPSK" w:cs="TH SarabunPSK"/>
                <w:sz w:val="30"/>
                <w:szCs w:val="30"/>
                <w:cs/>
              </w:rPr>
              <w:t>รายงานผลประเมินความพึงพอใจ-ไม่พ</w:t>
            </w:r>
            <w:r w:rsidR="00451586">
              <w:rPr>
                <w:rFonts w:ascii="TH SarabunPSK" w:hAnsi="TH SarabunPSK" w:cs="TH SarabunPSK" w:hint="cs"/>
                <w:sz w:val="30"/>
                <w:szCs w:val="30"/>
                <w:cs/>
              </w:rPr>
              <w:t>ึ</w:t>
            </w:r>
            <w:r w:rsidRPr="00484499">
              <w:rPr>
                <w:rFonts w:ascii="TH SarabunPSK" w:hAnsi="TH SarabunPSK" w:cs="TH SarabunPSK"/>
                <w:sz w:val="30"/>
                <w:szCs w:val="30"/>
                <w:cs/>
              </w:rPr>
              <w:t xml:space="preserve">งพอใจ และ </w:t>
            </w:r>
            <w:r w:rsidRPr="00484499">
              <w:rPr>
                <w:rFonts w:ascii="TH SarabunPSK" w:hAnsi="TH SarabunPSK" w:cs="TH SarabunPSK"/>
                <w:sz w:val="30"/>
                <w:szCs w:val="30"/>
              </w:rPr>
              <w:t xml:space="preserve">file </w:t>
            </w:r>
            <w:r w:rsidRPr="00484499">
              <w:rPr>
                <w:rFonts w:ascii="TH SarabunPSK" w:hAnsi="TH SarabunPSK" w:cs="TH SarabunPSK"/>
                <w:sz w:val="30"/>
                <w:szCs w:val="30"/>
                <w:cs/>
              </w:rPr>
              <w:t xml:space="preserve">โปรแกรมประมวลผล </w:t>
            </w:r>
            <w:r w:rsidR="004C712E" w:rsidRPr="00484499">
              <w:rPr>
                <w:rFonts w:ascii="TH SarabunPSK" w:hAnsi="TH SarabunPSK" w:cs="TH SarabunPSK" w:hint="cs"/>
                <w:sz w:val="30"/>
                <w:szCs w:val="30"/>
                <w:cs/>
              </w:rPr>
              <w:t>สิ้นเดือน</w:t>
            </w:r>
            <w:r w:rsidR="00451586">
              <w:rPr>
                <w:rFonts w:ascii="TH SarabunPSK" w:hAnsi="TH SarabunPSK" w:cs="TH SarabunPSK" w:hint="cs"/>
                <w:sz w:val="30"/>
                <w:szCs w:val="30"/>
                <w:cs/>
              </w:rPr>
              <w:t>กันยายน</w:t>
            </w:r>
            <w:r w:rsidR="004C712E" w:rsidRPr="00484499">
              <w:rPr>
                <w:rFonts w:ascii="TH SarabunPSK" w:hAnsi="TH SarabunPSK" w:cs="TH SarabunPSK" w:hint="cs"/>
                <w:sz w:val="30"/>
                <w:szCs w:val="30"/>
                <w:cs/>
              </w:rPr>
              <w:t xml:space="preserve"> 256</w:t>
            </w:r>
            <w:r w:rsidR="00451586">
              <w:rPr>
                <w:rFonts w:ascii="TH SarabunPSK" w:hAnsi="TH SarabunPSK" w:cs="TH SarabunPSK" w:hint="cs"/>
                <w:sz w:val="30"/>
                <w:szCs w:val="30"/>
                <w:cs/>
              </w:rPr>
              <w:t>4</w:t>
            </w:r>
            <w:r w:rsidR="00ED00E1">
              <w:rPr>
                <w:rFonts w:ascii="TH SarabunPSK" w:hAnsi="TH SarabunPSK" w:cs="TH SarabunPSK"/>
                <w:sz w:val="30"/>
                <w:szCs w:val="30"/>
              </w:rPr>
              <w:t xml:space="preserve"> </w:t>
            </w:r>
            <w:r w:rsidRPr="00484499">
              <w:rPr>
                <w:rFonts w:ascii="TH SarabunPSK" w:hAnsi="TH SarabunPSK" w:cs="TH SarabunPSK"/>
                <w:sz w:val="30"/>
                <w:szCs w:val="30"/>
                <w:cs/>
              </w:rPr>
              <w:t>มายัง</w:t>
            </w:r>
            <w:r w:rsidR="004C712E" w:rsidRPr="00484499">
              <w:rPr>
                <w:rFonts w:ascii="TH SarabunPSK" w:hAnsi="TH SarabunPSK" w:cs="TH SarabunPSK"/>
                <w:color w:val="000000"/>
                <w:sz w:val="30"/>
                <w:szCs w:val="30"/>
                <w:cs/>
              </w:rPr>
              <w:t>ศูนย์</w:t>
            </w:r>
            <w:r w:rsidRPr="00484499">
              <w:rPr>
                <w:rFonts w:ascii="TH SarabunPSK" w:hAnsi="TH SarabunPSK" w:cs="TH SarabunPSK"/>
                <w:color w:val="000000"/>
                <w:sz w:val="30"/>
                <w:szCs w:val="30"/>
                <w:cs/>
              </w:rPr>
              <w:t>พัฒนา</w:t>
            </w:r>
            <w:r w:rsidRPr="00010AC4">
              <w:rPr>
                <w:rFonts w:ascii="TH SarabunPSK" w:hAnsi="TH SarabunPSK" w:cs="TH SarabunPSK"/>
                <w:color w:val="000000"/>
                <w:sz w:val="30"/>
                <w:szCs w:val="30"/>
                <w:cs/>
              </w:rPr>
              <w:t>คุณภาพ</w:t>
            </w:r>
            <w:r w:rsidRPr="00010AC4">
              <w:rPr>
                <w:rFonts w:ascii="TH SarabunPSK" w:hAnsi="TH SarabunPSK" w:cs="TH SarabunPSK"/>
                <w:sz w:val="30"/>
                <w:szCs w:val="30"/>
              </w:rPr>
              <w:t xml:space="preserve"> </w:t>
            </w:r>
          </w:p>
          <w:p w14:paraId="35CD151D" w14:textId="77777777" w:rsidR="00B26833" w:rsidRPr="00010AC4" w:rsidRDefault="00B26833" w:rsidP="00484499">
            <w:pPr>
              <w:shd w:val="clear" w:color="auto" w:fill="FFFFFF"/>
              <w:tabs>
                <w:tab w:val="left" w:pos="980"/>
              </w:tabs>
              <w:ind w:left="-9" w:right="26" w:firstLine="9"/>
              <w:outlineLvl w:val="0"/>
              <w:rPr>
                <w:rFonts w:ascii="TH SarabunPSK" w:hAnsi="TH SarabunPSK" w:cs="TH SarabunPSK"/>
                <w:color w:val="000000"/>
                <w:sz w:val="30"/>
                <w:szCs w:val="30"/>
              </w:rPr>
            </w:pPr>
            <w:r w:rsidRPr="00010AC4">
              <w:rPr>
                <w:rFonts w:ascii="TH SarabunPSK" w:hAnsi="TH SarabunPSK" w:cs="TH SarabunPSK"/>
                <w:color w:val="000000"/>
                <w:sz w:val="30"/>
                <w:szCs w:val="30"/>
              </w:rPr>
              <w:t>9.</w:t>
            </w:r>
            <w:r w:rsidRPr="00010AC4">
              <w:rPr>
                <w:rFonts w:ascii="TH SarabunPSK" w:hAnsi="TH SarabunPSK" w:cs="TH SarabunPSK"/>
                <w:color w:val="000000"/>
                <w:sz w:val="30"/>
                <w:szCs w:val="30"/>
                <w:cs/>
              </w:rPr>
              <w:t>รายงานการแลกเปลี่ยนเรียนรู้ผลการดำเนินงาน-แนวทางการ</w:t>
            </w:r>
            <w:r w:rsidR="00EA3230">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ปรับปรุงฯ ภายในกลุ่มภารกิจหรือกับหน่วยงานอื่น</w:t>
            </w:r>
          </w:p>
          <w:p w14:paraId="17AFB76E" w14:textId="77777777" w:rsidR="00B26833" w:rsidRPr="00010AC4" w:rsidRDefault="00B26833" w:rsidP="00484499">
            <w:pPr>
              <w:shd w:val="clear" w:color="auto" w:fill="FFFFFF"/>
              <w:tabs>
                <w:tab w:val="left" w:pos="980"/>
              </w:tabs>
              <w:ind w:right="26" w:hanging="59"/>
              <w:outlineLvl w:val="0"/>
              <w:rPr>
                <w:rFonts w:ascii="TH SarabunPSK" w:hAnsi="TH SarabunPSK" w:cs="TH SarabunPSK"/>
                <w:color w:val="000000"/>
                <w:sz w:val="30"/>
                <w:szCs w:val="30"/>
                <w:cs/>
              </w:rPr>
            </w:pPr>
            <w:r w:rsidRPr="00010AC4">
              <w:rPr>
                <w:rFonts w:ascii="TH SarabunPSK" w:hAnsi="TH SarabunPSK" w:cs="TH SarabunPSK"/>
                <w:color w:val="000000"/>
                <w:sz w:val="30"/>
                <w:szCs w:val="30"/>
              </w:rPr>
              <w:t xml:space="preserve">10. </w:t>
            </w:r>
            <w:r w:rsidRPr="00010AC4">
              <w:rPr>
                <w:rFonts w:ascii="TH SarabunPSK" w:hAnsi="TH SarabunPSK" w:cs="TH SarabunPSK"/>
                <w:color w:val="000000"/>
                <w:sz w:val="30"/>
                <w:szCs w:val="30"/>
                <w:cs/>
              </w:rPr>
              <w:t xml:space="preserve">ส่งรายงานผลการดำเนินงานอย่างเป็นระบบ ฉบับสมบูรณ์ ภายในเวลาที่กำหนด </w:t>
            </w:r>
            <w:r w:rsidRPr="00010AC4">
              <w:rPr>
                <w:rFonts w:ascii="TH SarabunPSK" w:hAnsi="TH SarabunPSK" w:cs="TH SarabunPSK"/>
                <w:color w:val="000000"/>
                <w:sz w:val="30"/>
                <w:szCs w:val="30"/>
                <w:u w:val="single"/>
                <w:cs/>
              </w:rPr>
              <w:t xml:space="preserve">ให้กลุ่มงานพัฒนาคุณภาพ และกลุ่มงานยุทธศาสตร์และสารสนเทศ </w:t>
            </w:r>
          </w:p>
        </w:tc>
        <w:tc>
          <w:tcPr>
            <w:tcW w:w="1134" w:type="dxa"/>
            <w:tcBorders>
              <w:top w:val="single" w:sz="4" w:space="0" w:color="auto"/>
            </w:tcBorders>
          </w:tcPr>
          <w:p w14:paraId="4B1CABC9" w14:textId="77777777" w:rsidR="00484499" w:rsidRPr="008D1AE0" w:rsidRDefault="00484499" w:rsidP="00484499">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25F71A09" w14:textId="4763A8C7" w:rsidR="00484499" w:rsidRPr="008D1AE0" w:rsidRDefault="00484499" w:rsidP="00484499">
            <w:pPr>
              <w:pStyle w:val="FootnoteText"/>
              <w:jc w:val="center"/>
              <w:rPr>
                <w:rFonts w:ascii="TH SarabunPSK" w:hAnsi="TH SarabunPSK" w:cs="TH SarabunPSK"/>
                <w:sz w:val="30"/>
                <w:szCs w:val="30"/>
              </w:rPr>
            </w:pPr>
            <w:r w:rsidRPr="008D1AE0">
              <w:rPr>
                <w:rFonts w:ascii="TH SarabunPSK" w:hAnsi="TH SarabunPSK" w:cs="TH SarabunPSK"/>
                <w:sz w:val="30"/>
                <w:szCs w:val="30"/>
              </w:rPr>
              <w:t xml:space="preserve">1 </w:t>
            </w:r>
            <w:r w:rsidRPr="008D1AE0">
              <w:rPr>
                <w:rFonts w:ascii="TH SarabunPSK" w:hAnsi="TH SarabunPSK" w:cs="TH SarabunPSK"/>
                <w:sz w:val="30"/>
                <w:szCs w:val="30"/>
                <w:cs/>
              </w:rPr>
              <w:t>คะแนน</w:t>
            </w:r>
          </w:p>
          <w:p w14:paraId="554EBB19" w14:textId="77777777" w:rsidR="009D2FC8" w:rsidRPr="008D1AE0" w:rsidRDefault="009D2FC8" w:rsidP="00484499">
            <w:pPr>
              <w:pStyle w:val="FootnoteText"/>
              <w:jc w:val="center"/>
              <w:rPr>
                <w:rFonts w:ascii="TH SarabunPSK" w:hAnsi="TH SarabunPSK" w:cs="TH SarabunPSK"/>
                <w:sz w:val="30"/>
                <w:szCs w:val="30"/>
              </w:rPr>
            </w:pPr>
          </w:p>
          <w:p w14:paraId="13AE80D9" w14:textId="77777777" w:rsidR="00B26833" w:rsidRPr="008D1AE0" w:rsidRDefault="00B26833" w:rsidP="00B26833">
            <w:pPr>
              <w:pStyle w:val="FootnoteText"/>
              <w:jc w:val="center"/>
              <w:rPr>
                <w:rFonts w:ascii="TH SarabunPSK" w:hAnsi="TH SarabunPSK" w:cs="TH SarabunPSK"/>
                <w:sz w:val="30"/>
                <w:szCs w:val="30"/>
              </w:rPr>
            </w:pPr>
            <w:r w:rsidRPr="008D1AE0">
              <w:rPr>
                <w:rFonts w:ascii="TH SarabunPSK" w:hAnsi="TH SarabunPSK" w:cs="TH SarabunPSK"/>
                <w:sz w:val="30"/>
                <w:szCs w:val="30"/>
              </w:rPr>
              <w:t xml:space="preserve">1 </w:t>
            </w:r>
            <w:r w:rsidRPr="008D1AE0">
              <w:rPr>
                <w:rFonts w:ascii="TH SarabunPSK" w:hAnsi="TH SarabunPSK" w:cs="TH SarabunPSK"/>
                <w:sz w:val="30"/>
                <w:szCs w:val="30"/>
                <w:cs/>
              </w:rPr>
              <w:t>คะแนน</w:t>
            </w:r>
          </w:p>
          <w:p w14:paraId="2891B370" w14:textId="77777777" w:rsidR="00484499" w:rsidRPr="008D1AE0" w:rsidRDefault="00484499" w:rsidP="00B26833">
            <w:pPr>
              <w:pStyle w:val="FootnoteText"/>
              <w:jc w:val="center"/>
              <w:rPr>
                <w:rFonts w:ascii="TH SarabunPSK" w:hAnsi="TH SarabunPSK" w:cs="TH SarabunPSK"/>
                <w:sz w:val="30"/>
                <w:szCs w:val="30"/>
              </w:rPr>
            </w:pPr>
          </w:p>
          <w:p w14:paraId="789DA8C6" w14:textId="77777777" w:rsidR="00B26833" w:rsidRPr="008D1AE0" w:rsidRDefault="00B26833" w:rsidP="00B26833">
            <w:pPr>
              <w:pStyle w:val="FootnoteText"/>
              <w:jc w:val="center"/>
              <w:rPr>
                <w:rFonts w:ascii="TH SarabunPSK" w:hAnsi="TH SarabunPSK" w:cs="TH SarabunPSK"/>
                <w:sz w:val="30"/>
                <w:szCs w:val="30"/>
              </w:rPr>
            </w:pPr>
            <w:r w:rsidRPr="008D1AE0">
              <w:rPr>
                <w:rFonts w:ascii="TH SarabunPSK" w:hAnsi="TH SarabunPSK" w:cs="TH SarabunPSK"/>
                <w:sz w:val="30"/>
                <w:szCs w:val="30"/>
                <w:cs/>
              </w:rPr>
              <w:t>1 คะแนน</w:t>
            </w:r>
          </w:p>
          <w:p w14:paraId="5360B302" w14:textId="77777777" w:rsidR="00B26833" w:rsidRPr="008D1AE0" w:rsidRDefault="00B26833" w:rsidP="00B26833">
            <w:pPr>
              <w:pStyle w:val="FootnoteText"/>
              <w:jc w:val="center"/>
              <w:rPr>
                <w:rFonts w:ascii="TH SarabunPSK" w:hAnsi="TH SarabunPSK" w:cs="TH SarabunPSK"/>
                <w:sz w:val="30"/>
                <w:szCs w:val="30"/>
              </w:rPr>
            </w:pPr>
          </w:p>
          <w:p w14:paraId="3FC02FF7" w14:textId="77777777" w:rsidR="00B26833" w:rsidRPr="008D1AE0" w:rsidRDefault="00B26833" w:rsidP="00484499">
            <w:pPr>
              <w:pStyle w:val="FootnoteText"/>
              <w:jc w:val="center"/>
              <w:rPr>
                <w:rFonts w:ascii="TH SarabunPSK" w:hAnsi="TH SarabunPSK" w:cs="TH SarabunPSK"/>
                <w:sz w:val="30"/>
                <w:szCs w:val="30"/>
                <w:cs/>
              </w:rPr>
            </w:pPr>
            <w:r w:rsidRPr="008D1AE0">
              <w:rPr>
                <w:rFonts w:ascii="TH SarabunPSK" w:hAnsi="TH SarabunPSK" w:cs="TH SarabunPSK"/>
                <w:sz w:val="30"/>
                <w:szCs w:val="30"/>
                <w:cs/>
              </w:rPr>
              <w:t>1 คะแนน</w:t>
            </w:r>
          </w:p>
        </w:tc>
        <w:tc>
          <w:tcPr>
            <w:tcW w:w="1416" w:type="dxa"/>
            <w:tcBorders>
              <w:top w:val="single" w:sz="4" w:space="0" w:color="auto"/>
            </w:tcBorders>
            <w:shd w:val="clear" w:color="auto" w:fill="auto"/>
          </w:tcPr>
          <w:p w14:paraId="4AFCE135" w14:textId="0844B926" w:rsidR="00B26833" w:rsidRPr="00010AC4" w:rsidRDefault="00570B51" w:rsidP="00B26833">
            <w:pPr>
              <w:widowControl w:val="0"/>
              <w:adjustRightInd w:val="0"/>
              <w:spacing w:line="360" w:lineRule="atLeast"/>
              <w:jc w:val="center"/>
              <w:textAlignment w:val="baseline"/>
              <w:rPr>
                <w:rFonts w:ascii="TH SarabunPSK" w:hAnsi="TH SarabunPSK" w:cs="TH SarabunPSK"/>
                <w:b/>
                <w:bCs/>
                <w:sz w:val="30"/>
                <w:szCs w:val="30"/>
                <w:cs/>
              </w:rPr>
            </w:pPr>
            <w:r>
              <w:rPr>
                <w:rFonts w:ascii="TH SarabunPSK" w:hAnsi="TH SarabunPSK" w:cs="TH SarabunPSK" w:hint="cs"/>
                <w:b/>
                <w:bCs/>
                <w:sz w:val="30"/>
                <w:szCs w:val="30"/>
                <w:cs/>
              </w:rPr>
              <w:t>3</w:t>
            </w:r>
            <w:r w:rsidR="00451586">
              <w:rPr>
                <w:rFonts w:ascii="TH SarabunPSK" w:hAnsi="TH SarabunPSK" w:cs="TH SarabunPSK" w:hint="cs"/>
                <w:b/>
                <w:bCs/>
                <w:sz w:val="30"/>
                <w:szCs w:val="30"/>
                <w:cs/>
              </w:rPr>
              <w:t xml:space="preserve"> </w:t>
            </w:r>
            <w:r w:rsidR="008D1AE0">
              <w:rPr>
                <w:rFonts w:ascii="TH SarabunPSK" w:hAnsi="TH SarabunPSK" w:cs="TH SarabunPSK" w:hint="cs"/>
                <w:b/>
                <w:bCs/>
                <w:sz w:val="30"/>
                <w:szCs w:val="30"/>
                <w:cs/>
              </w:rPr>
              <w:t>ตุลาคม</w:t>
            </w:r>
            <w:r w:rsidR="004C712E">
              <w:rPr>
                <w:rFonts w:ascii="TH SarabunPSK" w:hAnsi="TH SarabunPSK" w:cs="TH SarabunPSK" w:hint="cs"/>
                <w:b/>
                <w:bCs/>
                <w:sz w:val="30"/>
                <w:szCs w:val="30"/>
                <w:cs/>
              </w:rPr>
              <w:t>256</w:t>
            </w:r>
            <w:r w:rsidR="00A816B6">
              <w:rPr>
                <w:rFonts w:ascii="TH SarabunPSK" w:hAnsi="TH SarabunPSK" w:cs="TH SarabunPSK" w:hint="cs"/>
                <w:b/>
                <w:bCs/>
                <w:sz w:val="30"/>
                <w:szCs w:val="30"/>
                <w:cs/>
              </w:rPr>
              <w:t>6</w:t>
            </w:r>
          </w:p>
          <w:p w14:paraId="62589D39" w14:textId="77777777" w:rsidR="009E5D5C" w:rsidRDefault="009E5D5C" w:rsidP="00087BA8">
            <w:pPr>
              <w:widowControl w:val="0"/>
              <w:adjustRightInd w:val="0"/>
              <w:spacing w:line="360" w:lineRule="atLeast"/>
              <w:jc w:val="center"/>
              <w:textAlignment w:val="baseline"/>
              <w:rPr>
                <w:rFonts w:ascii="TH SarabunPSK" w:hAnsi="TH SarabunPSK" w:cs="TH SarabunPSK"/>
                <w:b/>
                <w:bCs/>
                <w:sz w:val="30"/>
                <w:szCs w:val="30"/>
              </w:rPr>
            </w:pPr>
          </w:p>
          <w:p w14:paraId="7C946DEB" w14:textId="77777777" w:rsidR="00B26833" w:rsidRPr="00087BA8" w:rsidRDefault="00B26833" w:rsidP="004C712E">
            <w:pPr>
              <w:widowControl w:val="0"/>
              <w:adjustRightInd w:val="0"/>
              <w:spacing w:line="360" w:lineRule="atLeast"/>
              <w:jc w:val="center"/>
              <w:textAlignment w:val="baseline"/>
              <w:rPr>
                <w:rFonts w:ascii="TH SarabunPSK" w:hAnsi="TH SarabunPSK" w:cs="TH SarabunPSK"/>
                <w:b/>
                <w:bCs/>
                <w:sz w:val="30"/>
                <w:szCs w:val="30"/>
              </w:rPr>
            </w:pPr>
          </w:p>
        </w:tc>
      </w:tr>
    </w:tbl>
    <w:p w14:paraId="5A12FD53" w14:textId="77777777" w:rsidR="00535262" w:rsidRPr="00484499" w:rsidRDefault="00535262" w:rsidP="008204A4">
      <w:pPr>
        <w:pStyle w:val="FootnoteText"/>
        <w:rPr>
          <w:rFonts w:ascii="TH SarabunPSK" w:hAnsi="TH SarabunPSK" w:cs="TH SarabunPSK"/>
          <w:b/>
          <w:bCs/>
          <w:sz w:val="16"/>
          <w:szCs w:val="16"/>
        </w:rPr>
      </w:pPr>
    </w:p>
    <w:p w14:paraId="258D3039" w14:textId="77777777" w:rsidR="008204A4" w:rsidRPr="00010AC4" w:rsidRDefault="008204A4" w:rsidP="008204A4">
      <w:pPr>
        <w:pStyle w:val="FootnoteText"/>
        <w:rPr>
          <w:rFonts w:ascii="TH SarabunPSK" w:hAnsi="TH SarabunPSK" w:cs="TH SarabunPSK"/>
          <w:b/>
          <w:bCs/>
          <w:sz w:val="30"/>
          <w:szCs w:val="30"/>
        </w:rPr>
      </w:pPr>
      <w:r w:rsidRPr="00010AC4">
        <w:rPr>
          <w:rFonts w:ascii="TH SarabunPSK" w:hAnsi="TH SarabunPSK" w:cs="TH SarabunPSK"/>
          <w:b/>
          <w:bCs/>
          <w:sz w:val="30"/>
          <w:szCs w:val="30"/>
          <w:cs/>
        </w:rPr>
        <w:t xml:space="preserve">(14) ผู้กำกับดูแลตัวชี้วัด </w:t>
      </w:r>
      <w:r w:rsidRPr="00010AC4">
        <w:rPr>
          <w:rFonts w:ascii="TH SarabunPSK" w:hAnsi="TH SarabunPSK" w:cs="TH SarabunPSK"/>
          <w:b/>
          <w:bCs/>
          <w:sz w:val="30"/>
          <w:szCs w:val="30"/>
        </w:rPr>
        <w:t xml:space="preserve">: </w:t>
      </w:r>
    </w:p>
    <w:p w14:paraId="56FF26DF" w14:textId="56846F2B" w:rsidR="00D47EB4" w:rsidRDefault="00F72C11" w:rsidP="00451586">
      <w:pPr>
        <w:pStyle w:val="FootnoteText"/>
        <w:ind w:firstLine="426"/>
        <w:rPr>
          <w:rFonts w:ascii="TH SarabunPSK" w:hAnsi="TH SarabunPSK" w:cs="TH SarabunPSK"/>
          <w:b/>
          <w:bCs/>
          <w:sz w:val="30"/>
          <w:szCs w:val="30"/>
        </w:rPr>
      </w:pPr>
      <w:r w:rsidRPr="00010AC4">
        <w:rPr>
          <w:rFonts w:ascii="TH SarabunPSK" w:hAnsi="TH SarabunPSK" w:cs="TH SarabunPSK"/>
          <w:b/>
          <w:bCs/>
          <w:sz w:val="30"/>
          <w:szCs w:val="30"/>
          <w:cs/>
        </w:rPr>
        <w:t>ชื่อ-สกุล</w:t>
      </w:r>
      <w:r w:rsidRPr="00010AC4">
        <w:rPr>
          <w:rFonts w:ascii="TH SarabunPSK" w:hAnsi="TH SarabunPSK" w:cs="TH SarabunPSK"/>
          <w:sz w:val="30"/>
          <w:szCs w:val="30"/>
          <w:cs/>
        </w:rPr>
        <w:t xml:space="preserve">  </w:t>
      </w:r>
      <w:r w:rsidR="00451586">
        <w:rPr>
          <w:rFonts w:ascii="TH SarabunPSK" w:hAnsi="TH SarabunPSK" w:cs="TH SarabunPSK" w:hint="cs"/>
          <w:sz w:val="30"/>
          <w:szCs w:val="30"/>
          <w:cs/>
        </w:rPr>
        <w:t>นาย</w:t>
      </w:r>
      <w:r w:rsidR="00D47EB4">
        <w:rPr>
          <w:rFonts w:ascii="TH SarabunPSK" w:hAnsi="TH SarabunPSK" w:cs="TH SarabunPSK" w:hint="cs"/>
          <w:sz w:val="30"/>
          <w:szCs w:val="30"/>
          <w:cs/>
        </w:rPr>
        <w:t>แพทย์</w:t>
      </w:r>
      <w:proofErr w:type="spellStart"/>
      <w:r w:rsidR="00451586">
        <w:rPr>
          <w:rFonts w:ascii="TH SarabunPSK" w:hAnsi="TH SarabunPSK" w:cs="TH SarabunPSK" w:hint="cs"/>
          <w:sz w:val="30"/>
          <w:szCs w:val="30"/>
          <w:cs/>
        </w:rPr>
        <w:t>วฤทธ</w:t>
      </w:r>
      <w:proofErr w:type="spellEnd"/>
      <w:r w:rsidR="00451586">
        <w:rPr>
          <w:rFonts w:ascii="TH SarabunPSK" w:hAnsi="TH SarabunPSK" w:cs="TH SarabunPSK" w:hint="cs"/>
          <w:sz w:val="30"/>
          <w:szCs w:val="30"/>
          <w:cs/>
        </w:rPr>
        <w:t xml:space="preserve"> มงคลเนาวรัตน์</w:t>
      </w:r>
      <w:r w:rsidR="00451586" w:rsidRPr="0058513C">
        <w:rPr>
          <w:rFonts w:ascii="TH SarabunPSK" w:hAnsi="TH SarabunPSK" w:cs="TH SarabunPSK"/>
          <w:b/>
          <w:bCs/>
          <w:sz w:val="30"/>
          <w:szCs w:val="30"/>
        </w:rPr>
        <w:t xml:space="preserve">   </w:t>
      </w:r>
      <w:r w:rsidR="00451586">
        <w:rPr>
          <w:rFonts w:ascii="TH SarabunPSK" w:hAnsi="TH SarabunPSK" w:cs="TH SarabunPSK"/>
          <w:b/>
          <w:bCs/>
          <w:sz w:val="30"/>
          <w:szCs w:val="30"/>
        </w:rPr>
        <w:tab/>
      </w:r>
      <w:r w:rsidR="00451586">
        <w:rPr>
          <w:rFonts w:ascii="TH SarabunPSK" w:hAnsi="TH SarabunPSK" w:cs="TH SarabunPSK"/>
          <w:b/>
          <w:bCs/>
          <w:sz w:val="30"/>
          <w:szCs w:val="30"/>
        </w:rPr>
        <w:tab/>
      </w:r>
      <w:r w:rsidR="00451586">
        <w:rPr>
          <w:rFonts w:ascii="TH SarabunPSK" w:hAnsi="TH SarabunPSK" w:cs="TH SarabunPSK"/>
          <w:b/>
          <w:bCs/>
          <w:sz w:val="30"/>
          <w:szCs w:val="30"/>
          <w:cs/>
        </w:rPr>
        <w:tab/>
      </w:r>
      <w:r w:rsidR="00D47EB4" w:rsidRPr="00D47EB4">
        <w:rPr>
          <w:rFonts w:ascii="TH SarabunPSK" w:hAnsi="TH SarabunPSK" w:cs="TH SarabunPSK"/>
          <w:sz w:val="30"/>
          <w:szCs w:val="30"/>
          <w:cs/>
        </w:rPr>
        <w:t>ผู้ช่วยผู้อำนวยการด้านพัฒนาคุณภาพ</w:t>
      </w:r>
    </w:p>
    <w:p w14:paraId="21ABCE5A" w14:textId="05B39F9E" w:rsidR="00451586" w:rsidRPr="001F7827" w:rsidRDefault="00451586" w:rsidP="00451586">
      <w:pPr>
        <w:pStyle w:val="FootnoteText"/>
        <w:ind w:firstLine="426"/>
        <w:rPr>
          <w:rFonts w:ascii="TH SarabunPSK" w:hAnsi="TH SarabunPSK" w:cs="TH SarabunPSK"/>
          <w:sz w:val="30"/>
          <w:szCs w:val="30"/>
          <w:cs/>
        </w:rPr>
      </w:pPr>
      <w:r w:rsidRPr="001F7827">
        <w:rPr>
          <w:rFonts w:ascii="TH SarabunPSK" w:hAnsi="TH SarabunPSK" w:cs="TH SarabunPSK"/>
          <w:b/>
          <w:bCs/>
          <w:sz w:val="30"/>
          <w:szCs w:val="30"/>
          <w:cs/>
        </w:rPr>
        <w:t xml:space="preserve">ชื่อ-สกุล </w:t>
      </w:r>
      <w:r w:rsidRPr="001F7827">
        <w:rPr>
          <w:rFonts w:ascii="TH SarabunPSK" w:hAnsi="TH SarabunPSK" w:cs="TH SarabunPSK"/>
          <w:sz w:val="30"/>
          <w:szCs w:val="30"/>
          <w:cs/>
        </w:rPr>
        <w:t xml:space="preserve"> นาง</w:t>
      </w:r>
      <w:r w:rsidRPr="001F7827">
        <w:rPr>
          <w:rFonts w:ascii="TH SarabunPSK" w:hAnsi="TH SarabunPSK" w:cs="TH SarabunPSK" w:hint="cs"/>
          <w:sz w:val="30"/>
          <w:szCs w:val="30"/>
          <w:cs/>
        </w:rPr>
        <w:t>สาวร</w:t>
      </w:r>
      <w:proofErr w:type="spellStart"/>
      <w:r w:rsidRPr="001F7827">
        <w:rPr>
          <w:rFonts w:ascii="TH SarabunPSK" w:hAnsi="TH SarabunPSK" w:cs="TH SarabunPSK" w:hint="cs"/>
          <w:sz w:val="30"/>
          <w:szCs w:val="30"/>
          <w:cs/>
        </w:rPr>
        <w:t>ภัส</w:t>
      </w:r>
      <w:proofErr w:type="spellEnd"/>
      <w:r w:rsidRPr="001F7827">
        <w:rPr>
          <w:rFonts w:ascii="TH SarabunPSK" w:hAnsi="TH SarabunPSK" w:cs="TH SarabunPSK" w:hint="cs"/>
          <w:sz w:val="30"/>
          <w:szCs w:val="30"/>
          <w:cs/>
        </w:rPr>
        <w:t>พิศา</w:t>
      </w:r>
      <w:r w:rsidRPr="001F7827">
        <w:rPr>
          <w:rFonts w:ascii="TH SarabunPSK" w:hAnsi="TH SarabunPSK" w:cs="TH SarabunPSK" w:hint="cs"/>
          <w:b/>
          <w:bCs/>
          <w:sz w:val="30"/>
          <w:szCs w:val="30"/>
          <w:cs/>
        </w:rPr>
        <w:t xml:space="preserve"> </w:t>
      </w:r>
      <w:r w:rsidRPr="001F7827">
        <w:rPr>
          <w:rFonts w:ascii="TH SarabunPSK" w:hAnsi="TH SarabunPSK" w:cs="TH SarabunPSK" w:hint="cs"/>
          <w:sz w:val="30"/>
          <w:szCs w:val="30"/>
          <w:cs/>
        </w:rPr>
        <w:t>ธน</w:t>
      </w:r>
      <w:proofErr w:type="spellStart"/>
      <w:r w:rsidRPr="001F7827">
        <w:rPr>
          <w:rFonts w:ascii="TH SarabunPSK" w:hAnsi="TH SarabunPSK" w:cs="TH SarabunPSK" w:hint="cs"/>
          <w:sz w:val="30"/>
          <w:szCs w:val="30"/>
          <w:cs/>
        </w:rPr>
        <w:t>สิษฐ์</w:t>
      </w:r>
      <w:proofErr w:type="spellEnd"/>
      <w:r w:rsidRPr="001F7827">
        <w:rPr>
          <w:rFonts w:ascii="TH SarabunPSK" w:hAnsi="TH SarabunPSK" w:cs="TH SarabunPSK" w:hint="cs"/>
          <w:sz w:val="30"/>
          <w:szCs w:val="30"/>
          <w:cs/>
        </w:rPr>
        <w:t>จำรูญ</w:t>
      </w:r>
      <w:r w:rsidRPr="001F7827">
        <w:rPr>
          <w:rFonts w:ascii="TH SarabunPSK" w:hAnsi="TH SarabunPSK" w:cs="TH SarabunPSK"/>
          <w:b/>
          <w:bCs/>
          <w:sz w:val="30"/>
          <w:szCs w:val="30"/>
        </w:rPr>
        <w:tab/>
      </w:r>
      <w:r w:rsidRPr="001F7827">
        <w:rPr>
          <w:rFonts w:ascii="TH SarabunPSK" w:hAnsi="TH SarabunPSK" w:cs="TH SarabunPSK"/>
          <w:b/>
          <w:bCs/>
          <w:sz w:val="30"/>
          <w:szCs w:val="30"/>
        </w:rPr>
        <w:tab/>
      </w:r>
      <w:r>
        <w:rPr>
          <w:rFonts w:ascii="TH SarabunPSK" w:hAnsi="TH SarabunPSK" w:cs="TH SarabunPSK"/>
          <w:b/>
          <w:bCs/>
          <w:sz w:val="30"/>
          <w:szCs w:val="30"/>
        </w:rPr>
        <w:tab/>
      </w:r>
      <w:r w:rsidRPr="001F7827">
        <w:rPr>
          <w:rFonts w:ascii="TH SarabunPSK" w:hAnsi="TH SarabunPSK" w:cs="TH SarabunPSK"/>
          <w:b/>
          <w:bCs/>
          <w:sz w:val="30"/>
          <w:szCs w:val="30"/>
          <w:cs/>
        </w:rPr>
        <w:t>กลุ่ม</w:t>
      </w:r>
      <w:r w:rsidRPr="001F7827">
        <w:rPr>
          <w:rFonts w:ascii="TH SarabunPSK" w:hAnsi="TH SarabunPSK" w:cs="TH SarabunPSK"/>
          <w:b/>
          <w:bCs/>
          <w:sz w:val="30"/>
          <w:szCs w:val="30"/>
        </w:rPr>
        <w:t>/</w:t>
      </w:r>
      <w:r w:rsidRPr="001F7827">
        <w:rPr>
          <w:rFonts w:ascii="TH SarabunPSK" w:hAnsi="TH SarabunPSK" w:cs="TH SarabunPSK"/>
          <w:b/>
          <w:bCs/>
          <w:sz w:val="30"/>
          <w:szCs w:val="30"/>
          <w:cs/>
        </w:rPr>
        <w:t xml:space="preserve">ฝ่ายงานที่สังกัด  </w:t>
      </w:r>
      <w:r w:rsidRPr="001F7827">
        <w:rPr>
          <w:rFonts w:ascii="TH SarabunPSK" w:hAnsi="TH SarabunPSK" w:cs="TH SarabunPSK"/>
          <w:sz w:val="30"/>
          <w:szCs w:val="30"/>
          <w:cs/>
        </w:rPr>
        <w:t>ศูนย์พัฒนาคุณภา</w:t>
      </w:r>
      <w:r>
        <w:rPr>
          <w:rFonts w:ascii="TH SarabunPSK" w:hAnsi="TH SarabunPSK" w:cs="TH SarabunPSK" w:hint="cs"/>
          <w:sz w:val="30"/>
          <w:szCs w:val="30"/>
          <w:cs/>
        </w:rPr>
        <w:t>พ</w:t>
      </w:r>
    </w:p>
    <w:p w14:paraId="5718130F" w14:textId="77777777" w:rsidR="00A51E1A" w:rsidRPr="00A51E1A" w:rsidRDefault="00A51E1A" w:rsidP="00A51E1A">
      <w:pPr>
        <w:pStyle w:val="FootnoteText"/>
        <w:ind w:firstLine="426"/>
        <w:rPr>
          <w:rFonts w:ascii="TH SarabunPSK" w:hAnsi="TH SarabunPSK" w:cs="TH SarabunPSK"/>
          <w:sz w:val="30"/>
          <w:szCs w:val="30"/>
          <w:cs/>
        </w:rPr>
      </w:pPr>
      <w:r w:rsidRPr="001F7827">
        <w:rPr>
          <w:rFonts w:ascii="TH SarabunPSK" w:hAnsi="TH SarabunPSK" w:cs="TH SarabunPSK"/>
          <w:b/>
          <w:bCs/>
          <w:sz w:val="30"/>
          <w:szCs w:val="30"/>
          <w:cs/>
        </w:rPr>
        <w:t xml:space="preserve">ชื่อ-สกุล </w:t>
      </w:r>
      <w:r w:rsidRPr="001F7827">
        <w:rPr>
          <w:rFonts w:ascii="TH SarabunPSK" w:hAnsi="TH SarabunPSK" w:cs="TH SarabunPSK"/>
          <w:sz w:val="30"/>
          <w:szCs w:val="30"/>
          <w:cs/>
        </w:rPr>
        <w:t xml:space="preserve"> </w:t>
      </w:r>
      <w:r w:rsidR="00BB6770">
        <w:rPr>
          <w:rFonts w:ascii="TH SarabunPSK" w:hAnsi="TH SarabunPSK" w:cs="TH SarabunPSK" w:hint="cs"/>
          <w:sz w:val="30"/>
          <w:szCs w:val="30"/>
          <w:cs/>
        </w:rPr>
        <w:t xml:space="preserve">นางสาวจิราภา  เนื้อไม้            </w:t>
      </w:r>
      <w:r w:rsidRPr="001F7827">
        <w:rPr>
          <w:rFonts w:ascii="TH SarabunPSK" w:hAnsi="TH SarabunPSK" w:cs="TH SarabunPSK"/>
          <w:b/>
          <w:bCs/>
          <w:sz w:val="30"/>
          <w:szCs w:val="30"/>
        </w:rPr>
        <w:tab/>
      </w:r>
      <w:r>
        <w:rPr>
          <w:rFonts w:ascii="TH SarabunPSK" w:hAnsi="TH SarabunPSK" w:cs="TH SarabunPSK"/>
          <w:b/>
          <w:bCs/>
          <w:sz w:val="30"/>
          <w:szCs w:val="30"/>
          <w:cs/>
        </w:rPr>
        <w:tab/>
      </w:r>
      <w:r>
        <w:rPr>
          <w:rFonts w:ascii="TH SarabunPSK" w:hAnsi="TH SarabunPSK" w:cs="TH SarabunPSK"/>
          <w:b/>
          <w:bCs/>
          <w:sz w:val="30"/>
          <w:szCs w:val="30"/>
          <w:cs/>
        </w:rPr>
        <w:tab/>
      </w:r>
      <w:r w:rsidRPr="001F7827">
        <w:rPr>
          <w:rFonts w:ascii="TH SarabunPSK" w:hAnsi="TH SarabunPSK" w:cs="TH SarabunPSK"/>
          <w:b/>
          <w:bCs/>
          <w:sz w:val="30"/>
          <w:szCs w:val="30"/>
          <w:cs/>
        </w:rPr>
        <w:t>กลุ่ม</w:t>
      </w:r>
      <w:r w:rsidRPr="001F7827">
        <w:rPr>
          <w:rFonts w:ascii="TH SarabunPSK" w:hAnsi="TH SarabunPSK" w:cs="TH SarabunPSK"/>
          <w:b/>
          <w:bCs/>
          <w:sz w:val="30"/>
          <w:szCs w:val="30"/>
        </w:rPr>
        <w:t>/</w:t>
      </w:r>
      <w:r w:rsidRPr="001F7827">
        <w:rPr>
          <w:rFonts w:ascii="TH SarabunPSK" w:hAnsi="TH SarabunPSK" w:cs="TH SarabunPSK"/>
          <w:b/>
          <w:bCs/>
          <w:sz w:val="30"/>
          <w:szCs w:val="30"/>
          <w:cs/>
        </w:rPr>
        <w:t xml:space="preserve">ฝ่ายงานที่สังกัด  </w:t>
      </w:r>
      <w:r w:rsidRPr="001F7827">
        <w:rPr>
          <w:rFonts w:ascii="TH SarabunPSK" w:hAnsi="TH SarabunPSK" w:cs="TH SarabunPSK"/>
          <w:sz w:val="30"/>
          <w:szCs w:val="30"/>
          <w:cs/>
        </w:rPr>
        <w:t>ศูนย์พัฒนาคุณภา</w:t>
      </w:r>
      <w:r w:rsidR="00472F4B">
        <w:rPr>
          <w:rFonts w:ascii="TH SarabunPSK" w:hAnsi="TH SarabunPSK" w:cs="TH SarabunPSK" w:hint="cs"/>
          <w:sz w:val="30"/>
          <w:szCs w:val="30"/>
          <w:cs/>
        </w:rPr>
        <w:t>พ</w:t>
      </w:r>
    </w:p>
    <w:p w14:paraId="51A00169" w14:textId="28E7328E" w:rsidR="00451586" w:rsidRDefault="00A51E1A" w:rsidP="00A51E1A">
      <w:pPr>
        <w:ind w:firstLine="426"/>
        <w:rPr>
          <w:rFonts w:ascii="TH SarabunPSK" w:eastAsia="Times New Roman" w:hAnsi="TH SarabunPSK" w:cs="TH SarabunPSK"/>
          <w:b/>
          <w:bCs/>
          <w:sz w:val="30"/>
          <w:szCs w:val="30"/>
        </w:rPr>
      </w:pPr>
      <w:r w:rsidRPr="001F7827">
        <w:rPr>
          <w:rFonts w:ascii="TH SarabunPSK" w:eastAsia="Times New Roman" w:hAnsi="TH SarabunPSK" w:cs="TH SarabunPSK"/>
          <w:b/>
          <w:bCs/>
          <w:sz w:val="30"/>
          <w:szCs w:val="30"/>
          <w:cs/>
        </w:rPr>
        <w:t>โทรศัพท์ (ที่ทำงาน) :</w:t>
      </w:r>
      <w:r w:rsidRPr="001F7827">
        <w:rPr>
          <w:rFonts w:ascii="TH SarabunPSK" w:eastAsia="Times New Roman" w:hAnsi="TH SarabunPSK" w:cs="TH SarabunPSK"/>
          <w:sz w:val="30"/>
          <w:szCs w:val="30"/>
          <w:cs/>
        </w:rPr>
        <w:t xml:space="preserve">  </w:t>
      </w:r>
      <w:r w:rsidRPr="00D06476">
        <w:rPr>
          <w:rFonts w:ascii="TH SarabunPSK" w:hAnsi="TH SarabunPSK" w:cs="TH SarabunPSK"/>
          <w:sz w:val="30"/>
          <w:szCs w:val="30"/>
          <w:cs/>
        </w:rPr>
        <w:t>0-</w:t>
      </w:r>
      <w:r w:rsidRPr="00D06476">
        <w:rPr>
          <w:rFonts w:ascii="TH SarabunPSK" w:hAnsi="TH SarabunPSK" w:cs="TH SarabunPSK"/>
          <w:sz w:val="30"/>
          <w:szCs w:val="30"/>
        </w:rPr>
        <w:t>2441-6100</w:t>
      </w:r>
      <w:r w:rsidRPr="00D06476">
        <w:rPr>
          <w:rFonts w:ascii="TH SarabunPSK" w:hAnsi="TH SarabunPSK" w:cs="TH SarabunPSK"/>
          <w:sz w:val="30"/>
          <w:szCs w:val="30"/>
          <w:cs/>
        </w:rPr>
        <w:t xml:space="preserve">  ต่อ</w:t>
      </w:r>
      <w:r>
        <w:rPr>
          <w:rFonts w:ascii="TH SarabunPSK" w:hAnsi="TH SarabunPSK" w:cs="TH SarabunPSK" w:hint="cs"/>
          <w:sz w:val="30"/>
          <w:szCs w:val="30"/>
          <w:cs/>
        </w:rPr>
        <w:t xml:space="preserve"> </w:t>
      </w:r>
      <w:r w:rsidRPr="001F7827">
        <w:rPr>
          <w:rFonts w:ascii="TH SarabunPSK" w:eastAsia="Times New Roman" w:hAnsi="TH SarabunPSK" w:cs="TH SarabunPSK"/>
          <w:sz w:val="30"/>
          <w:szCs w:val="30"/>
        </w:rPr>
        <w:t>58249</w:t>
      </w:r>
      <w:r w:rsidRPr="001F7827">
        <w:rPr>
          <w:rFonts w:ascii="TH SarabunPSK" w:eastAsia="Times New Roman" w:hAnsi="TH SarabunPSK" w:cs="TH SarabunPSK"/>
          <w:sz w:val="30"/>
          <w:szCs w:val="30"/>
        </w:rPr>
        <w:tab/>
      </w:r>
      <w:r>
        <w:rPr>
          <w:rFonts w:ascii="TH SarabunPSK" w:eastAsia="Times New Roman" w:hAnsi="TH SarabunPSK" w:cs="TH SarabunPSK"/>
          <w:sz w:val="30"/>
          <w:szCs w:val="30"/>
        </w:rPr>
        <w:tab/>
      </w:r>
      <w:r w:rsidRPr="001F7827">
        <w:rPr>
          <w:rFonts w:ascii="TH SarabunPSK" w:eastAsia="Times New Roman" w:hAnsi="TH SarabunPSK" w:cs="TH SarabunPSK"/>
          <w:b/>
          <w:bCs/>
          <w:sz w:val="30"/>
          <w:szCs w:val="30"/>
        </w:rPr>
        <w:t>E</w:t>
      </w:r>
      <w:r w:rsidRPr="001F7827">
        <w:rPr>
          <w:rFonts w:ascii="TH SarabunPSK" w:eastAsia="Times New Roman" w:hAnsi="TH SarabunPSK" w:cs="TH SarabunPSK"/>
          <w:b/>
          <w:bCs/>
          <w:sz w:val="30"/>
          <w:szCs w:val="30"/>
          <w:cs/>
        </w:rPr>
        <w:t>-</w:t>
      </w:r>
      <w:r w:rsidRPr="001F7827">
        <w:rPr>
          <w:rFonts w:ascii="TH SarabunPSK" w:eastAsia="Times New Roman" w:hAnsi="TH SarabunPSK" w:cs="TH SarabunPSK"/>
          <w:b/>
          <w:bCs/>
          <w:sz w:val="30"/>
          <w:szCs w:val="30"/>
        </w:rPr>
        <w:t>mail</w:t>
      </w:r>
      <w:r w:rsidRPr="001F7827">
        <w:rPr>
          <w:rFonts w:ascii="TH SarabunPSK" w:eastAsia="Times New Roman" w:hAnsi="TH SarabunPSK" w:cs="TH SarabunPSK"/>
          <w:b/>
          <w:bCs/>
          <w:sz w:val="30"/>
          <w:szCs w:val="30"/>
          <w:cs/>
        </w:rPr>
        <w:t xml:space="preserve"> </w:t>
      </w:r>
      <w:r w:rsidRPr="001F7827">
        <w:rPr>
          <w:rFonts w:ascii="TH SarabunPSK" w:eastAsia="Times New Roman" w:hAnsi="TH SarabunPSK" w:cs="TH SarabunPSK"/>
          <w:b/>
          <w:bCs/>
          <w:sz w:val="30"/>
          <w:szCs w:val="30"/>
        </w:rPr>
        <w:t xml:space="preserve">: </w:t>
      </w:r>
      <w:r w:rsidR="009D2FC8" w:rsidRPr="00AE1D7C">
        <w:rPr>
          <w:rFonts w:ascii="TH SarabunPSK" w:hAnsi="TH SarabunPSK" w:cs="TH SarabunPSK"/>
          <w:sz w:val="30"/>
          <w:szCs w:val="30"/>
        </w:rPr>
        <w:t>ha_galya@hotmail.com</w:t>
      </w:r>
      <w:r w:rsidR="00451586" w:rsidRPr="001F7827">
        <w:rPr>
          <w:rFonts w:ascii="TH SarabunPSK" w:eastAsia="Times New Roman" w:hAnsi="TH SarabunPSK" w:cs="TH SarabunPSK"/>
          <w:sz w:val="30"/>
          <w:szCs w:val="30"/>
        </w:rPr>
        <w:tab/>
      </w:r>
      <w:r w:rsidR="00451586" w:rsidRPr="001F7827">
        <w:rPr>
          <w:rFonts w:ascii="TH SarabunPSK" w:eastAsia="Times New Roman" w:hAnsi="TH SarabunPSK" w:cs="TH SarabunPSK"/>
          <w:sz w:val="30"/>
          <w:szCs w:val="30"/>
        </w:rPr>
        <w:tab/>
      </w:r>
      <w:r w:rsidR="00451586">
        <w:rPr>
          <w:rFonts w:ascii="TH SarabunPSK" w:eastAsia="Times New Roman" w:hAnsi="TH SarabunPSK" w:cs="TH SarabunPSK"/>
          <w:sz w:val="30"/>
          <w:szCs w:val="30"/>
        </w:rPr>
        <w:tab/>
      </w:r>
      <w:r w:rsidR="00451586">
        <w:rPr>
          <w:rFonts w:ascii="TH SarabunPSK" w:eastAsia="Times New Roman" w:hAnsi="TH SarabunPSK" w:cs="TH SarabunPSK"/>
          <w:b/>
          <w:bCs/>
          <w:sz w:val="30"/>
          <w:szCs w:val="30"/>
        </w:rPr>
        <w:tab/>
      </w:r>
    </w:p>
    <w:p w14:paraId="488B2BE1" w14:textId="1E1F3CB8" w:rsidR="00570B51" w:rsidRDefault="00570B51" w:rsidP="00A51E1A">
      <w:pPr>
        <w:ind w:firstLine="426"/>
        <w:rPr>
          <w:rFonts w:ascii="TH SarabunPSK" w:hAnsi="TH SarabunPSK" w:cs="TH SarabunPSK"/>
          <w:b/>
          <w:bCs/>
          <w:sz w:val="30"/>
          <w:szCs w:val="30"/>
        </w:rPr>
      </w:pPr>
    </w:p>
    <w:p w14:paraId="2F691A7D" w14:textId="6E29F75D" w:rsidR="00570B51" w:rsidRDefault="00570B51" w:rsidP="00A51E1A">
      <w:pPr>
        <w:ind w:firstLine="426"/>
        <w:rPr>
          <w:rFonts w:ascii="TH SarabunPSK" w:hAnsi="TH SarabunPSK" w:cs="TH SarabunPSK"/>
          <w:b/>
          <w:bCs/>
          <w:sz w:val="30"/>
          <w:szCs w:val="30"/>
        </w:rPr>
      </w:pPr>
    </w:p>
    <w:p w14:paraId="5B038F56" w14:textId="329ECD74" w:rsidR="00570B51" w:rsidRDefault="00570B51" w:rsidP="00A51E1A">
      <w:pPr>
        <w:ind w:firstLine="426"/>
        <w:rPr>
          <w:rFonts w:ascii="TH SarabunPSK" w:hAnsi="TH SarabunPSK" w:cs="TH SarabunPSK"/>
          <w:b/>
          <w:bCs/>
          <w:sz w:val="30"/>
          <w:szCs w:val="30"/>
        </w:rPr>
      </w:pPr>
    </w:p>
    <w:p w14:paraId="113CB49C" w14:textId="60E97380" w:rsidR="00570B51" w:rsidRDefault="00570B51" w:rsidP="00A51E1A">
      <w:pPr>
        <w:ind w:firstLine="426"/>
        <w:rPr>
          <w:rFonts w:ascii="TH SarabunPSK" w:hAnsi="TH SarabunPSK" w:cs="TH SarabunPSK"/>
          <w:b/>
          <w:bCs/>
          <w:sz w:val="30"/>
          <w:szCs w:val="30"/>
        </w:rPr>
      </w:pPr>
    </w:p>
    <w:p w14:paraId="7700E37E" w14:textId="77777777" w:rsidR="00570B51" w:rsidRDefault="00570B51" w:rsidP="00A51E1A">
      <w:pPr>
        <w:ind w:firstLine="426"/>
        <w:rPr>
          <w:rFonts w:ascii="TH SarabunPSK" w:hAnsi="TH SarabunPSK" w:cs="TH SarabunPSK" w:hint="cs"/>
          <w:b/>
          <w:bCs/>
          <w:sz w:val="30"/>
          <w:szCs w:val="30"/>
        </w:rPr>
      </w:pPr>
    </w:p>
    <w:p w14:paraId="0263069E" w14:textId="77777777" w:rsidR="00D90E09" w:rsidRPr="00010AC4" w:rsidRDefault="008204A4" w:rsidP="008204A4">
      <w:pPr>
        <w:pStyle w:val="FootnoteText"/>
        <w:rPr>
          <w:rFonts w:ascii="TH SarabunPSK" w:hAnsi="TH SarabunPSK" w:cs="TH SarabunPSK"/>
          <w:b/>
          <w:bCs/>
          <w:sz w:val="30"/>
          <w:szCs w:val="30"/>
        </w:rPr>
      </w:pPr>
      <w:r w:rsidRPr="00010AC4">
        <w:rPr>
          <w:rFonts w:ascii="TH SarabunPSK" w:hAnsi="TH SarabunPSK" w:cs="TH SarabunPSK"/>
          <w:b/>
          <w:bCs/>
          <w:sz w:val="30"/>
          <w:szCs w:val="30"/>
          <w:cs/>
        </w:rPr>
        <w:lastRenderedPageBreak/>
        <w:t xml:space="preserve">(15) ผู้จัดเก็บข้อมูล </w:t>
      </w:r>
      <w:r w:rsidRPr="00010AC4">
        <w:rPr>
          <w:rFonts w:ascii="TH SarabunPSK" w:hAnsi="TH SarabunPSK" w:cs="TH SarabunPSK"/>
          <w:b/>
          <w:bCs/>
          <w:sz w:val="30"/>
          <w:szCs w:val="30"/>
        </w:rPr>
        <w:t xml:space="preserve"> : </w:t>
      </w:r>
    </w:p>
    <w:p w14:paraId="2C019D56" w14:textId="5FEAAD02" w:rsidR="00FA2C4E" w:rsidRPr="00010AC4" w:rsidRDefault="00FA2C4E" w:rsidP="00FA2C4E">
      <w:pPr>
        <w:pStyle w:val="FootnoteText"/>
        <w:ind w:firstLine="426"/>
        <w:rPr>
          <w:rFonts w:ascii="TH SarabunPSK" w:hAnsi="TH SarabunPSK" w:cs="TH SarabunPSK"/>
          <w:sz w:val="30"/>
          <w:szCs w:val="30"/>
        </w:rPr>
      </w:pPr>
      <w:bookmarkStart w:id="1" w:name="_Hlk127114486"/>
      <w:r w:rsidRPr="00010AC4">
        <w:rPr>
          <w:rFonts w:ascii="TH SarabunPSK" w:hAnsi="TH SarabunPSK" w:cs="TH SarabunPSK"/>
          <w:b/>
          <w:bCs/>
          <w:sz w:val="30"/>
          <w:szCs w:val="30"/>
          <w:cs/>
        </w:rPr>
        <w:t xml:space="preserve">ชื่อ-สกุล  </w:t>
      </w:r>
      <w:r w:rsidR="00A816B6">
        <w:rPr>
          <w:rFonts w:ascii="TH SarabunPSK" w:hAnsi="TH SarabunPSK" w:cs="TH SarabunPSK" w:hint="cs"/>
          <w:sz w:val="30"/>
          <w:szCs w:val="30"/>
          <w:cs/>
        </w:rPr>
        <w:t>นายแพทย์อภิชาติ  แสงสิน</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ab/>
      </w:r>
      <w:r w:rsidR="00A816B6">
        <w:rPr>
          <w:rFonts w:ascii="TH SarabunPSK" w:hAnsi="TH SarabunPSK" w:cs="TH SarabunPSK"/>
          <w:b/>
          <w:bCs/>
          <w:sz w:val="30"/>
          <w:szCs w:val="30"/>
          <w:cs/>
        </w:rPr>
        <w:tab/>
      </w:r>
      <w:r w:rsidR="001C0B48">
        <w:rPr>
          <w:rFonts w:ascii="TH SarabunPSK" w:hAnsi="TH SarabunPSK" w:cs="TH SarabunPSK"/>
          <w:sz w:val="30"/>
          <w:szCs w:val="30"/>
          <w:cs/>
        </w:rPr>
        <w:tab/>
      </w:r>
      <w:r w:rsidRPr="00010AC4">
        <w:rPr>
          <w:rFonts w:ascii="TH SarabunPSK" w:hAnsi="TH SarabunPSK" w:cs="TH SarabunPSK"/>
          <w:sz w:val="30"/>
          <w:szCs w:val="30"/>
          <w:cs/>
        </w:rPr>
        <w:t>รองผู้อำนวยการฝ่ายการแพทย์</w:t>
      </w:r>
    </w:p>
    <w:p w14:paraId="54FDC017" w14:textId="0A293E1C" w:rsidR="00FA2C4E" w:rsidRDefault="00FA2C4E" w:rsidP="00FA2C4E">
      <w:pPr>
        <w:pStyle w:val="FootnoteText"/>
        <w:ind w:firstLine="426"/>
        <w:rPr>
          <w:rFonts w:ascii="TH SarabunPSK" w:hAnsi="TH SarabunPSK" w:cs="TH SarabunPSK"/>
          <w:sz w:val="30"/>
          <w:szCs w:val="30"/>
        </w:rPr>
      </w:pPr>
      <w:r w:rsidRPr="00010AC4">
        <w:rPr>
          <w:rFonts w:ascii="TH SarabunPSK" w:hAnsi="TH SarabunPSK" w:cs="TH SarabunPSK"/>
          <w:b/>
          <w:bCs/>
          <w:sz w:val="30"/>
          <w:szCs w:val="30"/>
          <w:cs/>
        </w:rPr>
        <w:t xml:space="preserve">โทรศัพท์ (ที่ทำงาน) </w:t>
      </w:r>
      <w:r w:rsidRPr="00010AC4">
        <w:rPr>
          <w:rFonts w:ascii="TH SarabunPSK" w:hAnsi="TH SarabunPSK" w:cs="TH SarabunPSK"/>
          <w:b/>
          <w:bCs/>
          <w:sz w:val="30"/>
          <w:szCs w:val="30"/>
        </w:rPr>
        <w:t xml:space="preserve">: </w:t>
      </w:r>
      <w:r w:rsidRPr="00010AC4">
        <w:rPr>
          <w:rFonts w:ascii="TH SarabunPSK" w:hAnsi="TH SarabunPSK" w:cs="TH SarabunPSK"/>
          <w:sz w:val="30"/>
          <w:szCs w:val="30"/>
          <w:cs/>
        </w:rPr>
        <w:t>0-</w:t>
      </w:r>
      <w:r w:rsidRPr="00010AC4">
        <w:rPr>
          <w:rFonts w:ascii="TH SarabunPSK" w:hAnsi="TH SarabunPSK" w:cs="TH SarabunPSK"/>
          <w:sz w:val="30"/>
          <w:szCs w:val="30"/>
        </w:rPr>
        <w:t>2441-6100</w:t>
      </w:r>
      <w:r w:rsidRPr="00010AC4">
        <w:rPr>
          <w:rFonts w:ascii="TH SarabunPSK" w:hAnsi="TH SarabunPSK" w:cs="TH SarabunPSK"/>
          <w:sz w:val="30"/>
          <w:szCs w:val="30"/>
          <w:cs/>
        </w:rPr>
        <w:t xml:space="preserve">  ต่อ</w:t>
      </w:r>
      <w:r w:rsidRPr="00010AC4">
        <w:rPr>
          <w:rFonts w:ascii="TH SarabunPSK" w:hAnsi="TH SarabunPSK" w:cs="TH SarabunPSK"/>
          <w:b/>
          <w:bCs/>
          <w:sz w:val="30"/>
          <w:szCs w:val="30"/>
          <w:cs/>
        </w:rPr>
        <w:t xml:space="preserve"> </w:t>
      </w:r>
      <w:r w:rsidRPr="00010AC4">
        <w:rPr>
          <w:rFonts w:ascii="TH SarabunPSK" w:hAnsi="TH SarabunPSK" w:cs="TH SarabunPSK"/>
          <w:sz w:val="30"/>
          <w:szCs w:val="30"/>
          <w:cs/>
        </w:rPr>
        <w:t>58259, 58260</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ab/>
      </w:r>
      <w:r w:rsidRPr="00010AC4">
        <w:rPr>
          <w:rFonts w:ascii="TH SarabunPSK" w:hAnsi="TH SarabunPSK" w:cs="TH SarabunPSK"/>
          <w:b/>
          <w:bCs/>
          <w:sz w:val="30"/>
          <w:szCs w:val="30"/>
        </w:rPr>
        <w:t>E-mail</w:t>
      </w:r>
      <w:r w:rsidRPr="00010AC4">
        <w:rPr>
          <w:rFonts w:ascii="TH SarabunPSK" w:hAnsi="TH SarabunPSK" w:cs="TH SarabunPSK"/>
          <w:b/>
          <w:bCs/>
          <w:sz w:val="30"/>
          <w:szCs w:val="30"/>
          <w:cs/>
        </w:rPr>
        <w:t xml:space="preserve"> </w:t>
      </w:r>
      <w:r w:rsidRPr="00010AC4">
        <w:rPr>
          <w:rFonts w:ascii="TH SarabunPSK" w:hAnsi="TH SarabunPSK" w:cs="TH SarabunPSK"/>
          <w:b/>
          <w:bCs/>
          <w:sz w:val="30"/>
          <w:szCs w:val="30"/>
        </w:rPr>
        <w:t xml:space="preserve">: </w:t>
      </w:r>
      <w:hyperlink r:id="rId8" w:history="1">
        <w:r w:rsidR="002146DE" w:rsidRPr="00DA68F8">
          <w:rPr>
            <w:rStyle w:val="Hyperlink"/>
            <w:rFonts w:ascii="TH SarabunPSK" w:hAnsi="TH SarabunPSK" w:cs="TH SarabunPSK"/>
            <w:sz w:val="30"/>
            <w:szCs w:val="30"/>
          </w:rPr>
          <w:t>a_sangsin@yahoo.com</w:t>
        </w:r>
      </w:hyperlink>
    </w:p>
    <w:p w14:paraId="6B405F22" w14:textId="77777777" w:rsidR="002146DE" w:rsidRDefault="002146DE" w:rsidP="00FA2C4E">
      <w:pPr>
        <w:pStyle w:val="FootnoteText"/>
        <w:ind w:firstLine="426"/>
        <w:rPr>
          <w:rFonts w:ascii="TH SarabunPSK" w:hAnsi="TH SarabunPSK" w:cs="TH SarabunPSK"/>
          <w:sz w:val="30"/>
          <w:szCs w:val="30"/>
        </w:rPr>
      </w:pPr>
    </w:p>
    <w:p w14:paraId="07BD8759" w14:textId="77777777" w:rsidR="002146DE" w:rsidRPr="00D06476" w:rsidRDefault="002146DE" w:rsidP="002146DE">
      <w:pPr>
        <w:pStyle w:val="FootnoteText"/>
        <w:ind w:firstLine="426"/>
        <w:rPr>
          <w:rFonts w:ascii="TH SarabunPSK" w:hAnsi="TH SarabunPSK" w:cs="TH SarabunPSK"/>
          <w:sz w:val="30"/>
          <w:szCs w:val="30"/>
        </w:rPr>
      </w:pPr>
      <w:r w:rsidRPr="00D06476">
        <w:rPr>
          <w:rFonts w:ascii="TH SarabunPSK" w:hAnsi="TH SarabunPSK" w:cs="TH SarabunPSK"/>
          <w:b/>
          <w:bCs/>
          <w:sz w:val="30"/>
          <w:szCs w:val="30"/>
          <w:cs/>
        </w:rPr>
        <w:t xml:space="preserve">ชื่อ-สกุล  </w:t>
      </w:r>
      <w:r w:rsidRPr="00D06476">
        <w:rPr>
          <w:rFonts w:ascii="TH SarabunPSK" w:hAnsi="TH SarabunPSK" w:cs="TH SarabunPSK"/>
          <w:sz w:val="30"/>
          <w:szCs w:val="30"/>
          <w:cs/>
        </w:rPr>
        <w:t>แพทย์หญิง</w:t>
      </w:r>
      <w:r>
        <w:rPr>
          <w:rFonts w:ascii="TH SarabunPSK" w:hAnsi="TH SarabunPSK" w:cs="TH SarabunPSK" w:hint="cs"/>
          <w:sz w:val="30"/>
          <w:szCs w:val="30"/>
          <w:cs/>
        </w:rPr>
        <w:t>วิชชุดา จันทราษฎร์</w:t>
      </w:r>
      <w:r w:rsidRPr="00D06476">
        <w:rPr>
          <w:rFonts w:ascii="TH SarabunPSK" w:hAnsi="TH SarabunPSK" w:cs="TH SarabunPSK"/>
          <w:b/>
          <w:bCs/>
          <w:sz w:val="30"/>
          <w:szCs w:val="30"/>
          <w:cs/>
        </w:rPr>
        <w:tab/>
      </w:r>
      <w:r>
        <w:rPr>
          <w:rFonts w:ascii="TH SarabunPSK" w:hAnsi="TH SarabunPSK" w:cs="TH SarabunPSK"/>
          <w:b/>
          <w:bCs/>
          <w:sz w:val="30"/>
          <w:szCs w:val="30"/>
          <w:cs/>
        </w:rPr>
        <w:tab/>
      </w:r>
      <w:r w:rsidRPr="00D06476">
        <w:rPr>
          <w:rFonts w:ascii="TH SarabunPSK" w:hAnsi="TH SarabunPSK" w:cs="TH SarabunPSK"/>
          <w:sz w:val="30"/>
          <w:szCs w:val="30"/>
          <w:cs/>
        </w:rPr>
        <w:t>รองผู้อำนวยการฝ่ายการแพทย์</w:t>
      </w:r>
      <w:r>
        <w:rPr>
          <w:rFonts w:ascii="TH SarabunPSK" w:hAnsi="TH SarabunPSK" w:cs="TH SarabunPSK" w:hint="cs"/>
          <w:sz w:val="30"/>
          <w:szCs w:val="30"/>
          <w:cs/>
        </w:rPr>
        <w:t xml:space="preserve"> (2)</w:t>
      </w:r>
    </w:p>
    <w:p w14:paraId="0CFE12F0" w14:textId="77777777" w:rsidR="002146DE" w:rsidRPr="00104BAC" w:rsidRDefault="002146DE" w:rsidP="002146DE">
      <w:pPr>
        <w:pStyle w:val="FootnoteText"/>
        <w:ind w:firstLine="426"/>
        <w:rPr>
          <w:rFonts w:ascii="TH SarabunPSK" w:hAnsi="TH SarabunPSK" w:cs="TH SarabunPSK"/>
          <w:b/>
          <w:bCs/>
          <w:sz w:val="30"/>
          <w:szCs w:val="30"/>
        </w:rPr>
      </w:pPr>
      <w:r w:rsidRPr="00D06476">
        <w:rPr>
          <w:rFonts w:ascii="TH SarabunPSK" w:hAnsi="TH SarabunPSK" w:cs="TH SarabunPSK"/>
          <w:b/>
          <w:bCs/>
          <w:sz w:val="30"/>
          <w:szCs w:val="30"/>
          <w:cs/>
        </w:rPr>
        <w:t xml:space="preserve">โทรศัพท์ (ที่ทำงาน) </w:t>
      </w:r>
      <w:r w:rsidRPr="00D06476">
        <w:rPr>
          <w:rFonts w:ascii="TH SarabunPSK" w:hAnsi="TH SarabunPSK" w:cs="TH SarabunPSK"/>
          <w:b/>
          <w:bCs/>
          <w:sz w:val="30"/>
          <w:szCs w:val="30"/>
        </w:rPr>
        <w:t xml:space="preserve">: </w:t>
      </w:r>
      <w:r w:rsidRPr="00D06476">
        <w:rPr>
          <w:rFonts w:ascii="TH SarabunPSK" w:hAnsi="TH SarabunPSK" w:cs="TH SarabunPSK"/>
          <w:sz w:val="30"/>
          <w:szCs w:val="30"/>
          <w:cs/>
        </w:rPr>
        <w:t>0-</w:t>
      </w:r>
      <w:r w:rsidRPr="00D06476">
        <w:rPr>
          <w:rFonts w:ascii="TH SarabunPSK" w:hAnsi="TH SarabunPSK" w:cs="TH SarabunPSK"/>
          <w:sz w:val="30"/>
          <w:szCs w:val="30"/>
        </w:rPr>
        <w:t>2441-6100</w:t>
      </w:r>
      <w:r w:rsidRPr="00D06476">
        <w:rPr>
          <w:rFonts w:ascii="TH SarabunPSK" w:hAnsi="TH SarabunPSK" w:cs="TH SarabunPSK"/>
          <w:sz w:val="30"/>
          <w:szCs w:val="30"/>
          <w:cs/>
        </w:rPr>
        <w:t xml:space="preserve"> ต่อ</w:t>
      </w:r>
      <w:r w:rsidRPr="00D06476">
        <w:rPr>
          <w:rFonts w:ascii="TH SarabunPSK" w:hAnsi="TH SarabunPSK" w:cs="TH SarabunPSK"/>
          <w:b/>
          <w:bCs/>
          <w:sz w:val="30"/>
          <w:szCs w:val="30"/>
          <w:cs/>
        </w:rPr>
        <w:t xml:space="preserve"> </w:t>
      </w:r>
      <w:r w:rsidRPr="00D06476">
        <w:rPr>
          <w:rFonts w:ascii="TH SarabunPSK" w:hAnsi="TH SarabunPSK" w:cs="TH SarabunPSK"/>
          <w:sz w:val="30"/>
          <w:szCs w:val="30"/>
          <w:cs/>
        </w:rPr>
        <w:t>58259, 58260</w:t>
      </w:r>
      <w:r w:rsidRPr="00D06476">
        <w:rPr>
          <w:rFonts w:ascii="TH SarabunPSK" w:hAnsi="TH SarabunPSK" w:cs="TH SarabunPSK"/>
          <w:b/>
          <w:bCs/>
          <w:sz w:val="30"/>
          <w:szCs w:val="30"/>
          <w:cs/>
        </w:rPr>
        <w:t xml:space="preserve"> </w:t>
      </w:r>
      <w:r w:rsidRPr="00D06476">
        <w:rPr>
          <w:rFonts w:ascii="TH SarabunPSK" w:hAnsi="TH SarabunPSK" w:cs="TH SarabunPSK"/>
          <w:b/>
          <w:bCs/>
          <w:sz w:val="30"/>
          <w:szCs w:val="30"/>
          <w:cs/>
        </w:rPr>
        <w:tab/>
      </w:r>
      <w:r w:rsidRPr="00D06476">
        <w:rPr>
          <w:rFonts w:ascii="TH SarabunPSK" w:hAnsi="TH SarabunPSK" w:cs="TH SarabunPSK"/>
          <w:b/>
          <w:bCs/>
          <w:sz w:val="30"/>
          <w:szCs w:val="30"/>
        </w:rPr>
        <w:t>E-mail</w:t>
      </w:r>
      <w:r w:rsidRPr="00D06476">
        <w:rPr>
          <w:rFonts w:ascii="TH SarabunPSK" w:hAnsi="TH SarabunPSK" w:cs="TH SarabunPSK"/>
          <w:b/>
          <w:bCs/>
          <w:sz w:val="30"/>
          <w:szCs w:val="30"/>
          <w:cs/>
        </w:rPr>
        <w:t xml:space="preserve"> </w:t>
      </w:r>
      <w:r w:rsidRPr="00D06476">
        <w:rPr>
          <w:rFonts w:ascii="TH SarabunPSK" w:hAnsi="TH SarabunPSK" w:cs="TH SarabunPSK"/>
          <w:b/>
          <w:bCs/>
          <w:sz w:val="30"/>
          <w:szCs w:val="30"/>
        </w:rPr>
        <w:t xml:space="preserve">:  </w:t>
      </w:r>
    </w:p>
    <w:p w14:paraId="7C8C0F1E" w14:textId="77777777" w:rsidR="002146DE" w:rsidRPr="002146DE" w:rsidRDefault="002146DE" w:rsidP="00FA2C4E">
      <w:pPr>
        <w:pStyle w:val="FootnoteText"/>
        <w:ind w:firstLine="426"/>
        <w:rPr>
          <w:rFonts w:ascii="TH SarabunPSK" w:hAnsi="TH SarabunPSK" w:cs="TH SarabunPSK"/>
          <w:b/>
          <w:bCs/>
          <w:sz w:val="30"/>
          <w:szCs w:val="30"/>
        </w:rPr>
      </w:pPr>
    </w:p>
    <w:p w14:paraId="25BF06A7" w14:textId="77777777" w:rsidR="00F72C11" w:rsidRPr="00010AC4" w:rsidRDefault="00F72C11" w:rsidP="008D61FD">
      <w:pPr>
        <w:pStyle w:val="FootnoteText"/>
        <w:ind w:right="-569" w:firstLine="426"/>
        <w:rPr>
          <w:rFonts w:ascii="TH SarabunPSK" w:hAnsi="TH SarabunPSK" w:cs="TH SarabunPSK"/>
          <w:sz w:val="30"/>
          <w:szCs w:val="30"/>
          <w:cs/>
          <w:lang w:val="en-GB"/>
        </w:rPr>
      </w:pPr>
      <w:r w:rsidRPr="00010AC4">
        <w:rPr>
          <w:rFonts w:ascii="TH SarabunPSK" w:hAnsi="TH SarabunPSK" w:cs="TH SarabunPSK"/>
          <w:b/>
          <w:bCs/>
          <w:sz w:val="30"/>
          <w:szCs w:val="30"/>
          <w:cs/>
        </w:rPr>
        <w:t>ชื่อ-สกุล</w:t>
      </w:r>
      <w:r w:rsidRPr="00010AC4">
        <w:rPr>
          <w:rFonts w:ascii="TH SarabunPSK" w:hAnsi="TH SarabunPSK" w:cs="TH SarabunPSK"/>
          <w:sz w:val="30"/>
          <w:szCs w:val="30"/>
          <w:cs/>
        </w:rPr>
        <w:t xml:space="preserve">  </w:t>
      </w:r>
      <w:r w:rsidR="0054055F" w:rsidRPr="00010AC4">
        <w:rPr>
          <w:rFonts w:ascii="TH SarabunPSK" w:hAnsi="TH SarabunPSK" w:cs="TH SarabunPSK"/>
          <w:sz w:val="30"/>
          <w:szCs w:val="30"/>
          <w:cs/>
        </w:rPr>
        <w:t>นายแพทย์</w:t>
      </w:r>
      <w:proofErr w:type="spellStart"/>
      <w:r w:rsidR="0054055F" w:rsidRPr="00010AC4">
        <w:rPr>
          <w:rFonts w:ascii="TH SarabunPSK" w:hAnsi="TH SarabunPSK" w:cs="TH SarabunPSK"/>
          <w:sz w:val="30"/>
          <w:szCs w:val="30"/>
          <w:cs/>
        </w:rPr>
        <w:t>พู</w:t>
      </w:r>
      <w:proofErr w:type="spellEnd"/>
      <w:r w:rsidR="0054055F" w:rsidRPr="00010AC4">
        <w:rPr>
          <w:rFonts w:ascii="TH SarabunPSK" w:hAnsi="TH SarabunPSK" w:cs="TH SarabunPSK"/>
          <w:sz w:val="30"/>
          <w:szCs w:val="30"/>
          <w:cs/>
        </w:rPr>
        <w:t>นพ</w:t>
      </w:r>
      <w:proofErr w:type="spellStart"/>
      <w:r w:rsidR="0054055F" w:rsidRPr="00010AC4">
        <w:rPr>
          <w:rFonts w:ascii="TH SarabunPSK" w:hAnsi="TH SarabunPSK" w:cs="TH SarabunPSK"/>
          <w:sz w:val="30"/>
          <w:szCs w:val="30"/>
          <w:cs/>
        </w:rPr>
        <w:t>ัฒน์</w:t>
      </w:r>
      <w:proofErr w:type="spellEnd"/>
      <w:r w:rsidR="0054055F" w:rsidRPr="00010AC4">
        <w:rPr>
          <w:rFonts w:ascii="TH SarabunPSK" w:hAnsi="TH SarabunPSK" w:cs="TH SarabunPSK"/>
          <w:sz w:val="30"/>
          <w:szCs w:val="30"/>
          <w:cs/>
        </w:rPr>
        <w:t xml:space="preserve">  กมลวุฒิพงศ์</w:t>
      </w:r>
      <w:r w:rsidRPr="00010AC4">
        <w:rPr>
          <w:rFonts w:ascii="TH SarabunPSK" w:hAnsi="TH SarabunPSK" w:cs="TH SarabunPSK"/>
          <w:sz w:val="30"/>
          <w:szCs w:val="30"/>
          <w:cs/>
        </w:rPr>
        <w:t xml:space="preserve"> </w:t>
      </w:r>
      <w:r w:rsidRPr="00010AC4">
        <w:rPr>
          <w:rFonts w:ascii="TH SarabunPSK" w:hAnsi="TH SarabunPSK" w:cs="TH SarabunPSK"/>
          <w:b/>
          <w:bCs/>
          <w:sz w:val="30"/>
          <w:szCs w:val="30"/>
          <w:cs/>
        </w:rPr>
        <w:t xml:space="preserve"> </w:t>
      </w:r>
      <w:r w:rsidR="00FA384E">
        <w:rPr>
          <w:rFonts w:ascii="TH SarabunPSK" w:hAnsi="TH SarabunPSK" w:cs="TH SarabunPSK"/>
          <w:b/>
          <w:bCs/>
          <w:sz w:val="30"/>
          <w:szCs w:val="30"/>
          <w:cs/>
        </w:rPr>
        <w:tab/>
      </w:r>
      <w:r w:rsidR="00FA384E">
        <w:rPr>
          <w:rFonts w:ascii="TH SarabunPSK" w:hAnsi="TH SarabunPSK" w:cs="TH SarabunPSK"/>
          <w:b/>
          <w:bCs/>
          <w:sz w:val="30"/>
          <w:szCs w:val="30"/>
          <w:cs/>
        </w:rPr>
        <w:tab/>
      </w:r>
      <w:r w:rsidR="008D61FD" w:rsidRPr="00010AC4">
        <w:rPr>
          <w:rFonts w:ascii="TH SarabunPSK" w:hAnsi="TH SarabunPSK" w:cs="TH SarabunPSK"/>
          <w:sz w:val="30"/>
          <w:szCs w:val="30"/>
          <w:cs/>
        </w:rPr>
        <w:t xml:space="preserve">รองผู้อำนวยการฝ่ายเครือข่าย </w:t>
      </w:r>
    </w:p>
    <w:p w14:paraId="2C6EF568" w14:textId="31ACF05B" w:rsidR="008D61FD" w:rsidRDefault="00F72C11" w:rsidP="008D61FD">
      <w:pPr>
        <w:shd w:val="clear" w:color="auto" w:fill="FFFFFF"/>
        <w:ind w:firstLine="426"/>
        <w:rPr>
          <w:rFonts w:ascii="TH SarabunPSK" w:hAnsi="TH SarabunPSK" w:cs="TH SarabunPSK"/>
          <w:color w:val="000000"/>
          <w:sz w:val="30"/>
          <w:szCs w:val="30"/>
        </w:rPr>
      </w:pPr>
      <w:r w:rsidRPr="00010AC4">
        <w:rPr>
          <w:rFonts w:ascii="TH SarabunPSK" w:hAnsi="TH SarabunPSK" w:cs="TH SarabunPSK"/>
          <w:b/>
          <w:bCs/>
          <w:sz w:val="30"/>
          <w:szCs w:val="30"/>
          <w:cs/>
        </w:rPr>
        <w:t xml:space="preserve">โทรศัพท์ (ที่ทำงาน) </w:t>
      </w:r>
      <w:r w:rsidRPr="00010AC4">
        <w:rPr>
          <w:rFonts w:ascii="TH SarabunPSK" w:hAnsi="TH SarabunPSK" w:cs="TH SarabunPSK"/>
          <w:b/>
          <w:bCs/>
          <w:sz w:val="30"/>
          <w:szCs w:val="30"/>
        </w:rPr>
        <w:t xml:space="preserve">: </w:t>
      </w:r>
      <w:r w:rsidR="008D61FD" w:rsidRPr="00010AC4">
        <w:rPr>
          <w:rFonts w:ascii="TH SarabunPSK" w:hAnsi="TH SarabunPSK" w:cs="TH SarabunPSK"/>
          <w:sz w:val="30"/>
          <w:szCs w:val="30"/>
          <w:cs/>
        </w:rPr>
        <w:t>0-</w:t>
      </w:r>
      <w:r w:rsidR="008D61FD" w:rsidRPr="00010AC4">
        <w:rPr>
          <w:rFonts w:ascii="TH SarabunPSK" w:hAnsi="TH SarabunPSK" w:cs="TH SarabunPSK"/>
          <w:sz w:val="30"/>
          <w:szCs w:val="30"/>
        </w:rPr>
        <w:t>2441-6100</w:t>
      </w:r>
      <w:r w:rsidR="008D61FD" w:rsidRPr="00010AC4">
        <w:rPr>
          <w:rFonts w:ascii="TH SarabunPSK" w:hAnsi="TH SarabunPSK" w:cs="TH SarabunPSK"/>
          <w:sz w:val="30"/>
          <w:szCs w:val="30"/>
          <w:cs/>
        </w:rPr>
        <w:t xml:space="preserve">  ต่อ</w:t>
      </w:r>
      <w:r w:rsidR="00D32818">
        <w:rPr>
          <w:rFonts w:ascii="TH SarabunPSK" w:hAnsi="TH SarabunPSK" w:cs="TH SarabunPSK" w:hint="cs"/>
          <w:sz w:val="30"/>
          <w:szCs w:val="30"/>
          <w:cs/>
        </w:rPr>
        <w:t xml:space="preserve"> </w:t>
      </w:r>
      <w:r w:rsidR="00C264E2" w:rsidRPr="00010AC4">
        <w:rPr>
          <w:rFonts w:ascii="TH SarabunPSK" w:hAnsi="TH SarabunPSK" w:cs="TH SarabunPSK"/>
          <w:sz w:val="30"/>
          <w:szCs w:val="30"/>
          <w:cs/>
        </w:rPr>
        <w:t>5826</w:t>
      </w:r>
      <w:r w:rsidR="000B6BFD" w:rsidRPr="00010AC4">
        <w:rPr>
          <w:rFonts w:ascii="TH SarabunPSK" w:hAnsi="TH SarabunPSK" w:cs="TH SarabunPSK"/>
          <w:sz w:val="30"/>
          <w:szCs w:val="30"/>
        </w:rPr>
        <w:t>8</w:t>
      </w:r>
      <w:r w:rsidR="00407A94" w:rsidRPr="00010AC4">
        <w:rPr>
          <w:rFonts w:ascii="TH SarabunPSK" w:hAnsi="TH SarabunPSK" w:cs="TH SarabunPSK"/>
          <w:b/>
          <w:bCs/>
          <w:color w:val="000000"/>
          <w:sz w:val="30"/>
          <w:szCs w:val="30"/>
          <w:cs/>
        </w:rPr>
        <w:tab/>
      </w:r>
      <w:r w:rsidR="00C264E2" w:rsidRPr="00010AC4">
        <w:rPr>
          <w:rFonts w:ascii="TH SarabunPSK" w:hAnsi="TH SarabunPSK" w:cs="TH SarabunPSK"/>
          <w:b/>
          <w:bCs/>
          <w:color w:val="000000"/>
          <w:sz w:val="30"/>
          <w:szCs w:val="30"/>
          <w:cs/>
        </w:rPr>
        <w:tab/>
      </w:r>
      <w:r w:rsidR="008D61FD" w:rsidRPr="00010AC4">
        <w:rPr>
          <w:rFonts w:ascii="TH SarabunPSK" w:hAnsi="TH SarabunPSK" w:cs="TH SarabunPSK"/>
          <w:b/>
          <w:bCs/>
          <w:color w:val="000000"/>
          <w:sz w:val="30"/>
          <w:szCs w:val="30"/>
        </w:rPr>
        <w:t>E-mail</w:t>
      </w:r>
      <w:r w:rsidR="008D61FD" w:rsidRPr="00010AC4">
        <w:rPr>
          <w:rFonts w:ascii="TH SarabunPSK" w:hAnsi="TH SarabunPSK" w:cs="TH SarabunPSK"/>
          <w:b/>
          <w:bCs/>
          <w:color w:val="000000"/>
          <w:sz w:val="30"/>
          <w:szCs w:val="30"/>
          <w:cs/>
        </w:rPr>
        <w:t xml:space="preserve"> </w:t>
      </w:r>
      <w:r w:rsidR="008D61FD" w:rsidRPr="00010AC4">
        <w:rPr>
          <w:rFonts w:ascii="TH SarabunPSK" w:hAnsi="TH SarabunPSK" w:cs="TH SarabunPSK"/>
          <w:b/>
          <w:bCs/>
          <w:color w:val="000000"/>
          <w:sz w:val="30"/>
          <w:szCs w:val="30"/>
        </w:rPr>
        <w:t>:</w:t>
      </w:r>
      <w:r w:rsidR="008D61FD" w:rsidRPr="00010AC4">
        <w:rPr>
          <w:rFonts w:ascii="TH SarabunPSK" w:hAnsi="TH SarabunPSK" w:cs="TH SarabunPSK"/>
          <w:color w:val="000000"/>
          <w:sz w:val="30"/>
          <w:szCs w:val="30"/>
        </w:rPr>
        <w:t xml:space="preserve">  </w:t>
      </w:r>
      <w:hyperlink r:id="rId9" w:history="1">
        <w:r w:rsidR="002146DE" w:rsidRPr="00DA68F8">
          <w:rPr>
            <w:rStyle w:val="Hyperlink"/>
            <w:rFonts w:ascii="TH SarabunPSK" w:hAnsi="TH SarabunPSK" w:cs="TH SarabunPSK"/>
            <w:sz w:val="30"/>
            <w:szCs w:val="30"/>
          </w:rPr>
          <w:t>oupoonpat@hotmail.com</w:t>
        </w:r>
      </w:hyperlink>
    </w:p>
    <w:p w14:paraId="39CD8C8B" w14:textId="77777777" w:rsidR="002146DE" w:rsidRPr="002146DE" w:rsidRDefault="002146DE" w:rsidP="008D61FD">
      <w:pPr>
        <w:shd w:val="clear" w:color="auto" w:fill="FFFFFF"/>
        <w:ind w:firstLine="426"/>
        <w:rPr>
          <w:rFonts w:ascii="TH SarabunPSK" w:hAnsi="TH SarabunPSK" w:cs="TH SarabunPSK"/>
          <w:color w:val="000000"/>
          <w:sz w:val="30"/>
          <w:szCs w:val="30"/>
        </w:rPr>
      </w:pPr>
    </w:p>
    <w:p w14:paraId="37C96E39" w14:textId="77777777" w:rsidR="00D32818" w:rsidRPr="00D06476" w:rsidRDefault="00D32818" w:rsidP="00D32818">
      <w:pPr>
        <w:pStyle w:val="FootnoteText"/>
        <w:ind w:firstLine="426"/>
        <w:rPr>
          <w:rFonts w:ascii="TH SarabunPSK" w:hAnsi="TH SarabunPSK" w:cs="TH SarabunPSK"/>
          <w:sz w:val="30"/>
          <w:szCs w:val="30"/>
        </w:rPr>
      </w:pPr>
      <w:r w:rsidRPr="00D06476">
        <w:rPr>
          <w:rFonts w:ascii="TH SarabunPSK" w:hAnsi="TH SarabunPSK" w:cs="TH SarabunPSK"/>
          <w:b/>
          <w:bCs/>
          <w:sz w:val="30"/>
          <w:szCs w:val="30"/>
          <w:cs/>
        </w:rPr>
        <w:t xml:space="preserve">ชื่อ-สกุล  </w:t>
      </w:r>
      <w:r>
        <w:rPr>
          <w:rFonts w:ascii="TH SarabunPSK" w:hAnsi="TH SarabunPSK" w:cs="TH SarabunPSK" w:hint="cs"/>
          <w:sz w:val="32"/>
          <w:szCs w:val="32"/>
          <w:cs/>
        </w:rPr>
        <w:t>นางสาวเสาวคนธ์ สิงห์อาจ</w:t>
      </w:r>
      <w:r w:rsidRPr="00D06476">
        <w:rPr>
          <w:rFonts w:ascii="TH SarabunPSK" w:hAnsi="TH SarabunPSK" w:cs="TH SarabunPSK"/>
          <w:sz w:val="30"/>
          <w:szCs w:val="30"/>
          <w:cs/>
        </w:rPr>
        <w:tab/>
      </w:r>
      <w:r w:rsidRPr="00D06476">
        <w:rPr>
          <w:rFonts w:ascii="TH SarabunPSK" w:hAnsi="TH SarabunPSK" w:cs="TH SarabunPSK"/>
          <w:b/>
          <w:bCs/>
          <w:sz w:val="30"/>
          <w:szCs w:val="30"/>
          <w:cs/>
        </w:rPr>
        <w:tab/>
        <w:t xml:space="preserve">   </w:t>
      </w:r>
      <w:r>
        <w:rPr>
          <w:rFonts w:ascii="TH SarabunPSK" w:hAnsi="TH SarabunPSK" w:cs="TH SarabunPSK"/>
          <w:sz w:val="30"/>
          <w:szCs w:val="30"/>
          <w:cs/>
        </w:rPr>
        <w:tab/>
      </w:r>
      <w:r w:rsidRPr="00D06476">
        <w:rPr>
          <w:rFonts w:ascii="TH SarabunPSK" w:hAnsi="TH SarabunPSK" w:cs="TH SarabunPSK"/>
          <w:sz w:val="30"/>
          <w:szCs w:val="30"/>
          <w:cs/>
        </w:rPr>
        <w:t>รองผู้อำนวยการฝ่ายบริหาร</w:t>
      </w:r>
    </w:p>
    <w:p w14:paraId="45965992" w14:textId="26B52A97" w:rsidR="00D32818" w:rsidRDefault="00D32818" w:rsidP="00D32818">
      <w:pPr>
        <w:pStyle w:val="FootnoteText"/>
        <w:ind w:firstLine="426"/>
        <w:rPr>
          <w:rFonts w:ascii="TH SarabunPSK" w:hAnsi="TH SarabunPSK" w:cs="TH SarabunPSK"/>
          <w:color w:val="000000" w:themeColor="text1"/>
          <w:sz w:val="30"/>
          <w:szCs w:val="30"/>
        </w:rPr>
      </w:pPr>
      <w:r w:rsidRPr="00D06476">
        <w:rPr>
          <w:rFonts w:ascii="TH SarabunPSK" w:hAnsi="TH SarabunPSK" w:cs="TH SarabunPSK"/>
          <w:b/>
          <w:bCs/>
          <w:sz w:val="30"/>
          <w:szCs w:val="30"/>
          <w:cs/>
        </w:rPr>
        <w:t xml:space="preserve">โทรศัพท์ (ที่ทำงาน) </w:t>
      </w:r>
      <w:r w:rsidRPr="00D06476">
        <w:rPr>
          <w:rFonts w:ascii="TH SarabunPSK" w:hAnsi="TH SarabunPSK" w:cs="TH SarabunPSK"/>
          <w:b/>
          <w:bCs/>
          <w:sz w:val="30"/>
          <w:szCs w:val="30"/>
        </w:rPr>
        <w:t xml:space="preserve">: </w:t>
      </w:r>
      <w:r w:rsidRPr="00D06476">
        <w:rPr>
          <w:rFonts w:ascii="TH SarabunPSK" w:hAnsi="TH SarabunPSK" w:cs="TH SarabunPSK"/>
          <w:sz w:val="30"/>
          <w:szCs w:val="30"/>
          <w:cs/>
        </w:rPr>
        <w:t>0-</w:t>
      </w:r>
      <w:r w:rsidRPr="00D06476">
        <w:rPr>
          <w:rFonts w:ascii="TH SarabunPSK" w:hAnsi="TH SarabunPSK" w:cs="TH SarabunPSK"/>
          <w:sz w:val="30"/>
          <w:szCs w:val="30"/>
        </w:rPr>
        <w:t>2441-6100</w:t>
      </w:r>
      <w:r w:rsidRPr="00D06476">
        <w:rPr>
          <w:rFonts w:ascii="TH SarabunPSK" w:hAnsi="TH SarabunPSK" w:cs="TH SarabunPSK"/>
          <w:sz w:val="30"/>
          <w:szCs w:val="30"/>
          <w:cs/>
        </w:rPr>
        <w:t xml:space="preserve">  ต่อ 58106</w:t>
      </w:r>
      <w:r w:rsidRPr="00D06476">
        <w:rPr>
          <w:rFonts w:ascii="TH SarabunPSK" w:hAnsi="TH SarabunPSK" w:cs="TH SarabunPSK"/>
          <w:b/>
          <w:bCs/>
          <w:sz w:val="30"/>
          <w:szCs w:val="30"/>
          <w:cs/>
        </w:rPr>
        <w:tab/>
      </w:r>
      <w:r w:rsidRPr="00D06476">
        <w:rPr>
          <w:rFonts w:ascii="TH SarabunPSK" w:hAnsi="TH SarabunPSK" w:cs="TH SarabunPSK"/>
          <w:b/>
          <w:bCs/>
          <w:sz w:val="30"/>
          <w:szCs w:val="30"/>
          <w:cs/>
        </w:rPr>
        <w:tab/>
      </w:r>
      <w:r w:rsidRPr="00D06476">
        <w:rPr>
          <w:rFonts w:ascii="TH SarabunPSK" w:hAnsi="TH SarabunPSK" w:cs="TH SarabunPSK"/>
          <w:b/>
          <w:bCs/>
          <w:sz w:val="30"/>
          <w:szCs w:val="30"/>
        </w:rPr>
        <w:t>E-mail</w:t>
      </w:r>
      <w:r w:rsidRPr="00D06476">
        <w:rPr>
          <w:rFonts w:ascii="TH SarabunPSK" w:hAnsi="TH SarabunPSK" w:cs="TH SarabunPSK"/>
          <w:b/>
          <w:bCs/>
          <w:sz w:val="30"/>
          <w:szCs w:val="30"/>
          <w:cs/>
        </w:rPr>
        <w:t xml:space="preserve"> </w:t>
      </w:r>
      <w:r w:rsidRPr="00D06476">
        <w:rPr>
          <w:rFonts w:ascii="TH SarabunPSK" w:hAnsi="TH SarabunPSK" w:cs="TH SarabunPSK"/>
          <w:b/>
          <w:bCs/>
          <w:sz w:val="30"/>
          <w:szCs w:val="30"/>
        </w:rPr>
        <w:t xml:space="preserve">:  </w:t>
      </w:r>
      <w:hyperlink r:id="rId10" w:history="1">
        <w:r w:rsidR="002146DE" w:rsidRPr="00DA68F8">
          <w:rPr>
            <w:rStyle w:val="Hyperlink"/>
            <w:rFonts w:ascii="TH SarabunPSK" w:hAnsi="TH SarabunPSK" w:cs="TH SarabunPSK"/>
            <w:sz w:val="30"/>
            <w:szCs w:val="30"/>
          </w:rPr>
          <w:t>sssinghard@gmail.com</w:t>
        </w:r>
      </w:hyperlink>
    </w:p>
    <w:p w14:paraId="1FC12E2B" w14:textId="77777777" w:rsidR="002146DE" w:rsidRPr="002146DE" w:rsidRDefault="002146DE" w:rsidP="00D32818">
      <w:pPr>
        <w:pStyle w:val="FootnoteText"/>
        <w:ind w:firstLine="426"/>
        <w:rPr>
          <w:rFonts w:ascii="TH SarabunPSK" w:hAnsi="TH SarabunPSK" w:cs="TH SarabunPSK"/>
          <w:b/>
          <w:bCs/>
          <w:sz w:val="30"/>
          <w:szCs w:val="30"/>
        </w:rPr>
      </w:pPr>
    </w:p>
    <w:p w14:paraId="33F72037" w14:textId="4500B172" w:rsidR="00FA384E" w:rsidRPr="0058513C" w:rsidRDefault="00FA384E" w:rsidP="00FA384E">
      <w:pPr>
        <w:pStyle w:val="FootnoteText"/>
        <w:ind w:firstLine="426"/>
        <w:rPr>
          <w:rFonts w:ascii="TH SarabunPSK" w:hAnsi="TH SarabunPSK" w:cs="TH SarabunPSK"/>
          <w:sz w:val="30"/>
          <w:szCs w:val="30"/>
          <w:cs/>
        </w:rPr>
      </w:pPr>
      <w:r w:rsidRPr="0058513C">
        <w:rPr>
          <w:rFonts w:ascii="TH SarabunPSK" w:hAnsi="TH SarabunPSK" w:cs="TH SarabunPSK"/>
          <w:b/>
          <w:bCs/>
          <w:sz w:val="30"/>
          <w:szCs w:val="30"/>
          <w:cs/>
        </w:rPr>
        <w:t>ชื่อ-สกุล</w:t>
      </w:r>
      <w:r w:rsidRPr="0058513C">
        <w:rPr>
          <w:rFonts w:ascii="TH SarabunPSK" w:hAnsi="TH SarabunPSK" w:cs="TH SarabunPSK"/>
          <w:sz w:val="30"/>
          <w:szCs w:val="30"/>
          <w:cs/>
        </w:rPr>
        <w:t xml:space="preserve">  นาง</w:t>
      </w:r>
      <w:r w:rsidR="00112261">
        <w:rPr>
          <w:rFonts w:ascii="TH SarabunPSK" w:hAnsi="TH SarabunPSK" w:cs="TH SarabunPSK" w:hint="cs"/>
          <w:sz w:val="30"/>
          <w:szCs w:val="30"/>
          <w:cs/>
        </w:rPr>
        <w:t>สาว</w:t>
      </w:r>
      <w:r w:rsidR="00A816B6">
        <w:rPr>
          <w:rFonts w:ascii="TH SarabunPSK" w:hAnsi="TH SarabunPSK" w:cs="TH SarabunPSK" w:hint="cs"/>
          <w:sz w:val="30"/>
          <w:szCs w:val="30"/>
          <w:cs/>
        </w:rPr>
        <w:t>อุทยา  นาคเจริญ</w:t>
      </w:r>
      <w:r w:rsidRPr="0058513C">
        <w:rPr>
          <w:rFonts w:ascii="TH SarabunPSK" w:hAnsi="TH SarabunPSK" w:cs="TH SarabunPSK"/>
          <w:b/>
          <w:bCs/>
          <w:sz w:val="30"/>
          <w:szCs w:val="30"/>
        </w:rPr>
        <w:t xml:space="preserve">   </w:t>
      </w:r>
      <w:r>
        <w:rPr>
          <w:rFonts w:ascii="TH SarabunPSK" w:hAnsi="TH SarabunPSK" w:cs="TH SarabunPSK"/>
          <w:b/>
          <w:bCs/>
          <w:sz w:val="30"/>
          <w:szCs w:val="30"/>
        </w:rPr>
        <w:tab/>
      </w:r>
      <w:r>
        <w:rPr>
          <w:rFonts w:ascii="TH SarabunPSK" w:hAnsi="TH SarabunPSK" w:cs="TH SarabunPSK"/>
          <w:b/>
          <w:bCs/>
          <w:sz w:val="30"/>
          <w:szCs w:val="30"/>
        </w:rPr>
        <w:tab/>
      </w:r>
      <w:r>
        <w:rPr>
          <w:rFonts w:ascii="TH SarabunPSK" w:hAnsi="TH SarabunPSK" w:cs="TH SarabunPSK"/>
          <w:b/>
          <w:bCs/>
          <w:sz w:val="30"/>
          <w:szCs w:val="30"/>
        </w:rPr>
        <w:tab/>
      </w:r>
      <w:bookmarkStart w:id="2" w:name="_Hlk87605546"/>
      <w:r w:rsidR="009D2FC8" w:rsidRPr="00DD75CC">
        <w:rPr>
          <w:rFonts w:ascii="TH SarabunPSK" w:hAnsi="TH SarabunPSK" w:cs="TH SarabunPSK" w:hint="cs"/>
          <w:color w:val="000000" w:themeColor="text1"/>
          <w:sz w:val="30"/>
          <w:szCs w:val="30"/>
          <w:cs/>
        </w:rPr>
        <w:t>รองผู้อำนวยการฝ่ายการพยาบาล</w:t>
      </w:r>
      <w:bookmarkEnd w:id="2"/>
    </w:p>
    <w:p w14:paraId="2A9BA038" w14:textId="3A2E2F2E" w:rsidR="00FA384E" w:rsidRDefault="00FA384E" w:rsidP="009D2FC8">
      <w:pPr>
        <w:ind w:firstLine="426"/>
        <w:textAlignment w:val="top"/>
        <w:rPr>
          <w:rFonts w:ascii="TH SarabunPSK" w:hAnsi="TH SarabunPSK" w:cs="TH SarabunPSK"/>
          <w:color w:val="000000" w:themeColor="text1"/>
          <w:sz w:val="30"/>
          <w:szCs w:val="30"/>
        </w:rPr>
      </w:pPr>
      <w:r w:rsidRPr="0058513C">
        <w:rPr>
          <w:rFonts w:ascii="TH SarabunPSK" w:hAnsi="TH SarabunPSK" w:cs="TH SarabunPSK"/>
          <w:b/>
          <w:bCs/>
          <w:sz w:val="30"/>
          <w:szCs w:val="30"/>
          <w:cs/>
        </w:rPr>
        <w:t xml:space="preserve">โทรศัพท์ (ที่ทำงาน) </w:t>
      </w:r>
      <w:r w:rsidRPr="0058513C">
        <w:rPr>
          <w:rFonts w:ascii="TH SarabunPSK" w:hAnsi="TH SarabunPSK" w:cs="TH SarabunPSK"/>
          <w:b/>
          <w:bCs/>
          <w:sz w:val="30"/>
          <w:szCs w:val="30"/>
        </w:rPr>
        <w:t xml:space="preserve">:  </w:t>
      </w:r>
      <w:r w:rsidRPr="0058513C">
        <w:rPr>
          <w:rFonts w:ascii="TH SarabunPSK" w:hAnsi="TH SarabunPSK" w:cs="TH SarabunPSK"/>
          <w:sz w:val="30"/>
          <w:szCs w:val="30"/>
        </w:rPr>
        <w:t xml:space="preserve">02-441-6100  </w:t>
      </w:r>
      <w:r w:rsidRPr="0058513C">
        <w:rPr>
          <w:rFonts w:ascii="TH SarabunPSK" w:hAnsi="TH SarabunPSK" w:cs="TH SarabunPSK"/>
          <w:sz w:val="30"/>
          <w:szCs w:val="30"/>
          <w:cs/>
        </w:rPr>
        <w:t xml:space="preserve">ต่อ </w:t>
      </w:r>
      <w:r w:rsidRPr="0058513C">
        <w:rPr>
          <w:rFonts w:ascii="TH SarabunPSK" w:hAnsi="TH SarabunPSK" w:cs="TH SarabunPSK"/>
          <w:sz w:val="30"/>
          <w:szCs w:val="30"/>
        </w:rPr>
        <w:t>58256</w:t>
      </w:r>
      <w:r w:rsidRPr="0058513C">
        <w:rPr>
          <w:rFonts w:ascii="TH SarabunPSK" w:hAnsi="TH SarabunPSK" w:cs="TH SarabunPSK"/>
          <w:b/>
          <w:bCs/>
          <w:color w:val="000000"/>
          <w:sz w:val="30"/>
          <w:szCs w:val="30"/>
        </w:rPr>
        <w:tab/>
        <w:t>E-mail</w:t>
      </w:r>
      <w:r w:rsidRPr="0058513C">
        <w:rPr>
          <w:rFonts w:ascii="TH SarabunPSK" w:hAnsi="TH SarabunPSK" w:cs="TH SarabunPSK"/>
          <w:b/>
          <w:bCs/>
          <w:color w:val="000000"/>
          <w:sz w:val="30"/>
          <w:szCs w:val="30"/>
          <w:cs/>
        </w:rPr>
        <w:t xml:space="preserve"> </w:t>
      </w:r>
      <w:r w:rsidRPr="0058513C">
        <w:rPr>
          <w:rFonts w:ascii="TH SarabunPSK" w:hAnsi="TH SarabunPSK" w:cs="TH SarabunPSK"/>
          <w:b/>
          <w:bCs/>
          <w:color w:val="000000"/>
          <w:sz w:val="30"/>
          <w:szCs w:val="30"/>
        </w:rPr>
        <w:t>:</w:t>
      </w:r>
      <w:r w:rsidRPr="0058513C">
        <w:rPr>
          <w:rFonts w:ascii="TH SarabunPSK" w:hAnsi="TH SarabunPSK" w:cs="TH SarabunPSK"/>
          <w:color w:val="000000"/>
          <w:sz w:val="30"/>
          <w:szCs w:val="30"/>
        </w:rPr>
        <w:t xml:space="preserve"> </w:t>
      </w:r>
      <w:hyperlink r:id="rId11" w:history="1">
        <w:r w:rsidR="002146DE" w:rsidRPr="00DA68F8">
          <w:rPr>
            <w:rStyle w:val="Hyperlink"/>
            <w:rFonts w:ascii="TH SarabunPSK" w:hAnsi="TH SarabunPSK" w:cs="TH SarabunPSK"/>
            <w:sz w:val="30"/>
            <w:szCs w:val="30"/>
          </w:rPr>
          <w:t>utayaa@yahoo.com</w:t>
        </w:r>
      </w:hyperlink>
    </w:p>
    <w:bookmarkEnd w:id="1"/>
    <w:p w14:paraId="58153C5B" w14:textId="78244B7C" w:rsidR="009D2FC8" w:rsidRDefault="009D2FC8" w:rsidP="009D2FC8">
      <w:pPr>
        <w:ind w:firstLine="426"/>
        <w:textAlignment w:val="top"/>
        <w:rPr>
          <w:rFonts w:ascii="TH SarabunPSK" w:eastAsia="Times New Roman" w:hAnsi="TH SarabunPSK" w:cs="TH SarabunPSK"/>
          <w:color w:val="000000" w:themeColor="text1"/>
          <w:sz w:val="30"/>
          <w:szCs w:val="30"/>
        </w:rPr>
      </w:pPr>
    </w:p>
    <w:p w14:paraId="2370D7D9" w14:textId="3B1566CA" w:rsidR="00570B51" w:rsidRDefault="00570B51" w:rsidP="009D2FC8">
      <w:pPr>
        <w:ind w:firstLine="426"/>
        <w:textAlignment w:val="top"/>
        <w:rPr>
          <w:rFonts w:ascii="TH SarabunPSK" w:eastAsia="Times New Roman" w:hAnsi="TH SarabunPSK" w:cs="TH SarabunPSK"/>
          <w:color w:val="000000" w:themeColor="text1"/>
          <w:sz w:val="30"/>
          <w:szCs w:val="30"/>
        </w:rPr>
      </w:pPr>
    </w:p>
    <w:p w14:paraId="3F152DBF" w14:textId="372C2A48" w:rsidR="00570B51" w:rsidRDefault="00570B51" w:rsidP="009D2FC8">
      <w:pPr>
        <w:ind w:firstLine="426"/>
        <w:textAlignment w:val="top"/>
        <w:rPr>
          <w:rFonts w:ascii="TH SarabunPSK" w:eastAsia="Times New Roman" w:hAnsi="TH SarabunPSK" w:cs="TH SarabunPSK"/>
          <w:color w:val="000000" w:themeColor="text1"/>
          <w:sz w:val="30"/>
          <w:szCs w:val="30"/>
        </w:rPr>
      </w:pPr>
    </w:p>
    <w:p w14:paraId="345EDF2E" w14:textId="36A4A514" w:rsidR="00570B51" w:rsidRDefault="00570B51" w:rsidP="009D2FC8">
      <w:pPr>
        <w:ind w:firstLine="426"/>
        <w:textAlignment w:val="top"/>
        <w:rPr>
          <w:rFonts w:ascii="TH SarabunPSK" w:eastAsia="Times New Roman" w:hAnsi="TH SarabunPSK" w:cs="TH SarabunPSK"/>
          <w:color w:val="000000" w:themeColor="text1"/>
          <w:sz w:val="30"/>
          <w:szCs w:val="30"/>
        </w:rPr>
      </w:pPr>
    </w:p>
    <w:p w14:paraId="655DC109" w14:textId="58C36F21" w:rsidR="00570B51" w:rsidRDefault="00570B51" w:rsidP="009D2FC8">
      <w:pPr>
        <w:ind w:firstLine="426"/>
        <w:textAlignment w:val="top"/>
        <w:rPr>
          <w:rFonts w:ascii="TH SarabunPSK" w:eastAsia="Times New Roman" w:hAnsi="TH SarabunPSK" w:cs="TH SarabunPSK"/>
          <w:color w:val="000000" w:themeColor="text1"/>
          <w:sz w:val="30"/>
          <w:szCs w:val="30"/>
        </w:rPr>
      </w:pPr>
    </w:p>
    <w:p w14:paraId="5C8B1E4D" w14:textId="60165D97" w:rsidR="00570B51" w:rsidRDefault="00570B51" w:rsidP="009D2FC8">
      <w:pPr>
        <w:ind w:firstLine="426"/>
        <w:textAlignment w:val="top"/>
        <w:rPr>
          <w:rFonts w:ascii="TH SarabunPSK" w:eastAsia="Times New Roman" w:hAnsi="TH SarabunPSK" w:cs="TH SarabunPSK"/>
          <w:color w:val="000000" w:themeColor="text1"/>
          <w:sz w:val="30"/>
          <w:szCs w:val="30"/>
        </w:rPr>
      </w:pPr>
    </w:p>
    <w:p w14:paraId="55116017" w14:textId="16A04453" w:rsidR="00570B51" w:rsidRDefault="00570B51" w:rsidP="009D2FC8">
      <w:pPr>
        <w:ind w:firstLine="426"/>
        <w:textAlignment w:val="top"/>
        <w:rPr>
          <w:rFonts w:ascii="TH SarabunPSK" w:eastAsia="Times New Roman" w:hAnsi="TH SarabunPSK" w:cs="TH SarabunPSK"/>
          <w:color w:val="000000" w:themeColor="text1"/>
          <w:sz w:val="30"/>
          <w:szCs w:val="30"/>
        </w:rPr>
      </w:pPr>
    </w:p>
    <w:p w14:paraId="1D69E232" w14:textId="02175AEE" w:rsidR="00570B51" w:rsidRDefault="00570B51" w:rsidP="009D2FC8">
      <w:pPr>
        <w:ind w:firstLine="426"/>
        <w:textAlignment w:val="top"/>
        <w:rPr>
          <w:rFonts w:ascii="TH SarabunPSK" w:eastAsia="Times New Roman" w:hAnsi="TH SarabunPSK" w:cs="TH SarabunPSK"/>
          <w:color w:val="000000" w:themeColor="text1"/>
          <w:sz w:val="30"/>
          <w:szCs w:val="30"/>
        </w:rPr>
      </w:pPr>
    </w:p>
    <w:p w14:paraId="550809DE" w14:textId="306F6657" w:rsidR="00570B51" w:rsidRDefault="00570B51" w:rsidP="009D2FC8">
      <w:pPr>
        <w:ind w:firstLine="426"/>
        <w:textAlignment w:val="top"/>
        <w:rPr>
          <w:rFonts w:ascii="TH SarabunPSK" w:eastAsia="Times New Roman" w:hAnsi="TH SarabunPSK" w:cs="TH SarabunPSK"/>
          <w:color w:val="000000" w:themeColor="text1"/>
          <w:sz w:val="30"/>
          <w:szCs w:val="30"/>
        </w:rPr>
      </w:pPr>
    </w:p>
    <w:p w14:paraId="3CB5D62C" w14:textId="26E6232A" w:rsidR="00570B51" w:rsidRDefault="00570B51" w:rsidP="009D2FC8">
      <w:pPr>
        <w:ind w:firstLine="426"/>
        <w:textAlignment w:val="top"/>
        <w:rPr>
          <w:rFonts w:ascii="TH SarabunPSK" w:eastAsia="Times New Roman" w:hAnsi="TH SarabunPSK" w:cs="TH SarabunPSK"/>
          <w:color w:val="000000" w:themeColor="text1"/>
          <w:sz w:val="30"/>
          <w:szCs w:val="30"/>
        </w:rPr>
      </w:pPr>
    </w:p>
    <w:p w14:paraId="65DFB92E" w14:textId="52CFF905" w:rsidR="00570B51" w:rsidRDefault="00570B51" w:rsidP="009D2FC8">
      <w:pPr>
        <w:ind w:firstLine="426"/>
        <w:textAlignment w:val="top"/>
        <w:rPr>
          <w:rFonts w:ascii="TH SarabunPSK" w:eastAsia="Times New Roman" w:hAnsi="TH SarabunPSK" w:cs="TH SarabunPSK"/>
          <w:color w:val="000000" w:themeColor="text1"/>
          <w:sz w:val="30"/>
          <w:szCs w:val="30"/>
        </w:rPr>
      </w:pPr>
    </w:p>
    <w:p w14:paraId="0F911075" w14:textId="4B311199" w:rsidR="00570B51" w:rsidRDefault="00570B51" w:rsidP="009D2FC8">
      <w:pPr>
        <w:ind w:firstLine="426"/>
        <w:textAlignment w:val="top"/>
        <w:rPr>
          <w:rFonts w:ascii="TH SarabunPSK" w:eastAsia="Times New Roman" w:hAnsi="TH SarabunPSK" w:cs="TH SarabunPSK"/>
          <w:color w:val="000000" w:themeColor="text1"/>
          <w:sz w:val="30"/>
          <w:szCs w:val="30"/>
        </w:rPr>
      </w:pPr>
    </w:p>
    <w:p w14:paraId="347D0428" w14:textId="3B1549C0" w:rsidR="00570B51" w:rsidRDefault="00570B51" w:rsidP="009D2FC8">
      <w:pPr>
        <w:ind w:firstLine="426"/>
        <w:textAlignment w:val="top"/>
        <w:rPr>
          <w:rFonts w:ascii="TH SarabunPSK" w:eastAsia="Times New Roman" w:hAnsi="TH SarabunPSK" w:cs="TH SarabunPSK"/>
          <w:color w:val="000000" w:themeColor="text1"/>
          <w:sz w:val="30"/>
          <w:szCs w:val="30"/>
        </w:rPr>
      </w:pPr>
    </w:p>
    <w:p w14:paraId="3ABB0EB6" w14:textId="35302C4B" w:rsidR="00570B51" w:rsidRDefault="00570B51" w:rsidP="009D2FC8">
      <w:pPr>
        <w:ind w:firstLine="426"/>
        <w:textAlignment w:val="top"/>
        <w:rPr>
          <w:rFonts w:ascii="TH SarabunPSK" w:eastAsia="Times New Roman" w:hAnsi="TH SarabunPSK" w:cs="TH SarabunPSK"/>
          <w:color w:val="000000" w:themeColor="text1"/>
          <w:sz w:val="30"/>
          <w:szCs w:val="30"/>
        </w:rPr>
      </w:pPr>
    </w:p>
    <w:p w14:paraId="141FFA5D" w14:textId="29D46F58" w:rsidR="00570B51" w:rsidRDefault="00570B51" w:rsidP="009D2FC8">
      <w:pPr>
        <w:ind w:firstLine="426"/>
        <w:textAlignment w:val="top"/>
        <w:rPr>
          <w:rFonts w:ascii="TH SarabunPSK" w:eastAsia="Times New Roman" w:hAnsi="TH SarabunPSK" w:cs="TH SarabunPSK"/>
          <w:color w:val="000000" w:themeColor="text1"/>
          <w:sz w:val="30"/>
          <w:szCs w:val="30"/>
        </w:rPr>
      </w:pPr>
    </w:p>
    <w:p w14:paraId="55C0473A" w14:textId="77777777" w:rsidR="00570B51" w:rsidRDefault="00570B51" w:rsidP="009D2FC8">
      <w:pPr>
        <w:ind w:firstLine="426"/>
        <w:textAlignment w:val="top"/>
        <w:rPr>
          <w:rFonts w:ascii="TH SarabunPSK" w:eastAsia="Times New Roman" w:hAnsi="TH SarabunPSK" w:cs="TH SarabunPSK" w:hint="cs"/>
          <w:color w:val="000000" w:themeColor="text1"/>
          <w:sz w:val="30"/>
          <w:szCs w:val="30"/>
        </w:rPr>
      </w:pPr>
    </w:p>
    <w:p w14:paraId="5E4C08DC" w14:textId="25FCD722" w:rsidR="00570B51" w:rsidRDefault="00570B51" w:rsidP="009D2FC8">
      <w:pPr>
        <w:ind w:firstLine="426"/>
        <w:textAlignment w:val="top"/>
        <w:rPr>
          <w:rFonts w:ascii="TH SarabunPSK" w:eastAsia="Times New Roman" w:hAnsi="TH SarabunPSK" w:cs="TH SarabunPSK"/>
          <w:color w:val="000000" w:themeColor="text1"/>
          <w:sz w:val="30"/>
          <w:szCs w:val="30"/>
        </w:rPr>
      </w:pPr>
    </w:p>
    <w:p w14:paraId="6FD60CD0" w14:textId="01B68320" w:rsidR="00570B51" w:rsidRDefault="00570B51" w:rsidP="009D2FC8">
      <w:pPr>
        <w:ind w:firstLine="426"/>
        <w:textAlignment w:val="top"/>
        <w:rPr>
          <w:rFonts w:ascii="TH SarabunPSK" w:eastAsia="Times New Roman" w:hAnsi="TH SarabunPSK" w:cs="TH SarabunPSK"/>
          <w:color w:val="000000" w:themeColor="text1"/>
          <w:sz w:val="30"/>
          <w:szCs w:val="30"/>
        </w:rPr>
      </w:pPr>
    </w:p>
    <w:p w14:paraId="51D103F8" w14:textId="5A92146A" w:rsidR="00570B51" w:rsidRDefault="00570B51" w:rsidP="009D2FC8">
      <w:pPr>
        <w:ind w:firstLine="426"/>
        <w:textAlignment w:val="top"/>
        <w:rPr>
          <w:rFonts w:ascii="TH SarabunPSK" w:eastAsia="Times New Roman" w:hAnsi="TH SarabunPSK" w:cs="TH SarabunPSK"/>
          <w:color w:val="000000" w:themeColor="text1"/>
          <w:sz w:val="30"/>
          <w:szCs w:val="30"/>
        </w:rPr>
      </w:pPr>
    </w:p>
    <w:p w14:paraId="312616C0" w14:textId="1D43A156" w:rsidR="00570B51" w:rsidRDefault="00570B51" w:rsidP="009D2FC8">
      <w:pPr>
        <w:ind w:firstLine="426"/>
        <w:textAlignment w:val="top"/>
        <w:rPr>
          <w:rFonts w:ascii="TH SarabunPSK" w:eastAsia="Times New Roman" w:hAnsi="TH SarabunPSK" w:cs="TH SarabunPSK"/>
          <w:color w:val="000000" w:themeColor="text1"/>
          <w:sz w:val="30"/>
          <w:szCs w:val="30"/>
        </w:rPr>
      </w:pPr>
    </w:p>
    <w:p w14:paraId="46913510" w14:textId="4BAD71F7" w:rsidR="00570B51" w:rsidRDefault="00570B51" w:rsidP="009D2FC8">
      <w:pPr>
        <w:ind w:firstLine="426"/>
        <w:textAlignment w:val="top"/>
        <w:rPr>
          <w:rFonts w:ascii="TH SarabunPSK" w:eastAsia="Times New Roman" w:hAnsi="TH SarabunPSK" w:cs="TH SarabunPSK"/>
          <w:color w:val="000000" w:themeColor="text1"/>
          <w:sz w:val="30"/>
          <w:szCs w:val="30"/>
        </w:rPr>
      </w:pPr>
    </w:p>
    <w:p w14:paraId="57F9F1B0" w14:textId="2AB9C86D" w:rsidR="00570B51" w:rsidRDefault="00570B51" w:rsidP="009D2FC8">
      <w:pPr>
        <w:ind w:firstLine="426"/>
        <w:textAlignment w:val="top"/>
        <w:rPr>
          <w:rFonts w:ascii="TH SarabunPSK" w:eastAsia="Times New Roman" w:hAnsi="TH SarabunPSK" w:cs="TH SarabunPSK"/>
          <w:color w:val="000000" w:themeColor="text1"/>
          <w:sz w:val="30"/>
          <w:szCs w:val="30"/>
        </w:rPr>
      </w:pPr>
    </w:p>
    <w:p w14:paraId="344ACF1F" w14:textId="34F8A3B7" w:rsidR="00570B51" w:rsidRDefault="00570B51" w:rsidP="009D2FC8">
      <w:pPr>
        <w:ind w:firstLine="426"/>
        <w:textAlignment w:val="top"/>
        <w:rPr>
          <w:rFonts w:ascii="TH SarabunPSK" w:eastAsia="Times New Roman" w:hAnsi="TH SarabunPSK" w:cs="TH SarabunPSK"/>
          <w:color w:val="000000" w:themeColor="text1"/>
          <w:sz w:val="30"/>
          <w:szCs w:val="30"/>
        </w:rPr>
      </w:pPr>
    </w:p>
    <w:p w14:paraId="41AD79F3" w14:textId="77777777" w:rsidR="00570B51" w:rsidRPr="009D2FC8" w:rsidRDefault="00570B51" w:rsidP="009D2FC8">
      <w:pPr>
        <w:ind w:firstLine="426"/>
        <w:textAlignment w:val="top"/>
        <w:rPr>
          <w:rFonts w:ascii="TH SarabunPSK" w:eastAsia="Times New Roman" w:hAnsi="TH SarabunPSK" w:cs="TH SarabunPSK" w:hint="cs"/>
          <w:color w:val="000000" w:themeColor="text1"/>
          <w:sz w:val="30"/>
          <w:szCs w:val="30"/>
        </w:rPr>
      </w:pPr>
    </w:p>
    <w:p w14:paraId="2F5E4DB3" w14:textId="77777777" w:rsidR="00F22DF5" w:rsidRPr="00010AC4" w:rsidRDefault="00F22DF5" w:rsidP="00946B9A">
      <w:pPr>
        <w:tabs>
          <w:tab w:val="left" w:pos="2340"/>
        </w:tabs>
        <w:jc w:val="center"/>
        <w:rPr>
          <w:rFonts w:ascii="TH SarabunPSK" w:hAnsi="TH SarabunPSK" w:cs="TH SarabunPSK"/>
          <w:b/>
          <w:bCs/>
          <w:color w:val="0033CC"/>
          <w:sz w:val="30"/>
          <w:szCs w:val="30"/>
        </w:rPr>
      </w:pPr>
      <w:r w:rsidRPr="00010AC4">
        <w:rPr>
          <w:rFonts w:ascii="TH SarabunPSK" w:hAnsi="TH SarabunPSK" w:cs="TH SarabunPSK"/>
          <w:b/>
          <w:bCs/>
          <w:color w:val="0033CC"/>
          <w:sz w:val="30"/>
          <w:szCs w:val="30"/>
          <w:cs/>
        </w:rPr>
        <w:lastRenderedPageBreak/>
        <w:t>การคำนวณขนาดตัวอย่าง</w:t>
      </w:r>
      <w:r w:rsidR="00A04882" w:rsidRPr="00010AC4">
        <w:rPr>
          <w:rFonts w:ascii="TH SarabunPSK" w:hAnsi="TH SarabunPSK" w:cs="TH SarabunPSK"/>
          <w:b/>
          <w:bCs/>
          <w:color w:val="0033CC"/>
          <w:sz w:val="30"/>
          <w:szCs w:val="30"/>
          <w:cs/>
        </w:rPr>
        <w:t xml:space="preserve">ที่จะเก็บข้อมูล </w:t>
      </w:r>
      <w:r w:rsidRPr="00010AC4">
        <w:rPr>
          <w:rFonts w:ascii="TH SarabunPSK" w:hAnsi="TH SarabunPSK" w:cs="TH SarabunPSK"/>
          <w:b/>
          <w:bCs/>
          <w:color w:val="0033CC"/>
          <w:sz w:val="30"/>
          <w:szCs w:val="30"/>
          <w:cs/>
        </w:rPr>
        <w:t xml:space="preserve">ด้วยวิธีของ </w:t>
      </w:r>
      <w:r w:rsidRPr="00010AC4">
        <w:rPr>
          <w:rFonts w:ascii="TH SarabunPSK" w:hAnsi="TH SarabunPSK" w:cs="TH SarabunPSK"/>
          <w:b/>
          <w:bCs/>
          <w:color w:val="0033CC"/>
          <w:sz w:val="30"/>
          <w:szCs w:val="30"/>
        </w:rPr>
        <w:t>Taro Yamane</w:t>
      </w:r>
    </w:p>
    <w:p w14:paraId="4FD79F32" w14:textId="77777777" w:rsidR="00F22DF5" w:rsidRPr="00010AC4" w:rsidRDefault="00F22DF5" w:rsidP="00647CE1">
      <w:pPr>
        <w:pStyle w:val="FootnoteText"/>
        <w:rPr>
          <w:rFonts w:ascii="TH SarabunPSK" w:hAnsi="TH SarabunPSK" w:cs="TH SarabunPSK"/>
          <w:color w:val="000000"/>
          <w:w w:val="90"/>
          <w:sz w:val="30"/>
          <w:szCs w:val="30"/>
        </w:rPr>
      </w:pPr>
      <w:r w:rsidRPr="00010AC4">
        <w:rPr>
          <w:rFonts w:ascii="TH SarabunPSK" w:hAnsi="TH SarabunPSK" w:cs="TH SarabunPSK"/>
          <w:color w:val="000000"/>
          <w:w w:val="90"/>
          <w:sz w:val="30"/>
          <w:szCs w:val="30"/>
        </w:rPr>
        <w:t xml:space="preserve">Yamane (1967) </w:t>
      </w:r>
      <w:r w:rsidRPr="00010AC4">
        <w:rPr>
          <w:rFonts w:ascii="TH SarabunPSK" w:hAnsi="TH SarabunPSK" w:cs="TH SarabunPSK"/>
          <w:color w:val="000000"/>
          <w:w w:val="90"/>
          <w:sz w:val="30"/>
          <w:szCs w:val="30"/>
          <w:cs/>
        </w:rPr>
        <w:t>ได้เสนอสูตรการคำนวณขนาดตัวอย่างสัดส่วน 1 กลุ่ม</w:t>
      </w:r>
      <w:r w:rsidRPr="00010AC4">
        <w:rPr>
          <w:rFonts w:ascii="TH SarabunPSK" w:hAnsi="TH SarabunPSK" w:cs="TH SarabunPSK"/>
          <w:color w:val="000000"/>
          <w:w w:val="90"/>
          <w:sz w:val="30"/>
          <w:szCs w:val="30"/>
        </w:rPr>
        <w:t xml:space="preserve"> </w:t>
      </w:r>
      <w:r w:rsidRPr="00010AC4">
        <w:rPr>
          <w:rFonts w:ascii="TH SarabunPSK" w:hAnsi="TH SarabunPSK" w:cs="TH SarabunPSK"/>
          <w:color w:val="000000"/>
          <w:w w:val="90"/>
          <w:sz w:val="30"/>
          <w:szCs w:val="30"/>
          <w:cs/>
        </w:rPr>
        <w:t>โดยสมมติค่าสัดส่วนเท่ากับ 0.5 และที่ระดับความเชื่อมั่น 95</w:t>
      </w:r>
      <w:r w:rsidRPr="00010AC4">
        <w:rPr>
          <w:rFonts w:ascii="TH SarabunPSK" w:hAnsi="TH SarabunPSK" w:cs="TH SarabunPSK"/>
          <w:color w:val="000000"/>
          <w:w w:val="90"/>
          <w:sz w:val="30"/>
          <w:szCs w:val="30"/>
        </w:rPr>
        <w:t>%</w:t>
      </w:r>
    </w:p>
    <w:p w14:paraId="1E0332D5" w14:textId="03A131AF" w:rsidR="00F22DF5" w:rsidRPr="00010AC4" w:rsidRDefault="00E93A87" w:rsidP="00F22DF5">
      <w:pPr>
        <w:pStyle w:val="FootnoteText"/>
        <w:rPr>
          <w:rFonts w:ascii="TH SarabunPSK" w:hAnsi="TH SarabunPSK" w:cs="TH SarabunPSK"/>
          <w:b/>
          <w:bCs/>
          <w:color w:val="000000"/>
          <w:w w:val="90"/>
          <w:sz w:val="30"/>
          <w:szCs w:val="30"/>
          <w:u w:val="single"/>
        </w:rPr>
      </w:pPr>
      <w:r w:rsidRPr="00010AC4">
        <w:rPr>
          <w:rFonts w:ascii="TH SarabunPSK" w:hAnsi="TH SarabunPSK" w:cs="TH SarabunPSK"/>
          <w:b/>
          <w:bCs/>
          <w:noProof/>
          <w:color w:val="000000"/>
          <w:sz w:val="30"/>
          <w:szCs w:val="30"/>
        </w:rPr>
        <mc:AlternateContent>
          <mc:Choice Requires="wps">
            <w:drawing>
              <wp:anchor distT="0" distB="0" distL="114300" distR="114300" simplePos="0" relativeHeight="251656192" behindDoc="0" locked="0" layoutInCell="1" allowOverlap="1" wp14:anchorId="6E423937" wp14:editId="596E9D9B">
                <wp:simplePos x="0" y="0"/>
                <wp:positionH relativeFrom="column">
                  <wp:posOffset>2415540</wp:posOffset>
                </wp:positionH>
                <wp:positionV relativeFrom="paragraph">
                  <wp:posOffset>244475</wp:posOffset>
                </wp:positionV>
                <wp:extent cx="457200" cy="0"/>
                <wp:effectExtent l="10795" t="6985" r="8255" b="12065"/>
                <wp:wrapNone/>
                <wp:docPr id="3"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2D5A7355" id="Line 138"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0.2pt,19.25pt" to="226.2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"/>
            </w:pict>
          </mc:Fallback>
        </mc:AlternateContent>
      </w:r>
      <w:r w:rsidR="00F22DF5" w:rsidRPr="00010AC4">
        <w:rPr>
          <w:rFonts w:ascii="TH SarabunPSK" w:hAnsi="TH SarabunPSK" w:cs="TH SarabunPSK"/>
          <w:b/>
          <w:bCs/>
          <w:color w:val="000000"/>
          <w:w w:val="90"/>
          <w:sz w:val="30"/>
          <w:szCs w:val="30"/>
        </w:rPr>
        <w:t xml:space="preserve">                                              </w:t>
      </w:r>
      <w:r w:rsidR="00647CE1"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color w:val="000000"/>
          <w:w w:val="90"/>
          <w:sz w:val="30"/>
          <w:szCs w:val="30"/>
        </w:rPr>
        <w:t xml:space="preserve"> </w:t>
      </w:r>
      <w:r w:rsidR="00647CE1" w:rsidRPr="00010AC4">
        <w:rPr>
          <w:rFonts w:ascii="TH SarabunPSK" w:hAnsi="TH SarabunPSK" w:cs="TH SarabunPSK"/>
          <w:b/>
          <w:bCs/>
          <w:i/>
          <w:iCs/>
          <w:color w:val="000000"/>
          <w:sz w:val="30"/>
          <w:szCs w:val="30"/>
        </w:rPr>
        <w:t xml:space="preserve"> n</w:t>
      </w:r>
      <w:r w:rsidR="00647CE1" w:rsidRPr="00010AC4">
        <w:rPr>
          <w:rFonts w:ascii="TH SarabunPSK" w:hAnsi="TH SarabunPSK" w:cs="TH SarabunPSK"/>
          <w:b/>
          <w:bCs/>
          <w:i/>
          <w:iCs/>
          <w:color w:val="000000"/>
          <w:sz w:val="30"/>
          <w:szCs w:val="30"/>
          <w:vertAlign w:val="subscript"/>
        </w:rPr>
        <w:t>e</w:t>
      </w:r>
      <w:r w:rsidR="00647CE1" w:rsidRPr="00010AC4">
        <w:rPr>
          <w:rFonts w:ascii="TH SarabunPSK" w:hAnsi="TH SarabunPSK" w:cs="TH SarabunPSK"/>
          <w:b/>
          <w:bCs/>
          <w:i/>
          <w:iCs/>
          <w:color w:val="000000"/>
          <w:w w:val="90"/>
          <w:sz w:val="30"/>
          <w:szCs w:val="30"/>
        </w:rPr>
        <w:t xml:space="preserve">  </w:t>
      </w:r>
      <w:r w:rsidR="00F22DF5" w:rsidRPr="00010AC4">
        <w:rPr>
          <w:rFonts w:ascii="TH SarabunPSK" w:hAnsi="TH SarabunPSK" w:cs="TH SarabunPSK"/>
          <w:b/>
          <w:bCs/>
          <w:color w:val="000000"/>
          <w:w w:val="90"/>
          <w:sz w:val="30"/>
          <w:szCs w:val="30"/>
        </w:rPr>
        <w:t>=</w:t>
      </w:r>
      <w:r w:rsidR="00647CE1"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color w:val="000000"/>
          <w:w w:val="90"/>
          <w:sz w:val="30"/>
          <w:szCs w:val="30"/>
          <w:cs/>
        </w:rPr>
        <w:t xml:space="preserve">  </w:t>
      </w:r>
      <w:r w:rsidR="00F22DF5" w:rsidRPr="00010AC4">
        <w:rPr>
          <w:rFonts w:ascii="TH SarabunPSK" w:hAnsi="TH SarabunPSK" w:cs="TH SarabunPSK"/>
          <w:b/>
          <w:bCs/>
          <w:color w:val="000000"/>
          <w:w w:val="90"/>
          <w:sz w:val="30"/>
          <w:szCs w:val="30"/>
        </w:rPr>
        <w:t xml:space="preserve"> </w:t>
      </w:r>
      <w:r w:rsidR="00F22DF5" w:rsidRPr="00010AC4">
        <w:rPr>
          <w:rFonts w:ascii="TH SarabunPSK" w:hAnsi="TH SarabunPSK" w:cs="TH SarabunPSK"/>
          <w:b/>
          <w:bCs/>
          <w:i/>
          <w:iCs/>
          <w:color w:val="000000"/>
          <w:w w:val="90"/>
          <w:sz w:val="30"/>
          <w:szCs w:val="30"/>
        </w:rPr>
        <w:t>N</w:t>
      </w:r>
      <w:r w:rsidR="00F22DF5" w:rsidRPr="00010AC4">
        <w:rPr>
          <w:rFonts w:ascii="TH SarabunPSK" w:hAnsi="TH SarabunPSK" w:cs="TH SarabunPSK"/>
          <w:b/>
          <w:bCs/>
          <w:color w:val="000000"/>
          <w:w w:val="90"/>
          <w:sz w:val="30"/>
          <w:szCs w:val="30"/>
        </w:rPr>
        <w:tab/>
      </w:r>
      <w:r w:rsidR="00F22DF5" w:rsidRPr="00010AC4">
        <w:rPr>
          <w:rFonts w:ascii="TH SarabunPSK" w:hAnsi="TH SarabunPSK" w:cs="TH SarabunPSK"/>
          <w:b/>
          <w:bCs/>
          <w:color w:val="000000"/>
          <w:w w:val="90"/>
          <w:sz w:val="30"/>
          <w:szCs w:val="30"/>
        </w:rPr>
        <w:tab/>
      </w:r>
      <w:r w:rsidR="00F22DF5" w:rsidRPr="00010AC4">
        <w:rPr>
          <w:rFonts w:ascii="TH SarabunPSK" w:hAnsi="TH SarabunPSK" w:cs="TH SarabunPSK"/>
          <w:b/>
          <w:bCs/>
          <w:color w:val="000000"/>
          <w:w w:val="90"/>
          <w:sz w:val="30"/>
          <w:szCs w:val="30"/>
        </w:rPr>
        <w:tab/>
        <w:t>……….(1)</w:t>
      </w:r>
    </w:p>
    <w:p w14:paraId="7BC1DDE8" w14:textId="77777777" w:rsidR="00F22DF5" w:rsidRPr="00010AC4" w:rsidRDefault="00F22DF5" w:rsidP="00F22DF5">
      <w:pPr>
        <w:pStyle w:val="FootnoteText"/>
        <w:rPr>
          <w:rFonts w:ascii="TH SarabunPSK" w:hAnsi="TH SarabunPSK" w:cs="TH SarabunPSK"/>
          <w:b/>
          <w:bCs/>
          <w:color w:val="000000"/>
          <w:w w:val="90"/>
          <w:sz w:val="30"/>
          <w:szCs w:val="30"/>
          <w:vertAlign w:val="superscript"/>
        </w:rPr>
      </w:pPr>
      <w:r w:rsidRPr="00010AC4">
        <w:rPr>
          <w:rFonts w:ascii="TH SarabunPSK" w:hAnsi="TH SarabunPSK" w:cs="TH SarabunPSK"/>
          <w:b/>
          <w:bCs/>
          <w:color w:val="000000"/>
          <w:w w:val="90"/>
          <w:sz w:val="30"/>
          <w:szCs w:val="30"/>
        </w:rPr>
        <w:t xml:space="preserve">                                                           1+</w:t>
      </w:r>
      <w:r w:rsidRPr="00010AC4">
        <w:rPr>
          <w:rFonts w:ascii="TH SarabunPSK" w:hAnsi="TH SarabunPSK" w:cs="TH SarabunPSK"/>
          <w:b/>
          <w:bCs/>
          <w:i/>
          <w:iCs/>
          <w:color w:val="000000"/>
          <w:w w:val="90"/>
          <w:sz w:val="30"/>
          <w:szCs w:val="30"/>
        </w:rPr>
        <w:t>Ne</w:t>
      </w:r>
      <w:r w:rsidRPr="00010AC4">
        <w:rPr>
          <w:rFonts w:ascii="TH SarabunPSK" w:hAnsi="TH SarabunPSK" w:cs="TH SarabunPSK"/>
          <w:b/>
          <w:bCs/>
          <w:i/>
          <w:iCs/>
          <w:color w:val="000000"/>
          <w:w w:val="90"/>
          <w:sz w:val="30"/>
          <w:szCs w:val="30"/>
          <w:vertAlign w:val="superscript"/>
        </w:rPr>
        <w:t>2</w:t>
      </w:r>
    </w:p>
    <w:p w14:paraId="576B06E4" w14:textId="77777777" w:rsidR="00F22DF5" w:rsidRPr="00010AC4" w:rsidRDefault="00F22DF5" w:rsidP="00F22DF5">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cs/>
        </w:rPr>
        <w:t xml:space="preserve">โดย </w:t>
      </w:r>
      <w:r w:rsidR="00647CE1" w:rsidRPr="00010AC4">
        <w:rPr>
          <w:rFonts w:ascii="TH SarabunPSK" w:hAnsi="TH SarabunPSK" w:cs="TH SarabunPSK"/>
          <w:b/>
          <w:bCs/>
          <w:i/>
          <w:iCs/>
          <w:color w:val="000000"/>
          <w:sz w:val="30"/>
          <w:szCs w:val="30"/>
        </w:rPr>
        <w:t>n</w:t>
      </w:r>
      <w:r w:rsidR="00647CE1" w:rsidRPr="00010AC4">
        <w:rPr>
          <w:rFonts w:ascii="TH SarabunPSK" w:hAnsi="TH SarabunPSK" w:cs="TH SarabunPSK"/>
          <w:b/>
          <w:bCs/>
          <w:i/>
          <w:iCs/>
          <w:color w:val="000000"/>
          <w:sz w:val="30"/>
          <w:szCs w:val="30"/>
          <w:vertAlign w:val="subscript"/>
        </w:rPr>
        <w:t>e</w:t>
      </w:r>
      <w:r w:rsidRPr="00010AC4">
        <w:rPr>
          <w:rFonts w:ascii="TH SarabunPSK" w:hAnsi="TH SarabunPSK" w:cs="TH SarabunPSK"/>
          <w:b/>
          <w:bCs/>
          <w:color w:val="000000"/>
          <w:sz w:val="30"/>
          <w:szCs w:val="30"/>
        </w:rPr>
        <w:t xml:space="preserve"> = </w:t>
      </w:r>
      <w:r w:rsidRPr="00010AC4">
        <w:rPr>
          <w:rFonts w:ascii="TH SarabunPSK" w:hAnsi="TH SarabunPSK" w:cs="TH SarabunPSK"/>
          <w:b/>
          <w:bCs/>
          <w:color w:val="000000"/>
          <w:sz w:val="30"/>
          <w:szCs w:val="30"/>
          <w:cs/>
        </w:rPr>
        <w:t>ขนาดตัวอย่างที่คำนวณได้</w:t>
      </w:r>
    </w:p>
    <w:p w14:paraId="3FF42B2D" w14:textId="77777777" w:rsidR="00F22DF5" w:rsidRPr="00010AC4" w:rsidRDefault="00647CE1" w:rsidP="00647CE1">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rPr>
        <w:t xml:space="preserve">      </w:t>
      </w:r>
      <w:r w:rsidR="00F22DF5" w:rsidRPr="00010AC4">
        <w:rPr>
          <w:rFonts w:ascii="TH SarabunPSK" w:hAnsi="TH SarabunPSK" w:cs="TH SarabunPSK"/>
          <w:b/>
          <w:bCs/>
          <w:i/>
          <w:iCs/>
          <w:color w:val="000000"/>
          <w:sz w:val="30"/>
          <w:szCs w:val="30"/>
        </w:rPr>
        <w:t xml:space="preserve">N </w:t>
      </w:r>
      <w:r w:rsidR="00F22DF5" w:rsidRPr="00010AC4">
        <w:rPr>
          <w:rFonts w:ascii="TH SarabunPSK" w:hAnsi="TH SarabunPSK" w:cs="TH SarabunPSK"/>
          <w:b/>
          <w:bCs/>
          <w:color w:val="000000"/>
          <w:sz w:val="30"/>
          <w:szCs w:val="30"/>
        </w:rPr>
        <w:t xml:space="preserve">= </w:t>
      </w:r>
      <w:r w:rsidR="00F22DF5" w:rsidRPr="00010AC4">
        <w:rPr>
          <w:rFonts w:ascii="TH SarabunPSK" w:hAnsi="TH SarabunPSK" w:cs="TH SarabunPSK"/>
          <w:b/>
          <w:bCs/>
          <w:color w:val="000000"/>
          <w:sz w:val="30"/>
          <w:szCs w:val="30"/>
          <w:cs/>
        </w:rPr>
        <w:t>จำนวนประชากรที่ทราบค่า</w:t>
      </w:r>
    </w:p>
    <w:p w14:paraId="152928BA" w14:textId="77777777" w:rsidR="00647CE1" w:rsidRPr="00010AC4" w:rsidRDefault="00F22DF5" w:rsidP="00F22DF5">
      <w:pPr>
        <w:pStyle w:val="FootnoteText"/>
        <w:rPr>
          <w:rFonts w:ascii="TH SarabunPSK" w:hAnsi="TH SarabunPSK" w:cs="TH SarabunPSK"/>
          <w:color w:val="000000"/>
          <w:w w:val="90"/>
          <w:sz w:val="30"/>
          <w:szCs w:val="30"/>
        </w:rPr>
      </w:pPr>
      <w:r w:rsidRPr="00010AC4">
        <w:rPr>
          <w:rFonts w:ascii="TH SarabunPSK" w:hAnsi="TH SarabunPSK" w:cs="TH SarabunPSK"/>
          <w:b/>
          <w:bCs/>
          <w:color w:val="000000"/>
          <w:sz w:val="30"/>
          <w:szCs w:val="30"/>
          <w:cs/>
        </w:rPr>
        <w:t xml:space="preserve">     </w:t>
      </w:r>
      <w:r w:rsidRPr="00010AC4">
        <w:rPr>
          <w:rFonts w:ascii="TH SarabunPSK" w:hAnsi="TH SarabunPSK" w:cs="TH SarabunPSK"/>
          <w:b/>
          <w:bCs/>
          <w:i/>
          <w:iCs/>
          <w:color w:val="000000"/>
          <w:sz w:val="30"/>
          <w:szCs w:val="30"/>
        </w:rPr>
        <w:t>e</w:t>
      </w:r>
      <w:r w:rsidRPr="00010AC4">
        <w:rPr>
          <w:rFonts w:ascii="TH SarabunPSK" w:hAnsi="TH SarabunPSK" w:cs="TH SarabunPSK"/>
          <w:b/>
          <w:bCs/>
          <w:color w:val="000000"/>
          <w:sz w:val="30"/>
          <w:szCs w:val="30"/>
        </w:rPr>
        <w:t xml:space="preserve"> = </w:t>
      </w:r>
      <w:r w:rsidR="00116024" w:rsidRPr="00010AC4">
        <w:rPr>
          <w:rFonts w:ascii="TH SarabunPSK" w:hAnsi="TH SarabunPSK" w:cs="TH SarabunPSK"/>
          <w:b/>
          <w:bCs/>
          <w:color w:val="000000"/>
          <w:sz w:val="30"/>
          <w:szCs w:val="30"/>
          <w:cs/>
        </w:rPr>
        <w:t>ค่าความคลาดเคลื่อนที่</w:t>
      </w:r>
      <w:r w:rsidRPr="00010AC4">
        <w:rPr>
          <w:rFonts w:ascii="TH SarabunPSK" w:hAnsi="TH SarabunPSK" w:cs="TH SarabunPSK"/>
          <w:b/>
          <w:bCs/>
          <w:color w:val="000000"/>
          <w:sz w:val="30"/>
          <w:szCs w:val="30"/>
          <w:cs/>
        </w:rPr>
        <w:t>ยอมรับได้</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rPr>
        <w:t>(allowable error)</w:t>
      </w:r>
      <w:r w:rsidR="00116024" w:rsidRPr="00010AC4">
        <w:rPr>
          <w:rFonts w:ascii="TH SarabunPSK" w:hAnsi="TH SarabunPSK" w:cs="TH SarabunPSK"/>
          <w:b/>
          <w:bCs/>
          <w:color w:val="000000"/>
          <w:w w:val="90"/>
          <w:sz w:val="30"/>
          <w:szCs w:val="30"/>
          <w:cs/>
        </w:rPr>
        <w:t xml:space="preserve"> </w:t>
      </w:r>
    </w:p>
    <w:p w14:paraId="670C3711" w14:textId="77777777" w:rsidR="00647CE1" w:rsidRPr="00010AC4" w:rsidRDefault="00647CE1" w:rsidP="00F22DF5">
      <w:pPr>
        <w:pStyle w:val="FootnoteText"/>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      เช่น - </w:t>
      </w:r>
      <w:r w:rsidR="00F22DF5" w:rsidRPr="00010AC4">
        <w:rPr>
          <w:rFonts w:ascii="TH SarabunPSK" w:hAnsi="TH SarabunPSK" w:cs="TH SarabunPSK"/>
          <w:color w:val="000000"/>
          <w:sz w:val="30"/>
          <w:szCs w:val="30"/>
          <w:cs/>
        </w:rPr>
        <w:t xml:space="preserve">กำหนดระดับความคลาดเคลื่อนเท่ากับ </w:t>
      </w:r>
      <w:r w:rsidR="00F22DF5" w:rsidRPr="00010AC4">
        <w:rPr>
          <w:rFonts w:ascii="TH SarabunPSK" w:hAnsi="TH SarabunPSK" w:cs="TH SarabunPSK"/>
          <w:color w:val="000000"/>
          <w:sz w:val="30"/>
          <w:szCs w:val="30"/>
        </w:rPr>
        <w:t xml:space="preserve">5% </w:t>
      </w:r>
      <w:r w:rsidR="00F22DF5" w:rsidRPr="00010AC4">
        <w:rPr>
          <w:rFonts w:ascii="TH SarabunPSK" w:hAnsi="TH SarabunPSK" w:cs="TH SarabunPSK"/>
          <w:color w:val="000000"/>
          <w:sz w:val="30"/>
          <w:szCs w:val="30"/>
          <w:cs/>
        </w:rPr>
        <w:t xml:space="preserve">จะใช้ค่า 0.05 แทนค่าในสูตร </w:t>
      </w:r>
      <w:r w:rsidR="00F22DF5" w:rsidRPr="00010AC4">
        <w:rPr>
          <w:rFonts w:ascii="TH SarabunPSK" w:hAnsi="TH SarabunPSK" w:cs="TH SarabunPSK"/>
          <w:color w:val="000000"/>
          <w:sz w:val="30"/>
          <w:szCs w:val="30"/>
        </w:rPr>
        <w:t>(1)</w:t>
      </w:r>
    </w:p>
    <w:p w14:paraId="33205868" w14:textId="78EE6B78" w:rsidR="00647CE1" w:rsidRPr="00010AC4" w:rsidRDefault="00647CE1" w:rsidP="00647CE1">
      <w:pPr>
        <w:pStyle w:val="FootnoteText"/>
        <w:rPr>
          <w:rFonts w:ascii="TH SarabunPSK" w:hAnsi="TH SarabunPSK" w:cs="TH SarabunPSK"/>
          <w:color w:val="000000"/>
          <w:sz w:val="30"/>
          <w:szCs w:val="30"/>
        </w:rPr>
      </w:pPr>
      <w:r w:rsidRPr="00010AC4">
        <w:rPr>
          <w:rFonts w:ascii="TH SarabunPSK" w:hAnsi="TH SarabunPSK" w:cs="TH SarabunPSK"/>
          <w:color w:val="000000"/>
          <w:sz w:val="30"/>
          <w:szCs w:val="30"/>
          <w:cs/>
        </w:rPr>
        <w:t xml:space="preserve">            - กำหนดระดับความคลาดเคลื่อนเท่ากับ 1</w:t>
      </w: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 xml:space="preserve">จะใช้ค่า 0.01 แทนค่าในสูตร </w:t>
      </w:r>
      <w:r w:rsidRPr="00010AC4">
        <w:rPr>
          <w:rFonts w:ascii="TH SarabunPSK" w:hAnsi="TH SarabunPSK" w:cs="TH SarabunPSK"/>
          <w:color w:val="000000"/>
          <w:sz w:val="30"/>
          <w:szCs w:val="30"/>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9"/>
        <w:gridCol w:w="1275"/>
        <w:gridCol w:w="1194"/>
        <w:gridCol w:w="1214"/>
        <w:gridCol w:w="1173"/>
        <w:gridCol w:w="1238"/>
      </w:tblGrid>
      <w:tr w:rsidR="0015215F" w:rsidRPr="00010AC4" w14:paraId="7F8B060D" w14:textId="77777777" w:rsidTr="006633AC">
        <w:trPr>
          <w:trHeight w:val="28"/>
          <w:jc w:val="center"/>
        </w:trPr>
        <w:tc>
          <w:tcPr>
            <w:tcW w:w="2129" w:type="dxa"/>
            <w:vMerge w:val="restart"/>
            <w:shd w:val="clear" w:color="auto" w:fill="auto"/>
          </w:tcPr>
          <w:p w14:paraId="7AEC4EAA" w14:textId="77777777" w:rsidR="0015215F" w:rsidRPr="00010AC4" w:rsidRDefault="0015215F" w:rsidP="006633AC">
            <w:pPr>
              <w:pStyle w:val="FootnoteTex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 xml:space="preserve">      จำนวนประชากร</w:t>
            </w:r>
          </w:p>
          <w:p w14:paraId="5692DB7F" w14:textId="77777777" w:rsidR="0015215F" w:rsidRPr="00010AC4" w:rsidRDefault="0015215F" w:rsidP="00647CE1">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(N)</w:t>
            </w:r>
          </w:p>
        </w:tc>
        <w:tc>
          <w:tcPr>
            <w:tcW w:w="6094" w:type="dxa"/>
            <w:gridSpan w:val="5"/>
            <w:shd w:val="clear" w:color="auto" w:fill="auto"/>
          </w:tcPr>
          <w:p w14:paraId="5AFB8E32" w14:textId="77777777" w:rsidR="0015215F" w:rsidRPr="00010AC4" w:rsidRDefault="0015215F" w:rsidP="006633AC">
            <w:pPr>
              <w:pStyle w:val="FootnoteText"/>
              <w:jc w:val="center"/>
              <w:rPr>
                <w:rFonts w:ascii="TH SarabunPSK" w:hAnsi="TH SarabunPSK" w:cs="TH SarabunPSK"/>
                <w:b/>
                <w:bCs/>
                <w:color w:val="000000"/>
                <w:w w:val="90"/>
                <w:sz w:val="30"/>
                <w:szCs w:val="30"/>
                <w:cs/>
              </w:rPr>
            </w:pPr>
            <w:r w:rsidRPr="00010AC4">
              <w:rPr>
                <w:rFonts w:ascii="TH SarabunPSK" w:hAnsi="TH SarabunPSK" w:cs="TH SarabunPSK"/>
                <w:b/>
                <w:bCs/>
                <w:color w:val="000000"/>
                <w:w w:val="90"/>
                <w:sz w:val="30"/>
                <w:szCs w:val="30"/>
                <w:cs/>
              </w:rPr>
              <w:t>จำนวนตัวอย่าง</w:t>
            </w:r>
            <w:r w:rsidR="009A29E9"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cs/>
              </w:rPr>
              <w:t xml:space="preserve">สำหรับความคลาดเคลื่อนระดับต่างๆ </w:t>
            </w:r>
            <w:r w:rsidRPr="00010AC4">
              <w:rPr>
                <w:rFonts w:ascii="TH SarabunPSK" w:hAnsi="TH SarabunPSK" w:cs="TH SarabunPSK"/>
                <w:i/>
                <w:iCs/>
                <w:color w:val="000000"/>
                <w:sz w:val="30"/>
                <w:szCs w:val="30"/>
              </w:rPr>
              <w:t xml:space="preserve"> </w:t>
            </w:r>
            <w:r w:rsidRPr="00010AC4">
              <w:rPr>
                <w:rFonts w:ascii="TH SarabunPSK" w:hAnsi="TH SarabunPSK" w:cs="TH SarabunPSK"/>
                <w:b/>
                <w:bCs/>
                <w:i/>
                <w:iCs/>
                <w:color w:val="0033CC"/>
                <w:sz w:val="30"/>
                <w:szCs w:val="30"/>
              </w:rPr>
              <w:t>(n</w:t>
            </w:r>
            <w:r w:rsidRPr="00010AC4">
              <w:rPr>
                <w:rFonts w:ascii="TH SarabunPSK" w:hAnsi="TH SarabunPSK" w:cs="TH SarabunPSK"/>
                <w:b/>
                <w:bCs/>
                <w:i/>
                <w:iCs/>
                <w:color w:val="0033CC"/>
                <w:sz w:val="30"/>
                <w:szCs w:val="30"/>
                <w:vertAlign w:val="subscript"/>
              </w:rPr>
              <w:t>e</w:t>
            </w:r>
            <w:r w:rsidRPr="00010AC4">
              <w:rPr>
                <w:rFonts w:ascii="TH SarabunPSK" w:hAnsi="TH SarabunPSK" w:cs="TH SarabunPSK"/>
                <w:b/>
                <w:bCs/>
                <w:color w:val="0033CC"/>
                <w:w w:val="90"/>
                <w:sz w:val="30"/>
                <w:szCs w:val="30"/>
                <w:cs/>
              </w:rPr>
              <w:t>)</w:t>
            </w:r>
          </w:p>
        </w:tc>
      </w:tr>
      <w:tr w:rsidR="0015215F" w:rsidRPr="00010AC4" w14:paraId="07BA3FD1" w14:textId="77777777" w:rsidTr="009A29E9">
        <w:trPr>
          <w:trHeight w:hRule="exact" w:val="453"/>
          <w:jc w:val="center"/>
        </w:trPr>
        <w:tc>
          <w:tcPr>
            <w:tcW w:w="2129" w:type="dxa"/>
            <w:vMerge/>
            <w:shd w:val="clear" w:color="auto" w:fill="auto"/>
          </w:tcPr>
          <w:p w14:paraId="13742486" w14:textId="77777777" w:rsidR="0015215F" w:rsidRPr="00010AC4" w:rsidRDefault="0015215F" w:rsidP="006633AC">
            <w:pPr>
              <w:pStyle w:val="FootnoteText"/>
              <w:rPr>
                <w:rFonts w:ascii="TH SarabunPSK" w:hAnsi="TH SarabunPSK" w:cs="TH SarabunPSK"/>
                <w:color w:val="000000"/>
                <w:w w:val="90"/>
                <w:sz w:val="30"/>
                <w:szCs w:val="30"/>
              </w:rPr>
            </w:pPr>
          </w:p>
        </w:tc>
        <w:tc>
          <w:tcPr>
            <w:tcW w:w="1275" w:type="dxa"/>
            <w:shd w:val="clear" w:color="auto" w:fill="auto"/>
          </w:tcPr>
          <w:p w14:paraId="69A9EFA2"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cs/>
              </w:rPr>
              <w:t>1</w:t>
            </w:r>
            <w:r w:rsidRPr="00010AC4">
              <w:rPr>
                <w:rFonts w:ascii="TH SarabunPSK" w:hAnsi="TH SarabunPSK" w:cs="TH SarabunPSK"/>
                <w:b/>
                <w:bCs/>
                <w:color w:val="000000"/>
                <w:w w:val="90"/>
                <w:sz w:val="30"/>
                <w:szCs w:val="30"/>
                <w:vertAlign w:val="subscript"/>
              </w:rPr>
              <w:t>%</w:t>
            </w:r>
          </w:p>
          <w:p w14:paraId="375B1A94"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p>
          <w:p w14:paraId="3D177BDA"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p>
          <w:p w14:paraId="48F73D1A"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p>
          <w:p w14:paraId="4FEFDF4B"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cs/>
              </w:rPr>
              <w:t xml:space="preserve"> </w:t>
            </w:r>
          </w:p>
        </w:tc>
        <w:tc>
          <w:tcPr>
            <w:tcW w:w="1194" w:type="dxa"/>
            <w:shd w:val="clear" w:color="auto" w:fill="auto"/>
          </w:tcPr>
          <w:p w14:paraId="405619B6"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2</w:t>
            </w:r>
            <w:r w:rsidR="009A29E9" w:rsidRPr="00010AC4">
              <w:rPr>
                <w:rFonts w:ascii="TH SarabunPSK" w:hAnsi="TH SarabunPSK" w:cs="TH SarabunPSK"/>
                <w:b/>
                <w:bCs/>
                <w:color w:val="000000"/>
                <w:w w:val="90"/>
                <w:sz w:val="30"/>
                <w:szCs w:val="30"/>
                <w:vertAlign w:val="subscript"/>
              </w:rPr>
              <w:t xml:space="preserve"> </w:t>
            </w:r>
          </w:p>
        </w:tc>
        <w:tc>
          <w:tcPr>
            <w:tcW w:w="1214" w:type="dxa"/>
            <w:shd w:val="clear" w:color="auto" w:fill="auto"/>
          </w:tcPr>
          <w:p w14:paraId="42253050"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3%</w:t>
            </w:r>
          </w:p>
        </w:tc>
        <w:tc>
          <w:tcPr>
            <w:tcW w:w="1173" w:type="dxa"/>
            <w:shd w:val="clear" w:color="auto" w:fill="auto"/>
          </w:tcPr>
          <w:p w14:paraId="27BB34B2" w14:textId="77777777" w:rsidR="0015215F" w:rsidRPr="00010AC4" w:rsidRDefault="0015215F" w:rsidP="009A29E9">
            <w:pPr>
              <w:pStyle w:val="FootnoteText"/>
              <w:jc w:val="center"/>
              <w:rPr>
                <w:rFonts w:ascii="TH SarabunPSK" w:hAnsi="TH SarabunPSK" w:cs="TH SarabunPSK"/>
                <w:b/>
                <w:bCs/>
                <w:color w:val="000000"/>
                <w:w w:val="90"/>
                <w:sz w:val="30"/>
                <w:szCs w:val="30"/>
                <w:vertAlign w:val="subscript"/>
              </w:rPr>
            </w:pPr>
            <w:r w:rsidRPr="00010AC4">
              <w:rPr>
                <w:rFonts w:ascii="TH SarabunPSK" w:hAnsi="TH SarabunPSK" w:cs="TH SarabunPSK"/>
                <w:b/>
                <w:bCs/>
                <w:color w:val="000000"/>
                <w:w w:val="90"/>
                <w:sz w:val="30"/>
                <w:szCs w:val="30"/>
                <w:u w:val="single"/>
              </w:rPr>
              <w:t>+</w:t>
            </w:r>
            <w:r w:rsidRPr="00010AC4">
              <w:rPr>
                <w:rFonts w:ascii="TH SarabunPSK" w:hAnsi="TH SarabunPSK" w:cs="TH SarabunPSK"/>
                <w:b/>
                <w:bCs/>
                <w:color w:val="000000"/>
                <w:w w:val="90"/>
                <w:sz w:val="30"/>
                <w:szCs w:val="30"/>
                <w:cs/>
              </w:rPr>
              <w:t xml:space="preserve"> </w:t>
            </w:r>
            <w:r w:rsidRPr="00010AC4">
              <w:rPr>
                <w:rFonts w:ascii="TH SarabunPSK" w:hAnsi="TH SarabunPSK" w:cs="TH SarabunPSK"/>
                <w:b/>
                <w:bCs/>
                <w:color w:val="000000"/>
                <w:w w:val="90"/>
                <w:sz w:val="30"/>
                <w:szCs w:val="30"/>
                <w:vertAlign w:val="subscript"/>
              </w:rPr>
              <w:t>4%</w:t>
            </w:r>
          </w:p>
        </w:tc>
        <w:tc>
          <w:tcPr>
            <w:tcW w:w="1238" w:type="dxa"/>
            <w:shd w:val="clear" w:color="auto" w:fill="auto"/>
          </w:tcPr>
          <w:p w14:paraId="53E15D04" w14:textId="77777777" w:rsidR="0015215F" w:rsidRPr="00010AC4" w:rsidRDefault="0015215F" w:rsidP="009A29E9">
            <w:pPr>
              <w:pStyle w:val="FootnoteText"/>
              <w:jc w:val="center"/>
              <w:rPr>
                <w:rFonts w:ascii="TH SarabunPSK" w:hAnsi="TH SarabunPSK" w:cs="TH SarabunPSK"/>
                <w:b/>
                <w:bCs/>
                <w:color w:val="0033CC"/>
                <w:w w:val="90"/>
                <w:sz w:val="30"/>
                <w:szCs w:val="30"/>
                <w:vertAlign w:val="subscript"/>
              </w:rPr>
            </w:pPr>
            <w:r w:rsidRPr="00010AC4">
              <w:rPr>
                <w:rFonts w:ascii="TH SarabunPSK" w:hAnsi="TH SarabunPSK" w:cs="TH SarabunPSK"/>
                <w:b/>
                <w:bCs/>
                <w:color w:val="0033CC"/>
                <w:w w:val="90"/>
                <w:sz w:val="30"/>
                <w:szCs w:val="30"/>
                <w:u w:val="single"/>
              </w:rPr>
              <w:t>+</w:t>
            </w:r>
            <w:r w:rsidRPr="00010AC4">
              <w:rPr>
                <w:rFonts w:ascii="TH SarabunPSK" w:hAnsi="TH SarabunPSK" w:cs="TH SarabunPSK"/>
                <w:b/>
                <w:bCs/>
                <w:color w:val="0033CC"/>
                <w:w w:val="90"/>
                <w:sz w:val="30"/>
                <w:szCs w:val="30"/>
                <w:cs/>
              </w:rPr>
              <w:t xml:space="preserve"> </w:t>
            </w:r>
            <w:r w:rsidRPr="00010AC4">
              <w:rPr>
                <w:rFonts w:ascii="TH SarabunPSK" w:hAnsi="TH SarabunPSK" w:cs="TH SarabunPSK"/>
                <w:b/>
                <w:bCs/>
                <w:color w:val="0033CC"/>
                <w:w w:val="90"/>
                <w:sz w:val="30"/>
                <w:szCs w:val="30"/>
                <w:vertAlign w:val="subscript"/>
              </w:rPr>
              <w:t>5%</w:t>
            </w:r>
          </w:p>
        </w:tc>
      </w:tr>
      <w:tr w:rsidR="0015215F" w:rsidRPr="00010AC4" w14:paraId="653303F1" w14:textId="77777777" w:rsidTr="00B85A03">
        <w:trPr>
          <w:trHeight w:hRule="exact" w:val="437"/>
          <w:jc w:val="center"/>
        </w:trPr>
        <w:tc>
          <w:tcPr>
            <w:tcW w:w="2129" w:type="dxa"/>
            <w:vMerge/>
            <w:shd w:val="clear" w:color="auto" w:fill="auto"/>
          </w:tcPr>
          <w:p w14:paraId="0F2EF4D8" w14:textId="77777777" w:rsidR="0015215F" w:rsidRPr="00010AC4" w:rsidRDefault="0015215F" w:rsidP="006633AC">
            <w:pPr>
              <w:pStyle w:val="FootnoteText"/>
              <w:rPr>
                <w:rFonts w:ascii="TH SarabunPSK" w:hAnsi="TH SarabunPSK" w:cs="TH SarabunPSK"/>
                <w:color w:val="000000"/>
                <w:w w:val="90"/>
                <w:sz w:val="30"/>
                <w:szCs w:val="30"/>
              </w:rPr>
            </w:pPr>
          </w:p>
        </w:tc>
        <w:tc>
          <w:tcPr>
            <w:tcW w:w="1275" w:type="dxa"/>
            <w:shd w:val="clear" w:color="auto" w:fill="DEEAF6"/>
          </w:tcPr>
          <w:p w14:paraId="1773B3A0" w14:textId="77777777" w:rsidR="0015215F" w:rsidRPr="00010AC4" w:rsidRDefault="009A29E9"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0.01</w:t>
            </w:r>
          </w:p>
        </w:tc>
        <w:tc>
          <w:tcPr>
            <w:tcW w:w="1194" w:type="dxa"/>
            <w:shd w:val="clear" w:color="auto" w:fill="FFFFFF"/>
          </w:tcPr>
          <w:p w14:paraId="4CBEBA98" w14:textId="77777777" w:rsidR="0015215F" w:rsidRPr="00010AC4" w:rsidRDefault="009A29E9" w:rsidP="006633AC">
            <w:pPr>
              <w:pStyle w:val="FootnoteText"/>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0.02</w:t>
            </w:r>
          </w:p>
        </w:tc>
        <w:tc>
          <w:tcPr>
            <w:tcW w:w="1214" w:type="dxa"/>
            <w:shd w:val="clear" w:color="auto" w:fill="FFFFFF"/>
          </w:tcPr>
          <w:p w14:paraId="4C093F45" w14:textId="77777777" w:rsidR="0015215F" w:rsidRPr="00010AC4" w:rsidRDefault="009A29E9" w:rsidP="006633AC">
            <w:pPr>
              <w:pStyle w:val="FootnoteText"/>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0.03</w:t>
            </w:r>
          </w:p>
        </w:tc>
        <w:tc>
          <w:tcPr>
            <w:tcW w:w="1173" w:type="dxa"/>
            <w:shd w:val="clear" w:color="auto" w:fill="FFFFFF"/>
          </w:tcPr>
          <w:p w14:paraId="19CD230B" w14:textId="77777777" w:rsidR="0015215F" w:rsidRPr="00010AC4" w:rsidRDefault="009A29E9" w:rsidP="006633AC">
            <w:pPr>
              <w:pStyle w:val="FootnoteText"/>
              <w:jc w:val="center"/>
              <w:rPr>
                <w:rFonts w:ascii="TH SarabunPSK" w:hAnsi="TH SarabunPSK" w:cs="TH SarabunPSK"/>
                <w:b/>
                <w:bCs/>
                <w:color w:val="000000"/>
                <w:w w:val="90"/>
                <w:sz w:val="30"/>
                <w:szCs w:val="30"/>
                <w:u w:val="single"/>
              </w:rPr>
            </w:pPr>
            <w:r w:rsidRPr="00010AC4">
              <w:rPr>
                <w:rFonts w:ascii="TH SarabunPSK" w:hAnsi="TH SarabunPSK" w:cs="TH SarabunPSK"/>
                <w:b/>
                <w:bCs/>
                <w:i/>
                <w:iCs/>
                <w:color w:val="000000"/>
                <w:w w:val="90"/>
                <w:sz w:val="30"/>
                <w:szCs w:val="30"/>
              </w:rPr>
              <w:t>e</w:t>
            </w:r>
            <w:r w:rsidRPr="00010AC4">
              <w:rPr>
                <w:rFonts w:ascii="TH SarabunPSK" w:hAnsi="TH SarabunPSK" w:cs="TH SarabunPSK"/>
                <w:b/>
                <w:bCs/>
                <w:color w:val="000000"/>
                <w:w w:val="90"/>
                <w:sz w:val="30"/>
                <w:szCs w:val="30"/>
              </w:rPr>
              <w:t xml:space="preserve"> = 0.04</w:t>
            </w:r>
          </w:p>
        </w:tc>
        <w:tc>
          <w:tcPr>
            <w:tcW w:w="1238" w:type="dxa"/>
            <w:shd w:val="clear" w:color="auto" w:fill="DEEAF6"/>
          </w:tcPr>
          <w:p w14:paraId="6DC622D4" w14:textId="77777777" w:rsidR="0015215F" w:rsidRPr="00010AC4" w:rsidRDefault="009A29E9" w:rsidP="006633AC">
            <w:pPr>
              <w:pStyle w:val="FootnoteText"/>
              <w:jc w:val="center"/>
              <w:rPr>
                <w:rFonts w:ascii="TH SarabunPSK" w:hAnsi="TH SarabunPSK" w:cs="TH SarabunPSK"/>
                <w:b/>
                <w:bCs/>
                <w:color w:val="0033CC"/>
                <w:w w:val="90"/>
                <w:sz w:val="30"/>
                <w:szCs w:val="30"/>
                <w:u w:val="single"/>
              </w:rPr>
            </w:pPr>
            <w:r w:rsidRPr="00010AC4">
              <w:rPr>
                <w:rFonts w:ascii="TH SarabunPSK" w:hAnsi="TH SarabunPSK" w:cs="TH SarabunPSK"/>
                <w:b/>
                <w:bCs/>
                <w:i/>
                <w:iCs/>
                <w:color w:val="0033CC"/>
                <w:w w:val="90"/>
                <w:sz w:val="30"/>
                <w:szCs w:val="30"/>
              </w:rPr>
              <w:t>e</w:t>
            </w:r>
            <w:r w:rsidRPr="00010AC4">
              <w:rPr>
                <w:rFonts w:ascii="TH SarabunPSK" w:hAnsi="TH SarabunPSK" w:cs="TH SarabunPSK"/>
                <w:b/>
                <w:bCs/>
                <w:color w:val="0033CC"/>
                <w:w w:val="90"/>
                <w:sz w:val="30"/>
                <w:szCs w:val="30"/>
              </w:rPr>
              <w:t xml:space="preserve"> = 0.05</w:t>
            </w:r>
          </w:p>
        </w:tc>
      </w:tr>
      <w:tr w:rsidR="00F22DF5" w:rsidRPr="00010AC4" w14:paraId="4FD093E2" w14:textId="77777777" w:rsidTr="006633AC">
        <w:trPr>
          <w:trHeight w:hRule="exact" w:val="284"/>
          <w:jc w:val="center"/>
        </w:trPr>
        <w:tc>
          <w:tcPr>
            <w:tcW w:w="2129" w:type="dxa"/>
            <w:shd w:val="clear" w:color="auto" w:fill="auto"/>
          </w:tcPr>
          <w:p w14:paraId="712B282A"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100</w:t>
            </w:r>
          </w:p>
        </w:tc>
        <w:tc>
          <w:tcPr>
            <w:tcW w:w="1275" w:type="dxa"/>
            <w:shd w:val="clear" w:color="auto" w:fill="auto"/>
          </w:tcPr>
          <w:p w14:paraId="1FB0B78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w:t>
            </w:r>
          </w:p>
        </w:tc>
        <w:tc>
          <w:tcPr>
            <w:tcW w:w="1194" w:type="dxa"/>
            <w:shd w:val="clear" w:color="auto" w:fill="auto"/>
          </w:tcPr>
          <w:p w14:paraId="597CF7E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96</w:t>
            </w:r>
          </w:p>
        </w:tc>
        <w:tc>
          <w:tcPr>
            <w:tcW w:w="1214" w:type="dxa"/>
            <w:shd w:val="clear" w:color="auto" w:fill="auto"/>
          </w:tcPr>
          <w:p w14:paraId="2A40290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92</w:t>
            </w:r>
          </w:p>
        </w:tc>
        <w:tc>
          <w:tcPr>
            <w:tcW w:w="1173" w:type="dxa"/>
            <w:shd w:val="clear" w:color="auto" w:fill="auto"/>
          </w:tcPr>
          <w:p w14:paraId="7A73850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86</w:t>
            </w:r>
          </w:p>
        </w:tc>
        <w:tc>
          <w:tcPr>
            <w:tcW w:w="1238" w:type="dxa"/>
            <w:shd w:val="clear" w:color="auto" w:fill="auto"/>
          </w:tcPr>
          <w:p w14:paraId="3CC43FCE"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80</w:t>
            </w:r>
          </w:p>
        </w:tc>
      </w:tr>
      <w:tr w:rsidR="00F22DF5" w:rsidRPr="00010AC4" w14:paraId="417F7F7C" w14:textId="77777777" w:rsidTr="006633AC">
        <w:trPr>
          <w:trHeight w:hRule="exact" w:val="284"/>
          <w:jc w:val="center"/>
        </w:trPr>
        <w:tc>
          <w:tcPr>
            <w:tcW w:w="2129" w:type="dxa"/>
            <w:shd w:val="clear" w:color="auto" w:fill="auto"/>
          </w:tcPr>
          <w:p w14:paraId="0FC61AF9"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200</w:t>
            </w:r>
          </w:p>
        </w:tc>
        <w:tc>
          <w:tcPr>
            <w:tcW w:w="1275" w:type="dxa"/>
            <w:shd w:val="clear" w:color="auto" w:fill="auto"/>
          </w:tcPr>
          <w:p w14:paraId="3E057C1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196</w:t>
            </w:r>
          </w:p>
        </w:tc>
        <w:tc>
          <w:tcPr>
            <w:tcW w:w="1194" w:type="dxa"/>
            <w:shd w:val="clear" w:color="auto" w:fill="auto"/>
          </w:tcPr>
          <w:p w14:paraId="7375D8E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185</w:t>
            </w:r>
          </w:p>
        </w:tc>
        <w:tc>
          <w:tcPr>
            <w:tcW w:w="1214" w:type="dxa"/>
            <w:shd w:val="clear" w:color="auto" w:fill="auto"/>
          </w:tcPr>
          <w:p w14:paraId="0B0E839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169</w:t>
            </w:r>
          </w:p>
        </w:tc>
        <w:tc>
          <w:tcPr>
            <w:tcW w:w="1173" w:type="dxa"/>
            <w:shd w:val="clear" w:color="auto" w:fill="auto"/>
          </w:tcPr>
          <w:p w14:paraId="46D9F1F8"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152</w:t>
            </w:r>
          </w:p>
        </w:tc>
        <w:tc>
          <w:tcPr>
            <w:tcW w:w="1238" w:type="dxa"/>
            <w:shd w:val="clear" w:color="auto" w:fill="auto"/>
          </w:tcPr>
          <w:p w14:paraId="32249BF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133</w:t>
            </w:r>
          </w:p>
        </w:tc>
      </w:tr>
      <w:tr w:rsidR="00F22DF5" w:rsidRPr="00010AC4" w14:paraId="295B276C" w14:textId="77777777" w:rsidTr="006633AC">
        <w:trPr>
          <w:trHeight w:hRule="exact" w:val="284"/>
          <w:jc w:val="center"/>
        </w:trPr>
        <w:tc>
          <w:tcPr>
            <w:tcW w:w="2129" w:type="dxa"/>
            <w:shd w:val="clear" w:color="auto" w:fill="auto"/>
          </w:tcPr>
          <w:p w14:paraId="534A9974"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300</w:t>
            </w:r>
          </w:p>
        </w:tc>
        <w:tc>
          <w:tcPr>
            <w:tcW w:w="1275" w:type="dxa"/>
            <w:shd w:val="clear" w:color="auto" w:fill="auto"/>
          </w:tcPr>
          <w:p w14:paraId="6FEDD61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291</w:t>
            </w:r>
          </w:p>
        </w:tc>
        <w:tc>
          <w:tcPr>
            <w:tcW w:w="1194" w:type="dxa"/>
            <w:shd w:val="clear" w:color="auto" w:fill="auto"/>
          </w:tcPr>
          <w:p w14:paraId="123A761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268</w:t>
            </w:r>
          </w:p>
        </w:tc>
        <w:tc>
          <w:tcPr>
            <w:tcW w:w="1214" w:type="dxa"/>
            <w:shd w:val="clear" w:color="auto" w:fill="auto"/>
          </w:tcPr>
          <w:p w14:paraId="67D011A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236</w:t>
            </w:r>
          </w:p>
        </w:tc>
        <w:tc>
          <w:tcPr>
            <w:tcW w:w="1173" w:type="dxa"/>
            <w:shd w:val="clear" w:color="auto" w:fill="auto"/>
          </w:tcPr>
          <w:p w14:paraId="34427608"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203</w:t>
            </w:r>
          </w:p>
        </w:tc>
        <w:tc>
          <w:tcPr>
            <w:tcW w:w="1238" w:type="dxa"/>
            <w:shd w:val="clear" w:color="auto" w:fill="auto"/>
          </w:tcPr>
          <w:p w14:paraId="74B6F17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171</w:t>
            </w:r>
          </w:p>
        </w:tc>
      </w:tr>
      <w:tr w:rsidR="00F22DF5" w:rsidRPr="00010AC4" w14:paraId="79355859" w14:textId="77777777" w:rsidTr="006633AC">
        <w:trPr>
          <w:trHeight w:hRule="exact" w:val="284"/>
          <w:jc w:val="center"/>
        </w:trPr>
        <w:tc>
          <w:tcPr>
            <w:tcW w:w="2129" w:type="dxa"/>
            <w:shd w:val="clear" w:color="auto" w:fill="auto"/>
          </w:tcPr>
          <w:p w14:paraId="29041A00"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400</w:t>
            </w:r>
          </w:p>
        </w:tc>
        <w:tc>
          <w:tcPr>
            <w:tcW w:w="1275" w:type="dxa"/>
            <w:shd w:val="clear" w:color="auto" w:fill="auto"/>
          </w:tcPr>
          <w:p w14:paraId="1D663B95"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385</w:t>
            </w:r>
          </w:p>
        </w:tc>
        <w:tc>
          <w:tcPr>
            <w:tcW w:w="1194" w:type="dxa"/>
            <w:shd w:val="clear" w:color="auto" w:fill="auto"/>
          </w:tcPr>
          <w:p w14:paraId="760884D7"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345</w:t>
            </w:r>
          </w:p>
        </w:tc>
        <w:tc>
          <w:tcPr>
            <w:tcW w:w="1214" w:type="dxa"/>
            <w:shd w:val="clear" w:color="auto" w:fill="auto"/>
          </w:tcPr>
          <w:p w14:paraId="3FDD116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294</w:t>
            </w:r>
          </w:p>
        </w:tc>
        <w:tc>
          <w:tcPr>
            <w:tcW w:w="1173" w:type="dxa"/>
            <w:shd w:val="clear" w:color="auto" w:fill="auto"/>
          </w:tcPr>
          <w:p w14:paraId="1EF1B2C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244</w:t>
            </w:r>
          </w:p>
        </w:tc>
        <w:tc>
          <w:tcPr>
            <w:tcW w:w="1238" w:type="dxa"/>
            <w:shd w:val="clear" w:color="auto" w:fill="auto"/>
          </w:tcPr>
          <w:p w14:paraId="39652B27"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200</w:t>
            </w:r>
          </w:p>
        </w:tc>
      </w:tr>
      <w:tr w:rsidR="00F22DF5" w:rsidRPr="00010AC4" w14:paraId="3C960CED" w14:textId="77777777" w:rsidTr="006633AC">
        <w:trPr>
          <w:trHeight w:hRule="exact" w:val="284"/>
          <w:jc w:val="center"/>
        </w:trPr>
        <w:tc>
          <w:tcPr>
            <w:tcW w:w="2129" w:type="dxa"/>
            <w:shd w:val="clear" w:color="auto" w:fill="auto"/>
          </w:tcPr>
          <w:p w14:paraId="0E8B3EBA"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500</w:t>
            </w:r>
          </w:p>
        </w:tc>
        <w:tc>
          <w:tcPr>
            <w:tcW w:w="1275" w:type="dxa"/>
            <w:shd w:val="clear" w:color="auto" w:fill="auto"/>
          </w:tcPr>
          <w:p w14:paraId="0EF22AB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476</w:t>
            </w:r>
          </w:p>
        </w:tc>
        <w:tc>
          <w:tcPr>
            <w:tcW w:w="1194" w:type="dxa"/>
            <w:shd w:val="clear" w:color="auto" w:fill="auto"/>
          </w:tcPr>
          <w:p w14:paraId="7B5E1482"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417</w:t>
            </w:r>
          </w:p>
        </w:tc>
        <w:tc>
          <w:tcPr>
            <w:tcW w:w="1214" w:type="dxa"/>
            <w:shd w:val="clear" w:color="auto" w:fill="auto"/>
          </w:tcPr>
          <w:p w14:paraId="6345B17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345</w:t>
            </w:r>
          </w:p>
        </w:tc>
        <w:tc>
          <w:tcPr>
            <w:tcW w:w="1173" w:type="dxa"/>
            <w:shd w:val="clear" w:color="auto" w:fill="auto"/>
          </w:tcPr>
          <w:p w14:paraId="03B708C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278</w:t>
            </w:r>
          </w:p>
        </w:tc>
        <w:tc>
          <w:tcPr>
            <w:tcW w:w="1238" w:type="dxa"/>
            <w:shd w:val="clear" w:color="auto" w:fill="auto"/>
          </w:tcPr>
          <w:p w14:paraId="1FD8007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222</w:t>
            </w:r>
          </w:p>
        </w:tc>
      </w:tr>
      <w:tr w:rsidR="00F22DF5" w:rsidRPr="00010AC4" w14:paraId="3E892680" w14:textId="77777777" w:rsidTr="006633AC">
        <w:trPr>
          <w:trHeight w:hRule="exact" w:val="284"/>
          <w:jc w:val="center"/>
        </w:trPr>
        <w:tc>
          <w:tcPr>
            <w:tcW w:w="2129" w:type="dxa"/>
            <w:shd w:val="clear" w:color="auto" w:fill="auto"/>
          </w:tcPr>
          <w:p w14:paraId="637AAF12"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cs/>
              </w:rPr>
              <w:t>1</w:t>
            </w:r>
            <w:r w:rsidRPr="00010AC4">
              <w:rPr>
                <w:rFonts w:ascii="TH SarabunPSK" w:hAnsi="TH SarabunPSK" w:cs="TH SarabunPSK"/>
                <w:b/>
                <w:bCs/>
                <w:color w:val="000000"/>
                <w:w w:val="90"/>
                <w:sz w:val="30"/>
                <w:szCs w:val="30"/>
              </w:rPr>
              <w:t>,000</w:t>
            </w:r>
          </w:p>
        </w:tc>
        <w:tc>
          <w:tcPr>
            <w:tcW w:w="1275" w:type="dxa"/>
            <w:shd w:val="clear" w:color="auto" w:fill="auto"/>
          </w:tcPr>
          <w:p w14:paraId="749B309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909</w:t>
            </w:r>
          </w:p>
        </w:tc>
        <w:tc>
          <w:tcPr>
            <w:tcW w:w="1194" w:type="dxa"/>
            <w:shd w:val="clear" w:color="auto" w:fill="auto"/>
          </w:tcPr>
          <w:p w14:paraId="00A4C02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714</w:t>
            </w:r>
          </w:p>
        </w:tc>
        <w:tc>
          <w:tcPr>
            <w:tcW w:w="1214" w:type="dxa"/>
            <w:shd w:val="clear" w:color="auto" w:fill="auto"/>
          </w:tcPr>
          <w:p w14:paraId="4B6CEFE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526</w:t>
            </w:r>
          </w:p>
        </w:tc>
        <w:tc>
          <w:tcPr>
            <w:tcW w:w="1173" w:type="dxa"/>
            <w:shd w:val="clear" w:color="auto" w:fill="auto"/>
          </w:tcPr>
          <w:p w14:paraId="2D3BAF22"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385</w:t>
            </w:r>
          </w:p>
        </w:tc>
        <w:tc>
          <w:tcPr>
            <w:tcW w:w="1238" w:type="dxa"/>
            <w:shd w:val="clear" w:color="auto" w:fill="auto"/>
          </w:tcPr>
          <w:p w14:paraId="65BA7E38"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286</w:t>
            </w:r>
          </w:p>
        </w:tc>
      </w:tr>
      <w:tr w:rsidR="00F22DF5" w:rsidRPr="00010AC4" w14:paraId="329C0573" w14:textId="77777777" w:rsidTr="006633AC">
        <w:trPr>
          <w:trHeight w:hRule="exact" w:val="284"/>
          <w:jc w:val="center"/>
        </w:trPr>
        <w:tc>
          <w:tcPr>
            <w:tcW w:w="2129" w:type="dxa"/>
            <w:shd w:val="clear" w:color="auto" w:fill="auto"/>
          </w:tcPr>
          <w:p w14:paraId="2E96D584"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w:t>
            </w:r>
          </w:p>
        </w:tc>
        <w:tc>
          <w:tcPr>
            <w:tcW w:w="1275" w:type="dxa"/>
            <w:shd w:val="clear" w:color="auto" w:fill="auto"/>
          </w:tcPr>
          <w:p w14:paraId="6B89FAB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1,667</w:t>
            </w:r>
          </w:p>
        </w:tc>
        <w:tc>
          <w:tcPr>
            <w:tcW w:w="1194" w:type="dxa"/>
            <w:shd w:val="clear" w:color="auto" w:fill="auto"/>
          </w:tcPr>
          <w:p w14:paraId="2763856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214" w:type="dxa"/>
            <w:shd w:val="clear" w:color="auto" w:fill="auto"/>
          </w:tcPr>
          <w:p w14:paraId="3000F138"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714</w:t>
            </w:r>
          </w:p>
        </w:tc>
        <w:tc>
          <w:tcPr>
            <w:tcW w:w="1173" w:type="dxa"/>
            <w:shd w:val="clear" w:color="auto" w:fill="auto"/>
          </w:tcPr>
          <w:p w14:paraId="2F32CB6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476</w:t>
            </w:r>
          </w:p>
        </w:tc>
        <w:tc>
          <w:tcPr>
            <w:tcW w:w="1238" w:type="dxa"/>
            <w:shd w:val="clear" w:color="auto" w:fill="auto"/>
          </w:tcPr>
          <w:p w14:paraId="4AB23B5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333</w:t>
            </w:r>
          </w:p>
        </w:tc>
      </w:tr>
      <w:tr w:rsidR="00F22DF5" w:rsidRPr="00010AC4" w14:paraId="6367E383" w14:textId="77777777" w:rsidTr="006633AC">
        <w:trPr>
          <w:trHeight w:hRule="exact" w:val="284"/>
          <w:jc w:val="center"/>
        </w:trPr>
        <w:tc>
          <w:tcPr>
            <w:tcW w:w="2129" w:type="dxa"/>
            <w:shd w:val="clear" w:color="auto" w:fill="auto"/>
          </w:tcPr>
          <w:p w14:paraId="2689DC2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w:t>
            </w:r>
          </w:p>
        </w:tc>
        <w:tc>
          <w:tcPr>
            <w:tcW w:w="1275" w:type="dxa"/>
            <w:shd w:val="clear" w:color="auto" w:fill="auto"/>
          </w:tcPr>
          <w:p w14:paraId="11CE9F2E"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2,857</w:t>
            </w:r>
          </w:p>
        </w:tc>
        <w:tc>
          <w:tcPr>
            <w:tcW w:w="1194" w:type="dxa"/>
            <w:shd w:val="clear" w:color="auto" w:fill="auto"/>
          </w:tcPr>
          <w:p w14:paraId="3EBD5C3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1,538</w:t>
            </w:r>
          </w:p>
        </w:tc>
        <w:tc>
          <w:tcPr>
            <w:tcW w:w="1214" w:type="dxa"/>
            <w:shd w:val="clear" w:color="auto" w:fill="auto"/>
          </w:tcPr>
          <w:p w14:paraId="0188504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870</w:t>
            </w:r>
          </w:p>
        </w:tc>
        <w:tc>
          <w:tcPr>
            <w:tcW w:w="1173" w:type="dxa"/>
            <w:shd w:val="clear" w:color="auto" w:fill="auto"/>
          </w:tcPr>
          <w:p w14:paraId="657D6007"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541</w:t>
            </w:r>
          </w:p>
        </w:tc>
        <w:tc>
          <w:tcPr>
            <w:tcW w:w="1238" w:type="dxa"/>
            <w:shd w:val="clear" w:color="auto" w:fill="auto"/>
          </w:tcPr>
          <w:p w14:paraId="15D9E661"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364</w:t>
            </w:r>
          </w:p>
        </w:tc>
      </w:tr>
      <w:tr w:rsidR="00F22DF5" w:rsidRPr="00010AC4" w14:paraId="40C9BCE9" w14:textId="77777777" w:rsidTr="006633AC">
        <w:trPr>
          <w:trHeight w:hRule="exact" w:val="284"/>
          <w:jc w:val="center"/>
        </w:trPr>
        <w:tc>
          <w:tcPr>
            <w:tcW w:w="2129" w:type="dxa"/>
            <w:shd w:val="clear" w:color="auto" w:fill="auto"/>
          </w:tcPr>
          <w:p w14:paraId="23901559"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w:t>
            </w:r>
          </w:p>
        </w:tc>
        <w:tc>
          <w:tcPr>
            <w:tcW w:w="1275" w:type="dxa"/>
            <w:shd w:val="clear" w:color="auto" w:fill="auto"/>
          </w:tcPr>
          <w:p w14:paraId="698FBB5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3,750</w:t>
            </w:r>
          </w:p>
        </w:tc>
        <w:tc>
          <w:tcPr>
            <w:tcW w:w="1194" w:type="dxa"/>
            <w:shd w:val="clear" w:color="auto" w:fill="auto"/>
          </w:tcPr>
          <w:p w14:paraId="4A13DC4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1,765</w:t>
            </w:r>
          </w:p>
        </w:tc>
        <w:tc>
          <w:tcPr>
            <w:tcW w:w="1214" w:type="dxa"/>
            <w:shd w:val="clear" w:color="auto" w:fill="auto"/>
          </w:tcPr>
          <w:p w14:paraId="76F6E63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938</w:t>
            </w:r>
          </w:p>
        </w:tc>
        <w:tc>
          <w:tcPr>
            <w:tcW w:w="1173" w:type="dxa"/>
            <w:shd w:val="clear" w:color="auto" w:fill="auto"/>
          </w:tcPr>
          <w:p w14:paraId="78EB867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566</w:t>
            </w:r>
          </w:p>
        </w:tc>
        <w:tc>
          <w:tcPr>
            <w:tcW w:w="1238" w:type="dxa"/>
            <w:shd w:val="clear" w:color="auto" w:fill="auto"/>
          </w:tcPr>
          <w:p w14:paraId="7E91F75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375</w:t>
            </w:r>
          </w:p>
        </w:tc>
      </w:tr>
      <w:tr w:rsidR="00F22DF5" w:rsidRPr="00010AC4" w14:paraId="75C6BC26" w14:textId="77777777" w:rsidTr="006633AC">
        <w:trPr>
          <w:trHeight w:hRule="exact" w:val="284"/>
          <w:jc w:val="center"/>
        </w:trPr>
        <w:tc>
          <w:tcPr>
            <w:tcW w:w="2129" w:type="dxa"/>
            <w:shd w:val="clear" w:color="auto" w:fill="auto"/>
          </w:tcPr>
          <w:p w14:paraId="1661126F"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w:t>
            </w:r>
          </w:p>
        </w:tc>
        <w:tc>
          <w:tcPr>
            <w:tcW w:w="1275" w:type="dxa"/>
            <w:shd w:val="clear" w:color="auto" w:fill="auto"/>
          </w:tcPr>
          <w:p w14:paraId="250CF35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4,444</w:t>
            </w:r>
          </w:p>
        </w:tc>
        <w:tc>
          <w:tcPr>
            <w:tcW w:w="1194" w:type="dxa"/>
            <w:shd w:val="clear" w:color="auto" w:fill="auto"/>
          </w:tcPr>
          <w:p w14:paraId="7CE0CB6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1,905</w:t>
            </w:r>
          </w:p>
        </w:tc>
        <w:tc>
          <w:tcPr>
            <w:tcW w:w="1214" w:type="dxa"/>
            <w:shd w:val="clear" w:color="auto" w:fill="auto"/>
          </w:tcPr>
          <w:p w14:paraId="56E7934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976</w:t>
            </w:r>
          </w:p>
        </w:tc>
        <w:tc>
          <w:tcPr>
            <w:tcW w:w="1173" w:type="dxa"/>
            <w:shd w:val="clear" w:color="auto" w:fill="auto"/>
          </w:tcPr>
          <w:p w14:paraId="0D0A87A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580</w:t>
            </w:r>
          </w:p>
        </w:tc>
        <w:tc>
          <w:tcPr>
            <w:tcW w:w="1238" w:type="dxa"/>
            <w:shd w:val="clear" w:color="auto" w:fill="auto"/>
          </w:tcPr>
          <w:p w14:paraId="6803D31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381</w:t>
            </w:r>
          </w:p>
        </w:tc>
      </w:tr>
      <w:tr w:rsidR="00F22DF5" w:rsidRPr="00010AC4" w14:paraId="16733246" w14:textId="77777777" w:rsidTr="006633AC">
        <w:trPr>
          <w:trHeight w:hRule="exact" w:val="284"/>
          <w:jc w:val="center"/>
        </w:trPr>
        <w:tc>
          <w:tcPr>
            <w:tcW w:w="2129" w:type="dxa"/>
            <w:shd w:val="clear" w:color="auto" w:fill="auto"/>
          </w:tcPr>
          <w:p w14:paraId="642CFBFB"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w:t>
            </w:r>
          </w:p>
        </w:tc>
        <w:tc>
          <w:tcPr>
            <w:tcW w:w="1275" w:type="dxa"/>
            <w:shd w:val="clear" w:color="auto" w:fill="auto"/>
          </w:tcPr>
          <w:p w14:paraId="2CCBC7E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5,000</w:t>
            </w:r>
          </w:p>
        </w:tc>
        <w:tc>
          <w:tcPr>
            <w:tcW w:w="1194" w:type="dxa"/>
            <w:shd w:val="clear" w:color="auto" w:fill="auto"/>
          </w:tcPr>
          <w:p w14:paraId="20C04B6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w:t>
            </w:r>
          </w:p>
        </w:tc>
        <w:tc>
          <w:tcPr>
            <w:tcW w:w="1214" w:type="dxa"/>
            <w:shd w:val="clear" w:color="auto" w:fill="auto"/>
          </w:tcPr>
          <w:p w14:paraId="0C194C2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w:t>
            </w:r>
          </w:p>
        </w:tc>
        <w:tc>
          <w:tcPr>
            <w:tcW w:w="1173" w:type="dxa"/>
            <w:shd w:val="clear" w:color="auto" w:fill="auto"/>
          </w:tcPr>
          <w:p w14:paraId="418BC55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588</w:t>
            </w:r>
          </w:p>
        </w:tc>
        <w:tc>
          <w:tcPr>
            <w:tcW w:w="1238" w:type="dxa"/>
            <w:shd w:val="clear" w:color="auto" w:fill="auto"/>
          </w:tcPr>
          <w:p w14:paraId="2A1F866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385</w:t>
            </w:r>
          </w:p>
        </w:tc>
      </w:tr>
      <w:tr w:rsidR="00F22DF5" w:rsidRPr="00010AC4" w14:paraId="55C5FCFB" w14:textId="77777777" w:rsidTr="006633AC">
        <w:trPr>
          <w:trHeight w:hRule="exact" w:val="284"/>
          <w:jc w:val="center"/>
        </w:trPr>
        <w:tc>
          <w:tcPr>
            <w:tcW w:w="2129" w:type="dxa"/>
            <w:shd w:val="clear" w:color="auto" w:fill="auto"/>
          </w:tcPr>
          <w:p w14:paraId="5C5C64A5"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w:t>
            </w:r>
          </w:p>
        </w:tc>
        <w:tc>
          <w:tcPr>
            <w:tcW w:w="1275" w:type="dxa"/>
            <w:shd w:val="clear" w:color="auto" w:fill="auto"/>
          </w:tcPr>
          <w:p w14:paraId="5F8DF72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6,667</w:t>
            </w:r>
          </w:p>
        </w:tc>
        <w:tc>
          <w:tcPr>
            <w:tcW w:w="1194" w:type="dxa"/>
            <w:shd w:val="clear" w:color="auto" w:fill="auto"/>
          </w:tcPr>
          <w:p w14:paraId="644EFAD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2,222</w:t>
            </w:r>
          </w:p>
        </w:tc>
        <w:tc>
          <w:tcPr>
            <w:tcW w:w="1214" w:type="dxa"/>
            <w:shd w:val="clear" w:color="auto" w:fill="auto"/>
          </w:tcPr>
          <w:p w14:paraId="44F8FC7E"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1,053</w:t>
            </w:r>
          </w:p>
        </w:tc>
        <w:tc>
          <w:tcPr>
            <w:tcW w:w="1173" w:type="dxa"/>
            <w:shd w:val="clear" w:color="auto" w:fill="auto"/>
          </w:tcPr>
          <w:p w14:paraId="1EFB3C1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606</w:t>
            </w:r>
          </w:p>
        </w:tc>
        <w:tc>
          <w:tcPr>
            <w:tcW w:w="1238" w:type="dxa"/>
            <w:shd w:val="clear" w:color="auto" w:fill="auto"/>
          </w:tcPr>
          <w:p w14:paraId="273C77A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392</w:t>
            </w:r>
          </w:p>
        </w:tc>
      </w:tr>
      <w:tr w:rsidR="00F22DF5" w:rsidRPr="00010AC4" w14:paraId="6C0C7F8E" w14:textId="77777777" w:rsidTr="006633AC">
        <w:trPr>
          <w:trHeight w:hRule="exact" w:val="284"/>
          <w:jc w:val="center"/>
        </w:trPr>
        <w:tc>
          <w:tcPr>
            <w:tcW w:w="2129" w:type="dxa"/>
            <w:shd w:val="clear" w:color="auto" w:fill="auto"/>
          </w:tcPr>
          <w:p w14:paraId="27870A7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w:t>
            </w:r>
          </w:p>
        </w:tc>
        <w:tc>
          <w:tcPr>
            <w:tcW w:w="1275" w:type="dxa"/>
            <w:shd w:val="clear" w:color="auto" w:fill="auto"/>
          </w:tcPr>
          <w:p w14:paraId="02A8620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8,000</w:t>
            </w:r>
          </w:p>
        </w:tc>
        <w:tc>
          <w:tcPr>
            <w:tcW w:w="1194" w:type="dxa"/>
            <w:shd w:val="clear" w:color="auto" w:fill="auto"/>
          </w:tcPr>
          <w:p w14:paraId="10C64DC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2,353</w:t>
            </w:r>
          </w:p>
        </w:tc>
        <w:tc>
          <w:tcPr>
            <w:tcW w:w="1214" w:type="dxa"/>
            <w:shd w:val="clear" w:color="auto" w:fill="auto"/>
          </w:tcPr>
          <w:p w14:paraId="22A1FEC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1,081</w:t>
            </w:r>
          </w:p>
        </w:tc>
        <w:tc>
          <w:tcPr>
            <w:tcW w:w="1173" w:type="dxa"/>
            <w:shd w:val="clear" w:color="auto" w:fill="auto"/>
          </w:tcPr>
          <w:p w14:paraId="3BB89121"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615</w:t>
            </w:r>
          </w:p>
        </w:tc>
        <w:tc>
          <w:tcPr>
            <w:tcW w:w="1238" w:type="dxa"/>
            <w:shd w:val="clear" w:color="auto" w:fill="auto"/>
          </w:tcPr>
          <w:p w14:paraId="32A48198"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396</w:t>
            </w:r>
          </w:p>
        </w:tc>
      </w:tr>
      <w:tr w:rsidR="00F22DF5" w:rsidRPr="00010AC4" w14:paraId="6E632DE9" w14:textId="77777777" w:rsidTr="006633AC">
        <w:trPr>
          <w:trHeight w:hRule="exact" w:val="284"/>
          <w:jc w:val="center"/>
        </w:trPr>
        <w:tc>
          <w:tcPr>
            <w:tcW w:w="2129" w:type="dxa"/>
            <w:shd w:val="clear" w:color="auto" w:fill="auto"/>
          </w:tcPr>
          <w:p w14:paraId="36865489"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w:t>
            </w:r>
          </w:p>
        </w:tc>
        <w:tc>
          <w:tcPr>
            <w:tcW w:w="1275" w:type="dxa"/>
            <w:shd w:val="clear" w:color="auto" w:fill="auto"/>
          </w:tcPr>
          <w:p w14:paraId="5A65DF9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8,333</w:t>
            </w:r>
          </w:p>
        </w:tc>
        <w:tc>
          <w:tcPr>
            <w:tcW w:w="1194" w:type="dxa"/>
            <w:shd w:val="clear" w:color="auto" w:fill="auto"/>
          </w:tcPr>
          <w:p w14:paraId="11406DB1"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2,381</w:t>
            </w:r>
          </w:p>
        </w:tc>
        <w:tc>
          <w:tcPr>
            <w:tcW w:w="1214" w:type="dxa"/>
            <w:shd w:val="clear" w:color="auto" w:fill="auto"/>
          </w:tcPr>
          <w:p w14:paraId="6FBCE91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1,087</w:t>
            </w:r>
          </w:p>
        </w:tc>
        <w:tc>
          <w:tcPr>
            <w:tcW w:w="1173" w:type="dxa"/>
            <w:shd w:val="clear" w:color="auto" w:fill="auto"/>
          </w:tcPr>
          <w:p w14:paraId="3D47876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617</w:t>
            </w:r>
          </w:p>
        </w:tc>
        <w:tc>
          <w:tcPr>
            <w:tcW w:w="1238" w:type="dxa"/>
            <w:shd w:val="clear" w:color="auto" w:fill="auto"/>
          </w:tcPr>
          <w:p w14:paraId="7C233989"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397</w:t>
            </w:r>
          </w:p>
        </w:tc>
      </w:tr>
      <w:tr w:rsidR="00F22DF5" w:rsidRPr="00010AC4" w14:paraId="3B46D9DF" w14:textId="77777777" w:rsidTr="006633AC">
        <w:trPr>
          <w:trHeight w:hRule="exact" w:val="284"/>
          <w:jc w:val="center"/>
        </w:trPr>
        <w:tc>
          <w:tcPr>
            <w:tcW w:w="2129" w:type="dxa"/>
            <w:shd w:val="clear" w:color="auto" w:fill="auto"/>
          </w:tcPr>
          <w:p w14:paraId="6DE52845"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60,000</w:t>
            </w:r>
          </w:p>
        </w:tc>
        <w:tc>
          <w:tcPr>
            <w:tcW w:w="1275" w:type="dxa"/>
            <w:shd w:val="clear" w:color="auto" w:fill="auto"/>
          </w:tcPr>
          <w:p w14:paraId="0B46DD2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8,571</w:t>
            </w:r>
          </w:p>
        </w:tc>
        <w:tc>
          <w:tcPr>
            <w:tcW w:w="1194" w:type="dxa"/>
            <w:shd w:val="clear" w:color="auto" w:fill="auto"/>
          </w:tcPr>
          <w:p w14:paraId="389FAF6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2,400</w:t>
            </w:r>
          </w:p>
        </w:tc>
        <w:tc>
          <w:tcPr>
            <w:tcW w:w="1214" w:type="dxa"/>
            <w:shd w:val="clear" w:color="auto" w:fill="auto"/>
          </w:tcPr>
          <w:p w14:paraId="611A15F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1,091</w:t>
            </w:r>
          </w:p>
        </w:tc>
        <w:tc>
          <w:tcPr>
            <w:tcW w:w="1173" w:type="dxa"/>
            <w:shd w:val="clear" w:color="auto" w:fill="auto"/>
          </w:tcPr>
          <w:p w14:paraId="40CA242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619</w:t>
            </w:r>
          </w:p>
        </w:tc>
        <w:tc>
          <w:tcPr>
            <w:tcW w:w="1238" w:type="dxa"/>
            <w:shd w:val="clear" w:color="auto" w:fill="auto"/>
          </w:tcPr>
          <w:p w14:paraId="25DA1AE7"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397</w:t>
            </w:r>
          </w:p>
        </w:tc>
      </w:tr>
      <w:tr w:rsidR="00F22DF5" w:rsidRPr="00010AC4" w14:paraId="512F6E83" w14:textId="77777777" w:rsidTr="006633AC">
        <w:trPr>
          <w:trHeight w:hRule="exact" w:val="284"/>
          <w:jc w:val="center"/>
        </w:trPr>
        <w:tc>
          <w:tcPr>
            <w:tcW w:w="2129" w:type="dxa"/>
            <w:shd w:val="clear" w:color="auto" w:fill="auto"/>
          </w:tcPr>
          <w:p w14:paraId="2821249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80,000</w:t>
            </w:r>
          </w:p>
        </w:tc>
        <w:tc>
          <w:tcPr>
            <w:tcW w:w="1275" w:type="dxa"/>
            <w:shd w:val="clear" w:color="auto" w:fill="auto"/>
          </w:tcPr>
          <w:p w14:paraId="1A849F6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8,889</w:t>
            </w:r>
          </w:p>
        </w:tc>
        <w:tc>
          <w:tcPr>
            <w:tcW w:w="1194" w:type="dxa"/>
            <w:shd w:val="clear" w:color="auto" w:fill="auto"/>
          </w:tcPr>
          <w:p w14:paraId="6CE2F16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2,424</w:t>
            </w:r>
          </w:p>
        </w:tc>
        <w:tc>
          <w:tcPr>
            <w:tcW w:w="1214" w:type="dxa"/>
            <w:shd w:val="clear" w:color="auto" w:fill="auto"/>
          </w:tcPr>
          <w:p w14:paraId="5953D9D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1,096</w:t>
            </w:r>
          </w:p>
        </w:tc>
        <w:tc>
          <w:tcPr>
            <w:tcW w:w="1173" w:type="dxa"/>
            <w:shd w:val="clear" w:color="auto" w:fill="auto"/>
          </w:tcPr>
          <w:p w14:paraId="00D96D85"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620</w:t>
            </w:r>
          </w:p>
        </w:tc>
        <w:tc>
          <w:tcPr>
            <w:tcW w:w="1238" w:type="dxa"/>
            <w:shd w:val="clear" w:color="auto" w:fill="auto"/>
          </w:tcPr>
          <w:p w14:paraId="304B3B51"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398</w:t>
            </w:r>
          </w:p>
        </w:tc>
      </w:tr>
      <w:tr w:rsidR="00F22DF5" w:rsidRPr="00010AC4" w14:paraId="1FD164EF" w14:textId="77777777" w:rsidTr="006633AC">
        <w:trPr>
          <w:trHeight w:hRule="exact" w:val="284"/>
          <w:jc w:val="center"/>
        </w:trPr>
        <w:tc>
          <w:tcPr>
            <w:tcW w:w="2129" w:type="dxa"/>
            <w:shd w:val="clear" w:color="auto" w:fill="auto"/>
          </w:tcPr>
          <w:p w14:paraId="23AF8600"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w:t>
            </w:r>
          </w:p>
        </w:tc>
        <w:tc>
          <w:tcPr>
            <w:tcW w:w="1275" w:type="dxa"/>
            <w:shd w:val="clear" w:color="auto" w:fill="auto"/>
          </w:tcPr>
          <w:p w14:paraId="1FB46719"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9,091</w:t>
            </w:r>
          </w:p>
        </w:tc>
        <w:tc>
          <w:tcPr>
            <w:tcW w:w="1194" w:type="dxa"/>
            <w:shd w:val="clear" w:color="auto" w:fill="auto"/>
          </w:tcPr>
          <w:p w14:paraId="66E3ED4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2,439</w:t>
            </w:r>
          </w:p>
        </w:tc>
        <w:tc>
          <w:tcPr>
            <w:tcW w:w="1214" w:type="dxa"/>
            <w:shd w:val="clear" w:color="auto" w:fill="auto"/>
          </w:tcPr>
          <w:p w14:paraId="51132D7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1,099</w:t>
            </w:r>
          </w:p>
        </w:tc>
        <w:tc>
          <w:tcPr>
            <w:tcW w:w="1173" w:type="dxa"/>
            <w:shd w:val="clear" w:color="auto" w:fill="auto"/>
          </w:tcPr>
          <w:p w14:paraId="67C3F23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621</w:t>
            </w:r>
          </w:p>
        </w:tc>
        <w:tc>
          <w:tcPr>
            <w:tcW w:w="1238" w:type="dxa"/>
            <w:shd w:val="clear" w:color="auto" w:fill="auto"/>
          </w:tcPr>
          <w:p w14:paraId="632F11F9"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398</w:t>
            </w:r>
          </w:p>
        </w:tc>
      </w:tr>
      <w:tr w:rsidR="00F22DF5" w:rsidRPr="00010AC4" w14:paraId="3F31BAA5" w14:textId="77777777" w:rsidTr="006633AC">
        <w:trPr>
          <w:trHeight w:hRule="exact" w:val="284"/>
          <w:jc w:val="center"/>
        </w:trPr>
        <w:tc>
          <w:tcPr>
            <w:tcW w:w="2129" w:type="dxa"/>
            <w:shd w:val="clear" w:color="auto" w:fill="auto"/>
          </w:tcPr>
          <w:p w14:paraId="3F19F8BF"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w:t>
            </w:r>
          </w:p>
        </w:tc>
        <w:tc>
          <w:tcPr>
            <w:tcW w:w="1275" w:type="dxa"/>
            <w:shd w:val="clear" w:color="auto" w:fill="auto"/>
          </w:tcPr>
          <w:p w14:paraId="62687BA5"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9,524</w:t>
            </w:r>
          </w:p>
        </w:tc>
        <w:tc>
          <w:tcPr>
            <w:tcW w:w="1194" w:type="dxa"/>
            <w:shd w:val="clear" w:color="auto" w:fill="auto"/>
          </w:tcPr>
          <w:p w14:paraId="5D5C54F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2,469</w:t>
            </w:r>
          </w:p>
        </w:tc>
        <w:tc>
          <w:tcPr>
            <w:tcW w:w="1214" w:type="dxa"/>
            <w:shd w:val="clear" w:color="auto" w:fill="auto"/>
          </w:tcPr>
          <w:p w14:paraId="3A3544E7"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1,105</w:t>
            </w:r>
          </w:p>
        </w:tc>
        <w:tc>
          <w:tcPr>
            <w:tcW w:w="1173" w:type="dxa"/>
            <w:shd w:val="clear" w:color="auto" w:fill="auto"/>
          </w:tcPr>
          <w:p w14:paraId="28A12757"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623</w:t>
            </w:r>
          </w:p>
        </w:tc>
        <w:tc>
          <w:tcPr>
            <w:tcW w:w="1238" w:type="dxa"/>
            <w:shd w:val="clear" w:color="auto" w:fill="auto"/>
          </w:tcPr>
          <w:p w14:paraId="496EEAC7"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399</w:t>
            </w:r>
          </w:p>
        </w:tc>
      </w:tr>
      <w:tr w:rsidR="00F22DF5" w:rsidRPr="00010AC4" w14:paraId="57F9C25A" w14:textId="77777777" w:rsidTr="006633AC">
        <w:trPr>
          <w:trHeight w:hRule="exact" w:val="284"/>
          <w:jc w:val="center"/>
        </w:trPr>
        <w:tc>
          <w:tcPr>
            <w:tcW w:w="2129" w:type="dxa"/>
            <w:shd w:val="clear" w:color="auto" w:fill="auto"/>
          </w:tcPr>
          <w:p w14:paraId="71D22A6C"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500,000</w:t>
            </w:r>
          </w:p>
        </w:tc>
        <w:tc>
          <w:tcPr>
            <w:tcW w:w="1275" w:type="dxa"/>
            <w:shd w:val="clear" w:color="auto" w:fill="auto"/>
          </w:tcPr>
          <w:p w14:paraId="26B2735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9,804</w:t>
            </w:r>
          </w:p>
        </w:tc>
        <w:tc>
          <w:tcPr>
            <w:tcW w:w="1194" w:type="dxa"/>
            <w:shd w:val="clear" w:color="auto" w:fill="auto"/>
          </w:tcPr>
          <w:p w14:paraId="26FE8421"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2,488</w:t>
            </w:r>
          </w:p>
        </w:tc>
        <w:tc>
          <w:tcPr>
            <w:tcW w:w="1214" w:type="dxa"/>
            <w:shd w:val="clear" w:color="auto" w:fill="auto"/>
          </w:tcPr>
          <w:p w14:paraId="0D1FA515"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1,109</w:t>
            </w:r>
          </w:p>
        </w:tc>
        <w:tc>
          <w:tcPr>
            <w:tcW w:w="1173" w:type="dxa"/>
            <w:shd w:val="clear" w:color="auto" w:fill="auto"/>
          </w:tcPr>
          <w:p w14:paraId="120CC7D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624</w:t>
            </w:r>
          </w:p>
        </w:tc>
        <w:tc>
          <w:tcPr>
            <w:tcW w:w="1238" w:type="dxa"/>
            <w:shd w:val="clear" w:color="auto" w:fill="auto"/>
          </w:tcPr>
          <w:p w14:paraId="0F5C035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2909D557" w14:textId="77777777" w:rsidTr="006633AC">
        <w:trPr>
          <w:trHeight w:hRule="exact" w:val="284"/>
          <w:jc w:val="center"/>
        </w:trPr>
        <w:tc>
          <w:tcPr>
            <w:tcW w:w="2129" w:type="dxa"/>
            <w:shd w:val="clear" w:color="auto" w:fill="auto"/>
          </w:tcPr>
          <w:p w14:paraId="23A1E00C"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1,000,000</w:t>
            </w:r>
          </w:p>
        </w:tc>
        <w:tc>
          <w:tcPr>
            <w:tcW w:w="1275" w:type="dxa"/>
            <w:shd w:val="clear" w:color="auto" w:fill="auto"/>
          </w:tcPr>
          <w:p w14:paraId="141CEEA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9,901</w:t>
            </w:r>
          </w:p>
        </w:tc>
        <w:tc>
          <w:tcPr>
            <w:tcW w:w="1194" w:type="dxa"/>
            <w:shd w:val="clear" w:color="auto" w:fill="auto"/>
          </w:tcPr>
          <w:p w14:paraId="34FD0CC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2,494</w:t>
            </w:r>
          </w:p>
        </w:tc>
        <w:tc>
          <w:tcPr>
            <w:tcW w:w="1214" w:type="dxa"/>
            <w:shd w:val="clear" w:color="auto" w:fill="auto"/>
          </w:tcPr>
          <w:p w14:paraId="6AE1303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1,110</w:t>
            </w:r>
          </w:p>
        </w:tc>
        <w:tc>
          <w:tcPr>
            <w:tcW w:w="1173" w:type="dxa"/>
            <w:shd w:val="clear" w:color="auto" w:fill="auto"/>
          </w:tcPr>
          <w:p w14:paraId="5C04D2E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401CB99F"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55D6BAA6" w14:textId="77777777" w:rsidTr="006633AC">
        <w:trPr>
          <w:trHeight w:hRule="exact" w:val="284"/>
          <w:jc w:val="center"/>
        </w:trPr>
        <w:tc>
          <w:tcPr>
            <w:tcW w:w="2129" w:type="dxa"/>
            <w:shd w:val="clear" w:color="auto" w:fill="auto"/>
          </w:tcPr>
          <w:p w14:paraId="794A368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2,000,000</w:t>
            </w:r>
          </w:p>
        </w:tc>
        <w:tc>
          <w:tcPr>
            <w:tcW w:w="1275" w:type="dxa"/>
            <w:shd w:val="clear" w:color="auto" w:fill="auto"/>
          </w:tcPr>
          <w:p w14:paraId="2F19F324"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9,950</w:t>
            </w:r>
          </w:p>
        </w:tc>
        <w:tc>
          <w:tcPr>
            <w:tcW w:w="1194" w:type="dxa"/>
            <w:shd w:val="clear" w:color="auto" w:fill="auto"/>
          </w:tcPr>
          <w:p w14:paraId="119184B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2,497</w:t>
            </w:r>
          </w:p>
        </w:tc>
        <w:tc>
          <w:tcPr>
            <w:tcW w:w="1214" w:type="dxa"/>
            <w:shd w:val="clear" w:color="auto" w:fill="auto"/>
          </w:tcPr>
          <w:p w14:paraId="169D5C1D"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1,110</w:t>
            </w:r>
          </w:p>
        </w:tc>
        <w:tc>
          <w:tcPr>
            <w:tcW w:w="1173" w:type="dxa"/>
            <w:shd w:val="clear" w:color="auto" w:fill="auto"/>
          </w:tcPr>
          <w:p w14:paraId="2DE3932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0E906DF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2FA1DA51" w14:textId="77777777" w:rsidTr="006633AC">
        <w:trPr>
          <w:trHeight w:hRule="exact" w:val="284"/>
          <w:jc w:val="center"/>
        </w:trPr>
        <w:tc>
          <w:tcPr>
            <w:tcW w:w="2129" w:type="dxa"/>
            <w:shd w:val="clear" w:color="auto" w:fill="auto"/>
          </w:tcPr>
          <w:p w14:paraId="29C35510"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4,000,000</w:t>
            </w:r>
          </w:p>
        </w:tc>
        <w:tc>
          <w:tcPr>
            <w:tcW w:w="1275" w:type="dxa"/>
            <w:shd w:val="clear" w:color="auto" w:fill="auto"/>
          </w:tcPr>
          <w:p w14:paraId="45A309B9"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9,975</w:t>
            </w:r>
          </w:p>
        </w:tc>
        <w:tc>
          <w:tcPr>
            <w:tcW w:w="1194" w:type="dxa"/>
            <w:shd w:val="clear" w:color="auto" w:fill="auto"/>
          </w:tcPr>
          <w:p w14:paraId="1AB8DFEB"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2,498</w:t>
            </w:r>
          </w:p>
        </w:tc>
        <w:tc>
          <w:tcPr>
            <w:tcW w:w="1214" w:type="dxa"/>
            <w:shd w:val="clear" w:color="auto" w:fill="auto"/>
          </w:tcPr>
          <w:p w14:paraId="4172E87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704C78D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40C3B920"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6FA34FB0" w14:textId="77777777" w:rsidTr="006633AC">
        <w:trPr>
          <w:trHeight w:hRule="exact" w:val="284"/>
          <w:jc w:val="center"/>
        </w:trPr>
        <w:tc>
          <w:tcPr>
            <w:tcW w:w="2129" w:type="dxa"/>
            <w:shd w:val="clear" w:color="auto" w:fill="auto"/>
          </w:tcPr>
          <w:p w14:paraId="6F411929"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6,000,000</w:t>
            </w:r>
          </w:p>
        </w:tc>
        <w:tc>
          <w:tcPr>
            <w:tcW w:w="1275" w:type="dxa"/>
            <w:shd w:val="clear" w:color="auto" w:fill="auto"/>
          </w:tcPr>
          <w:p w14:paraId="2F6F1B87"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9,983</w:t>
            </w:r>
          </w:p>
        </w:tc>
        <w:tc>
          <w:tcPr>
            <w:tcW w:w="1194" w:type="dxa"/>
            <w:shd w:val="clear" w:color="auto" w:fill="auto"/>
          </w:tcPr>
          <w:p w14:paraId="547FD798"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477EBBF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3FE7D4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3517DDC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E3A7747" w14:textId="77777777" w:rsidTr="006633AC">
        <w:trPr>
          <w:trHeight w:hRule="exact" w:val="284"/>
          <w:jc w:val="center"/>
        </w:trPr>
        <w:tc>
          <w:tcPr>
            <w:tcW w:w="2129" w:type="dxa"/>
            <w:shd w:val="clear" w:color="auto" w:fill="auto"/>
          </w:tcPr>
          <w:p w14:paraId="67350893"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8,000,000</w:t>
            </w:r>
          </w:p>
        </w:tc>
        <w:tc>
          <w:tcPr>
            <w:tcW w:w="1275" w:type="dxa"/>
            <w:shd w:val="clear" w:color="auto" w:fill="auto"/>
          </w:tcPr>
          <w:p w14:paraId="7896D02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9,988</w:t>
            </w:r>
          </w:p>
        </w:tc>
        <w:tc>
          <w:tcPr>
            <w:tcW w:w="1194" w:type="dxa"/>
            <w:shd w:val="clear" w:color="auto" w:fill="auto"/>
          </w:tcPr>
          <w:p w14:paraId="4CBB954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535B62A5"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73E42C3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1380C60C"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6F575645" w14:textId="77777777" w:rsidTr="006633AC">
        <w:trPr>
          <w:trHeight w:hRule="exact" w:val="284"/>
          <w:jc w:val="center"/>
        </w:trPr>
        <w:tc>
          <w:tcPr>
            <w:tcW w:w="2129" w:type="dxa"/>
            <w:shd w:val="clear" w:color="auto" w:fill="auto"/>
          </w:tcPr>
          <w:p w14:paraId="33FEAC1F"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10,000,000</w:t>
            </w:r>
          </w:p>
        </w:tc>
        <w:tc>
          <w:tcPr>
            <w:tcW w:w="1275" w:type="dxa"/>
            <w:shd w:val="clear" w:color="auto" w:fill="auto"/>
          </w:tcPr>
          <w:p w14:paraId="4C1DE61F"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9,990</w:t>
            </w:r>
          </w:p>
        </w:tc>
        <w:tc>
          <w:tcPr>
            <w:tcW w:w="1194" w:type="dxa"/>
            <w:shd w:val="clear" w:color="auto" w:fill="auto"/>
          </w:tcPr>
          <w:p w14:paraId="32120A5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2,499</w:t>
            </w:r>
          </w:p>
        </w:tc>
        <w:tc>
          <w:tcPr>
            <w:tcW w:w="1214" w:type="dxa"/>
            <w:shd w:val="clear" w:color="auto" w:fill="auto"/>
          </w:tcPr>
          <w:p w14:paraId="792314E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51E5BA55"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752A359A"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37468FE" w14:textId="77777777" w:rsidTr="006633AC">
        <w:trPr>
          <w:trHeight w:hRule="exact" w:val="284"/>
          <w:jc w:val="center"/>
        </w:trPr>
        <w:tc>
          <w:tcPr>
            <w:tcW w:w="2129" w:type="dxa"/>
            <w:shd w:val="clear" w:color="auto" w:fill="auto"/>
          </w:tcPr>
          <w:p w14:paraId="049582B1"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20,000,000</w:t>
            </w:r>
          </w:p>
        </w:tc>
        <w:tc>
          <w:tcPr>
            <w:tcW w:w="1275" w:type="dxa"/>
            <w:shd w:val="clear" w:color="auto" w:fill="auto"/>
          </w:tcPr>
          <w:p w14:paraId="76C369E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9,995</w:t>
            </w:r>
          </w:p>
        </w:tc>
        <w:tc>
          <w:tcPr>
            <w:tcW w:w="1194" w:type="dxa"/>
            <w:shd w:val="clear" w:color="auto" w:fill="auto"/>
          </w:tcPr>
          <w:p w14:paraId="41C1FC09"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49EEC5B4"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8235B76"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2F78AC3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540B9BB" w14:textId="77777777" w:rsidTr="006633AC">
        <w:trPr>
          <w:trHeight w:hRule="exact" w:val="284"/>
          <w:jc w:val="center"/>
        </w:trPr>
        <w:tc>
          <w:tcPr>
            <w:tcW w:w="2129" w:type="dxa"/>
            <w:shd w:val="clear" w:color="auto" w:fill="auto"/>
          </w:tcPr>
          <w:p w14:paraId="63ECA107"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30,000,000</w:t>
            </w:r>
          </w:p>
        </w:tc>
        <w:tc>
          <w:tcPr>
            <w:tcW w:w="1275" w:type="dxa"/>
            <w:shd w:val="clear" w:color="auto" w:fill="auto"/>
          </w:tcPr>
          <w:p w14:paraId="07EA71B2"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9,997</w:t>
            </w:r>
          </w:p>
        </w:tc>
        <w:tc>
          <w:tcPr>
            <w:tcW w:w="1194" w:type="dxa"/>
            <w:shd w:val="clear" w:color="auto" w:fill="auto"/>
          </w:tcPr>
          <w:p w14:paraId="48187F92"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6EE2EFE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131B933F"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23EC8F43"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44988F66" w14:textId="77777777" w:rsidTr="006633AC">
        <w:trPr>
          <w:trHeight w:hRule="exact" w:val="284"/>
          <w:jc w:val="center"/>
        </w:trPr>
        <w:tc>
          <w:tcPr>
            <w:tcW w:w="2129" w:type="dxa"/>
            <w:shd w:val="clear" w:color="auto" w:fill="auto"/>
          </w:tcPr>
          <w:p w14:paraId="5F222435"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40,000,000</w:t>
            </w:r>
          </w:p>
        </w:tc>
        <w:tc>
          <w:tcPr>
            <w:tcW w:w="1275" w:type="dxa"/>
            <w:shd w:val="clear" w:color="auto" w:fill="auto"/>
          </w:tcPr>
          <w:p w14:paraId="3BD3E6F6"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9,998</w:t>
            </w:r>
          </w:p>
        </w:tc>
        <w:tc>
          <w:tcPr>
            <w:tcW w:w="1194" w:type="dxa"/>
            <w:shd w:val="clear" w:color="auto" w:fill="auto"/>
          </w:tcPr>
          <w:p w14:paraId="4B503FD0"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60ACDD3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62B03C5C"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1E086F0A"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r w:rsidR="00F22DF5" w:rsidRPr="00010AC4" w14:paraId="716D942A" w14:textId="77777777" w:rsidTr="006633AC">
        <w:trPr>
          <w:trHeight w:hRule="exact" w:val="284"/>
          <w:jc w:val="center"/>
        </w:trPr>
        <w:tc>
          <w:tcPr>
            <w:tcW w:w="2129" w:type="dxa"/>
            <w:shd w:val="clear" w:color="auto" w:fill="auto"/>
          </w:tcPr>
          <w:p w14:paraId="2BC221CF" w14:textId="77777777" w:rsidR="00F22DF5" w:rsidRPr="00010AC4" w:rsidRDefault="00F22DF5" w:rsidP="006633AC">
            <w:pPr>
              <w:pStyle w:val="FootnoteText"/>
              <w:jc w:val="right"/>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50,000,000</w:t>
            </w:r>
          </w:p>
        </w:tc>
        <w:tc>
          <w:tcPr>
            <w:tcW w:w="1275" w:type="dxa"/>
            <w:shd w:val="clear" w:color="auto" w:fill="auto"/>
          </w:tcPr>
          <w:p w14:paraId="5197CF4D"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9,998</w:t>
            </w:r>
          </w:p>
        </w:tc>
        <w:tc>
          <w:tcPr>
            <w:tcW w:w="1194" w:type="dxa"/>
            <w:shd w:val="clear" w:color="auto" w:fill="auto"/>
          </w:tcPr>
          <w:p w14:paraId="47F8934A"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2,500</w:t>
            </w:r>
          </w:p>
        </w:tc>
        <w:tc>
          <w:tcPr>
            <w:tcW w:w="1214" w:type="dxa"/>
            <w:shd w:val="clear" w:color="auto" w:fill="auto"/>
          </w:tcPr>
          <w:p w14:paraId="26376151"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1,111</w:t>
            </w:r>
          </w:p>
        </w:tc>
        <w:tc>
          <w:tcPr>
            <w:tcW w:w="1173" w:type="dxa"/>
            <w:shd w:val="clear" w:color="auto" w:fill="auto"/>
          </w:tcPr>
          <w:p w14:paraId="359D1553" w14:textId="77777777" w:rsidR="00F22DF5" w:rsidRPr="00010AC4" w:rsidRDefault="00F22DF5" w:rsidP="006633AC">
            <w:pPr>
              <w:pStyle w:val="FootnoteText"/>
              <w:jc w:val="center"/>
              <w:rPr>
                <w:rFonts w:ascii="TH SarabunPSK" w:hAnsi="TH SarabunPSK" w:cs="TH SarabunPSK"/>
                <w:b/>
                <w:bCs/>
                <w:color w:val="000000"/>
                <w:w w:val="90"/>
                <w:sz w:val="30"/>
                <w:szCs w:val="30"/>
              </w:rPr>
            </w:pPr>
            <w:r w:rsidRPr="00010AC4">
              <w:rPr>
                <w:rFonts w:ascii="TH SarabunPSK" w:hAnsi="TH SarabunPSK" w:cs="TH SarabunPSK"/>
                <w:b/>
                <w:bCs/>
                <w:color w:val="000000"/>
                <w:w w:val="90"/>
                <w:sz w:val="30"/>
                <w:szCs w:val="30"/>
              </w:rPr>
              <w:t>625</w:t>
            </w:r>
          </w:p>
        </w:tc>
        <w:tc>
          <w:tcPr>
            <w:tcW w:w="1238" w:type="dxa"/>
            <w:shd w:val="clear" w:color="auto" w:fill="auto"/>
          </w:tcPr>
          <w:p w14:paraId="6647F421" w14:textId="77777777" w:rsidR="00F22DF5" w:rsidRPr="00010AC4" w:rsidRDefault="00F22DF5" w:rsidP="006633AC">
            <w:pPr>
              <w:pStyle w:val="FootnoteText"/>
              <w:jc w:val="center"/>
              <w:rPr>
                <w:rFonts w:ascii="TH SarabunPSK" w:hAnsi="TH SarabunPSK" w:cs="TH SarabunPSK"/>
                <w:b/>
                <w:bCs/>
                <w:color w:val="0033CC"/>
                <w:w w:val="90"/>
                <w:sz w:val="30"/>
                <w:szCs w:val="30"/>
              </w:rPr>
            </w:pPr>
            <w:r w:rsidRPr="00010AC4">
              <w:rPr>
                <w:rFonts w:ascii="TH SarabunPSK" w:hAnsi="TH SarabunPSK" w:cs="TH SarabunPSK"/>
                <w:b/>
                <w:bCs/>
                <w:color w:val="0033CC"/>
                <w:w w:val="90"/>
                <w:sz w:val="30"/>
                <w:szCs w:val="30"/>
              </w:rPr>
              <w:t>400</w:t>
            </w:r>
          </w:p>
        </w:tc>
      </w:tr>
    </w:tbl>
    <w:p w14:paraId="13DA0AF8" w14:textId="77777777" w:rsidR="00087BA8" w:rsidRDefault="00087BA8" w:rsidP="00AF523E">
      <w:pPr>
        <w:pStyle w:val="FootnoteText"/>
        <w:jc w:val="center"/>
        <w:rPr>
          <w:rFonts w:ascii="TH SarabunPSK" w:hAnsi="TH SarabunPSK" w:cs="TH SarabunPSK"/>
          <w:b/>
          <w:bCs/>
          <w:color w:val="000000"/>
          <w:sz w:val="30"/>
          <w:szCs w:val="30"/>
        </w:rPr>
      </w:pPr>
    </w:p>
    <w:p w14:paraId="2EE37B60" w14:textId="77777777" w:rsidR="004E4886" w:rsidRDefault="004E4886" w:rsidP="00AF523E">
      <w:pPr>
        <w:pStyle w:val="FootnoteText"/>
        <w:jc w:val="center"/>
        <w:rPr>
          <w:rFonts w:ascii="TH SarabunPSK" w:hAnsi="TH SarabunPSK" w:cs="TH SarabunPSK"/>
          <w:b/>
          <w:bCs/>
          <w:color w:val="000000"/>
          <w:sz w:val="30"/>
          <w:szCs w:val="30"/>
        </w:rPr>
      </w:pPr>
    </w:p>
    <w:p w14:paraId="79A39457" w14:textId="77777777" w:rsidR="00AF523E" w:rsidRPr="00010AC4" w:rsidRDefault="005F4958" w:rsidP="00AF523E">
      <w:pPr>
        <w:pStyle w:val="FootnoteText"/>
        <w:jc w:val="center"/>
        <w:rPr>
          <w:rFonts w:ascii="TH SarabunPSK" w:hAnsi="TH SarabunPSK" w:cs="TH SarabunPSK"/>
          <w:b/>
          <w:bCs/>
          <w:color w:val="000000"/>
          <w:sz w:val="30"/>
          <w:szCs w:val="30"/>
        </w:rPr>
      </w:pPr>
      <w:r>
        <w:rPr>
          <w:rFonts w:ascii="TH SarabunPSK" w:hAnsi="TH SarabunPSK" w:cs="TH SarabunPSK" w:hint="cs"/>
          <w:b/>
          <w:bCs/>
          <w:color w:val="000000"/>
          <w:sz w:val="30"/>
          <w:szCs w:val="30"/>
          <w:cs/>
        </w:rPr>
        <w:lastRenderedPageBreak/>
        <w:t xml:space="preserve"> </w:t>
      </w:r>
      <w:r w:rsidR="00AF523E" w:rsidRPr="00010AC4">
        <w:rPr>
          <w:rFonts w:ascii="TH SarabunPSK" w:hAnsi="TH SarabunPSK" w:cs="TH SarabunPSK"/>
          <w:b/>
          <w:bCs/>
          <w:color w:val="000000"/>
          <w:sz w:val="30"/>
          <w:szCs w:val="30"/>
          <w:cs/>
        </w:rPr>
        <w:t>แบบฟอร์ม 1</w:t>
      </w:r>
    </w:p>
    <w:p w14:paraId="137EBB61" w14:textId="77777777" w:rsidR="00AF523E" w:rsidRPr="00010AC4" w:rsidRDefault="00AF523E" w:rsidP="00D32244">
      <w:pPr>
        <w:pStyle w:val="FootnoteText"/>
        <w:jc w:val="thaiDistribute"/>
        <w:rPr>
          <w:rFonts w:ascii="TH SarabunPSK" w:hAnsi="TH SarabunPSK" w:cs="TH SarabunPSK"/>
          <w:color w:val="000000"/>
          <w:spacing w:val="-6"/>
          <w:sz w:val="30"/>
          <w:szCs w:val="30"/>
        </w:rPr>
      </w:pPr>
      <w:r w:rsidRPr="00010AC4">
        <w:rPr>
          <w:rFonts w:ascii="TH SarabunPSK" w:hAnsi="TH SarabunPSK" w:cs="TH SarabunPSK"/>
          <w:color w:val="000000"/>
          <w:spacing w:val="-6"/>
          <w:sz w:val="30"/>
          <w:szCs w:val="30"/>
          <w:cs/>
        </w:rPr>
        <w:t>โปรดพิจารณา</w:t>
      </w:r>
      <w:r w:rsidR="00E809B8" w:rsidRPr="00010AC4">
        <w:rPr>
          <w:rFonts w:ascii="TH SarabunPSK" w:hAnsi="TH SarabunPSK" w:cs="TH SarabunPSK"/>
          <w:color w:val="000000"/>
          <w:spacing w:val="-6"/>
          <w:sz w:val="30"/>
          <w:szCs w:val="30"/>
          <w:cs/>
        </w:rPr>
        <w:t>พันธกิจและ</w:t>
      </w:r>
      <w:r w:rsidRPr="00010AC4">
        <w:rPr>
          <w:rFonts w:ascii="TH SarabunPSK" w:hAnsi="TH SarabunPSK" w:cs="TH SarabunPSK"/>
          <w:color w:val="000000"/>
          <w:spacing w:val="-6"/>
          <w:sz w:val="30"/>
          <w:szCs w:val="30"/>
          <w:cs/>
        </w:rPr>
        <w:t>กระบวนการสำคัญของ</w:t>
      </w:r>
      <w:r w:rsidR="00A22E37"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ผู้รับบริการและผู้มีส่วนได้ส่วนเสียของกระบวนการ  </w:t>
      </w:r>
      <w:r w:rsidR="00E809B8" w:rsidRPr="00010AC4">
        <w:rPr>
          <w:rFonts w:ascii="TH SarabunPSK" w:hAnsi="TH SarabunPSK" w:cs="TH SarabunPSK"/>
          <w:color w:val="000000"/>
          <w:spacing w:val="-6"/>
          <w:sz w:val="30"/>
          <w:szCs w:val="30"/>
          <w:cs/>
        </w:rPr>
        <w:br/>
      </w:r>
      <w:r w:rsidRPr="00010AC4">
        <w:rPr>
          <w:rFonts w:ascii="TH SarabunPSK" w:hAnsi="TH SarabunPSK" w:cs="TH SarabunPSK"/>
          <w:color w:val="000000"/>
          <w:spacing w:val="-6"/>
          <w:sz w:val="30"/>
          <w:szCs w:val="30"/>
          <w:cs/>
        </w:rPr>
        <w:t>ทั้งนี้ควรวิเคราะห์ให้ครอบคลุมและสอดคล้องกับระบบบริหารคุณภาพที่มีอยู่ในหน่วยงาน และเลือกกรอกเฉพาะข้อที่เป็น</w:t>
      </w:r>
      <w:r w:rsidRPr="00010AC4">
        <w:rPr>
          <w:rFonts w:ascii="TH SarabunPSK" w:hAnsi="TH SarabunPSK" w:cs="TH SarabunPSK"/>
          <w:b/>
          <w:bCs/>
          <w:color w:val="000000"/>
          <w:spacing w:val="-6"/>
          <w:sz w:val="30"/>
          <w:szCs w:val="30"/>
          <w:u w:val="single"/>
          <w:cs/>
        </w:rPr>
        <w:t>กระบวนการสำคัญ  ผู้รับบริการหลัก</w:t>
      </w:r>
      <w:r w:rsidRPr="00010AC4">
        <w:rPr>
          <w:rFonts w:ascii="TH SarabunPSK" w:hAnsi="TH SarabunPSK" w:cs="TH SarabunPSK"/>
          <w:color w:val="000000"/>
          <w:spacing w:val="-6"/>
          <w:sz w:val="30"/>
          <w:szCs w:val="30"/>
          <w:cs/>
        </w:rPr>
        <w:t xml:space="preserve"> และ</w:t>
      </w:r>
      <w:r w:rsidR="003E0A04" w:rsidRPr="00010AC4">
        <w:rPr>
          <w:rFonts w:ascii="TH SarabunPSK" w:hAnsi="TH SarabunPSK" w:cs="TH SarabunPSK"/>
          <w:color w:val="000000"/>
          <w:spacing w:val="-6"/>
          <w:sz w:val="30"/>
          <w:szCs w:val="30"/>
          <w:cs/>
        </w:rPr>
        <w:t xml:space="preserve"> </w:t>
      </w:r>
      <w:r w:rsidRPr="00010AC4">
        <w:rPr>
          <w:rFonts w:ascii="TH SarabunPSK" w:hAnsi="TH SarabunPSK" w:cs="TH SarabunPSK"/>
          <w:b/>
          <w:bCs/>
          <w:color w:val="000000"/>
          <w:spacing w:val="-6"/>
          <w:sz w:val="30"/>
          <w:szCs w:val="30"/>
          <w:u w:val="single"/>
          <w:cs/>
        </w:rPr>
        <w:t>ผู้มีส่วนได้ส่วนเสีย</w:t>
      </w:r>
      <w:r w:rsidRPr="00010AC4">
        <w:rPr>
          <w:rFonts w:ascii="TH SarabunPSK" w:hAnsi="TH SarabunPSK" w:cs="TH SarabunPSK"/>
          <w:color w:val="000000"/>
          <w:spacing w:val="-6"/>
          <w:sz w:val="30"/>
          <w:szCs w:val="30"/>
        </w:rPr>
        <w:t xml:space="preserve"> </w:t>
      </w:r>
      <w:r w:rsidRPr="00010AC4">
        <w:rPr>
          <w:rFonts w:ascii="TH SarabunPSK" w:hAnsi="TH SarabunPSK" w:cs="TH SarabunPSK"/>
          <w:color w:val="000000"/>
          <w:spacing w:val="-6"/>
          <w:sz w:val="30"/>
          <w:szCs w:val="30"/>
          <w:cs/>
        </w:rPr>
        <w:t>ของ</w:t>
      </w:r>
      <w:r w:rsidR="005E0BE9" w:rsidRPr="00010AC4">
        <w:rPr>
          <w:rFonts w:ascii="TH SarabunPSK" w:hAnsi="TH SarabunPSK" w:cs="TH SarabunPSK"/>
          <w:sz w:val="30"/>
          <w:szCs w:val="30"/>
          <w:cs/>
        </w:rPr>
        <w:t>กลุ่มภารกิจ</w:t>
      </w:r>
      <w:r w:rsidRPr="00010AC4">
        <w:rPr>
          <w:rFonts w:ascii="TH SarabunPSK" w:hAnsi="TH SarabunPSK" w:cs="TH SarabunPSK"/>
          <w:color w:val="000000"/>
          <w:spacing w:val="-6"/>
          <w:sz w:val="30"/>
          <w:szCs w:val="30"/>
          <w:cs/>
        </w:rPr>
        <w:t xml:space="preserve">    รวมทั้งระบุเพิ่มเติมจากที่กำหนดให้ (ถ้ามี)</w:t>
      </w:r>
    </w:p>
    <w:p w14:paraId="7FE72FC2" w14:textId="77777777" w:rsidR="0070431C" w:rsidRPr="00010AC4" w:rsidRDefault="0070431C" w:rsidP="0070431C">
      <w:pPr>
        <w:pStyle w:val="FootnoteText"/>
        <w:jc w:val="center"/>
        <w:rPr>
          <w:rFonts w:ascii="TH SarabunPSK" w:hAnsi="TH SarabunPSK" w:cs="TH SarabunPSK"/>
          <w:b/>
          <w:bCs/>
          <w:sz w:val="30"/>
          <w:szCs w:val="30"/>
          <w:cs/>
        </w:rPr>
      </w:pPr>
      <w:r w:rsidRPr="00010AC4">
        <w:rPr>
          <w:rFonts w:ascii="TH SarabunPSK" w:hAnsi="TH SarabunPSK" w:cs="TH SarabunPSK"/>
          <w:b/>
          <w:bCs/>
          <w:sz w:val="30"/>
          <w:szCs w:val="30"/>
          <w:cs/>
        </w:rPr>
        <w:t>ปีงบประมาณ ...................................................</w:t>
      </w:r>
    </w:p>
    <w:p w14:paraId="6320162B" w14:textId="77777777" w:rsidR="0070431C" w:rsidRPr="00010AC4" w:rsidRDefault="0070431C" w:rsidP="0070431C">
      <w:pPr>
        <w:pStyle w:val="FootnoteText"/>
        <w:jc w:val="center"/>
        <w:rPr>
          <w:rFonts w:ascii="TH SarabunPSK" w:hAnsi="TH SarabunPSK" w:cs="TH SarabunPSK"/>
          <w:b/>
          <w:bCs/>
          <w:sz w:val="30"/>
          <w:szCs w:val="30"/>
        </w:rPr>
      </w:pPr>
      <w:r w:rsidRPr="00010AC4">
        <w:rPr>
          <w:rFonts w:ascii="TH SarabunPSK" w:hAnsi="TH SarabunPSK" w:cs="TH SarabunPSK"/>
          <w:b/>
          <w:bCs/>
          <w:sz w:val="30"/>
          <w:szCs w:val="30"/>
          <w:cs/>
        </w:rPr>
        <w:t>ชื่อกลุ่มภารกิจ ....................................................................................................... สถาบัน</w:t>
      </w:r>
      <w:proofErr w:type="spellStart"/>
      <w:r w:rsidRPr="00010AC4">
        <w:rPr>
          <w:rFonts w:ascii="TH SarabunPSK" w:hAnsi="TH SarabunPSK" w:cs="TH SarabunPSK"/>
          <w:b/>
          <w:bCs/>
          <w:sz w:val="30"/>
          <w:szCs w:val="30"/>
          <w:cs/>
        </w:rPr>
        <w:t>กัล</w:t>
      </w:r>
      <w:proofErr w:type="spellEnd"/>
      <w:r w:rsidRPr="00010AC4">
        <w:rPr>
          <w:rFonts w:ascii="TH SarabunPSK" w:hAnsi="TH SarabunPSK" w:cs="TH SarabunPSK"/>
          <w:b/>
          <w:bCs/>
          <w:sz w:val="30"/>
          <w:szCs w:val="30"/>
          <w:cs/>
        </w:rPr>
        <w:t>ยาณ์ราชนครินทร์</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35"/>
        <w:gridCol w:w="2693"/>
        <w:gridCol w:w="1559"/>
      </w:tblGrid>
      <w:tr w:rsidR="00AF523E" w:rsidRPr="00087BA8" w14:paraId="2E32B657" w14:textId="77777777" w:rsidTr="00087BA8">
        <w:trPr>
          <w:tblHeader/>
        </w:trPr>
        <w:tc>
          <w:tcPr>
            <w:tcW w:w="2660" w:type="dxa"/>
            <w:shd w:val="clear" w:color="auto" w:fill="auto"/>
          </w:tcPr>
          <w:p w14:paraId="60FF50A7"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กระบวนการสร้างคุณค่า</w:t>
            </w:r>
          </w:p>
          <w:p w14:paraId="3DC5F920" w14:textId="77777777" w:rsidR="00CE2487" w:rsidRPr="00087BA8" w:rsidRDefault="00AF523E" w:rsidP="00D32244">
            <w:pPr>
              <w:jc w:val="center"/>
              <w:rPr>
                <w:rFonts w:ascii="TH SarabunPSK" w:eastAsia="Times New Roman" w:hAnsi="TH SarabunPSK" w:cs="TH SarabunPSK"/>
                <w:b/>
                <w:bCs/>
                <w:cs/>
              </w:rPr>
            </w:pPr>
            <w:r w:rsidRPr="00087BA8">
              <w:rPr>
                <w:rFonts w:ascii="TH SarabunPSK" w:eastAsia="Times New Roman" w:hAnsi="TH SarabunPSK" w:cs="TH SarabunPSK"/>
                <w:b/>
                <w:bCs/>
                <w:cs/>
              </w:rPr>
              <w:t>ของ</w:t>
            </w:r>
            <w:r w:rsidR="00D32244" w:rsidRPr="00087BA8">
              <w:rPr>
                <w:rFonts w:ascii="TH SarabunPSK" w:hAnsi="TH SarabunPSK" w:cs="TH SarabunPSK"/>
                <w:b/>
                <w:bCs/>
                <w:cs/>
              </w:rPr>
              <w:t>กลุ่มภารกิจ</w:t>
            </w:r>
          </w:p>
        </w:tc>
        <w:tc>
          <w:tcPr>
            <w:tcW w:w="2835" w:type="dxa"/>
            <w:tcBorders>
              <w:bottom w:val="single" w:sz="4" w:space="0" w:color="auto"/>
            </w:tcBorders>
            <w:shd w:val="clear" w:color="auto" w:fill="auto"/>
          </w:tcPr>
          <w:p w14:paraId="6EF30E06"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ผู้รับบริการ</w:t>
            </w:r>
          </w:p>
        </w:tc>
        <w:tc>
          <w:tcPr>
            <w:tcW w:w="2693" w:type="dxa"/>
            <w:tcBorders>
              <w:bottom w:val="single" w:sz="4" w:space="0" w:color="auto"/>
            </w:tcBorders>
            <w:shd w:val="clear" w:color="auto" w:fill="auto"/>
          </w:tcPr>
          <w:p w14:paraId="7D6DEE5E"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ผู้มีส่วนได้ส่วนเสีย</w:t>
            </w:r>
          </w:p>
        </w:tc>
        <w:tc>
          <w:tcPr>
            <w:tcW w:w="1559" w:type="dxa"/>
            <w:shd w:val="clear" w:color="auto" w:fill="auto"/>
          </w:tcPr>
          <w:p w14:paraId="7D5E8574" w14:textId="77777777" w:rsidR="00AF523E" w:rsidRPr="00087BA8" w:rsidRDefault="00AF523E" w:rsidP="009E0F58">
            <w:pPr>
              <w:jc w:val="center"/>
              <w:rPr>
                <w:rFonts w:ascii="TH SarabunPSK" w:eastAsia="Times New Roman" w:hAnsi="TH SarabunPSK" w:cs="TH SarabunPSK"/>
                <w:b/>
                <w:bCs/>
              </w:rPr>
            </w:pPr>
            <w:r w:rsidRPr="00087BA8">
              <w:rPr>
                <w:rFonts w:ascii="TH SarabunPSK" w:eastAsia="Times New Roman" w:hAnsi="TH SarabunPSK" w:cs="TH SarabunPSK"/>
                <w:b/>
                <w:bCs/>
                <w:cs/>
              </w:rPr>
              <w:t>กลุ่มงาน/ฝ่าย</w:t>
            </w:r>
            <w:r w:rsidR="009A29E9" w:rsidRPr="00087BA8">
              <w:rPr>
                <w:rFonts w:ascii="TH SarabunPSK" w:eastAsia="Times New Roman" w:hAnsi="TH SarabunPSK" w:cs="TH SarabunPSK"/>
                <w:b/>
                <w:bCs/>
                <w:cs/>
              </w:rPr>
              <w:br/>
            </w:r>
            <w:r w:rsidRPr="00087BA8">
              <w:rPr>
                <w:rFonts w:ascii="TH SarabunPSK" w:eastAsia="Times New Roman" w:hAnsi="TH SarabunPSK" w:cs="TH SarabunPSK"/>
                <w:b/>
                <w:bCs/>
                <w:cs/>
              </w:rPr>
              <w:t>ที่รับผิดชอบ</w:t>
            </w:r>
          </w:p>
        </w:tc>
      </w:tr>
      <w:tr w:rsidR="00AF523E" w:rsidRPr="00087BA8" w14:paraId="726BE919" w14:textId="77777777" w:rsidTr="00087BA8">
        <w:tc>
          <w:tcPr>
            <w:tcW w:w="2660" w:type="dxa"/>
            <w:vMerge w:val="restart"/>
            <w:shd w:val="clear" w:color="auto" w:fill="auto"/>
          </w:tcPr>
          <w:p w14:paraId="6A8A038A" w14:textId="77777777" w:rsidR="00AF523E" w:rsidRPr="00087BA8" w:rsidRDefault="00AF523E" w:rsidP="000B6BFD">
            <w:pPr>
              <w:spacing w:before="8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 xml:space="preserve">1. </w:t>
            </w:r>
            <w:r w:rsidRPr="00087BA8">
              <w:rPr>
                <w:rFonts w:ascii="TH SarabunPSK" w:eastAsia="Times New Roman" w:hAnsi="TH SarabunPSK" w:cs="TH SarabunPSK"/>
                <w:cs/>
              </w:rPr>
              <w:t>งานบริการผู้ป่วยนอก</w:t>
            </w:r>
          </w:p>
        </w:tc>
        <w:tc>
          <w:tcPr>
            <w:tcW w:w="2835" w:type="dxa"/>
            <w:tcBorders>
              <w:bottom w:val="dotted" w:sz="4" w:space="0" w:color="auto"/>
            </w:tcBorders>
            <w:shd w:val="clear" w:color="auto" w:fill="auto"/>
          </w:tcPr>
          <w:p w14:paraId="4BB6C077" w14:textId="77777777" w:rsidR="00AF523E" w:rsidRPr="00087BA8" w:rsidRDefault="00AF523E" w:rsidP="00087BA8">
            <w:pPr>
              <w:spacing w:before="8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และ/หรือญาติที่มารับบริการ</w:t>
            </w:r>
          </w:p>
        </w:tc>
        <w:tc>
          <w:tcPr>
            <w:tcW w:w="2693" w:type="dxa"/>
            <w:tcBorders>
              <w:bottom w:val="dotted" w:sz="4" w:space="0" w:color="auto"/>
            </w:tcBorders>
            <w:shd w:val="clear" w:color="auto" w:fill="auto"/>
          </w:tcPr>
          <w:p w14:paraId="3D026E52" w14:textId="77777777" w:rsidR="00AF523E" w:rsidRPr="00087BA8" w:rsidRDefault="00AF523E" w:rsidP="000B6BFD">
            <w:pPr>
              <w:spacing w:before="8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tc>
        <w:tc>
          <w:tcPr>
            <w:tcW w:w="1559" w:type="dxa"/>
            <w:vMerge w:val="restart"/>
            <w:shd w:val="clear" w:color="auto" w:fill="auto"/>
          </w:tcPr>
          <w:p w14:paraId="214F1882" w14:textId="77777777" w:rsidR="00776D8C" w:rsidRPr="00087BA8" w:rsidRDefault="00770702" w:rsidP="009A29E9">
            <w:pPr>
              <w:spacing w:before="80"/>
              <w:rPr>
                <w:rFonts w:ascii="TH SarabunPSK" w:eastAsia="Times New Roman" w:hAnsi="TH SarabunPSK" w:cs="TH SarabunPSK"/>
                <w:cs/>
              </w:rPr>
            </w:pPr>
            <w:r w:rsidRPr="00087BA8">
              <w:rPr>
                <w:rFonts w:ascii="TH SarabunPSK" w:eastAsia="Times New Roman" w:hAnsi="TH SarabunPSK" w:cs="TH SarabunPSK"/>
                <w:cs/>
              </w:rPr>
              <w:t>กลุ่มงานพยาบาลผู้ป่วยนอก</w:t>
            </w:r>
          </w:p>
        </w:tc>
      </w:tr>
      <w:tr w:rsidR="00AF523E" w:rsidRPr="00087BA8" w14:paraId="1E65B70F" w14:textId="77777777" w:rsidTr="00087BA8">
        <w:trPr>
          <w:trHeight w:val="352"/>
        </w:trPr>
        <w:tc>
          <w:tcPr>
            <w:tcW w:w="2660" w:type="dxa"/>
            <w:vMerge/>
            <w:shd w:val="clear" w:color="auto" w:fill="auto"/>
          </w:tcPr>
          <w:p w14:paraId="30DA54ED" w14:textId="77777777" w:rsidR="00AF523E" w:rsidRPr="00087BA8" w:rsidRDefault="00AF523E" w:rsidP="009E0F58">
            <w:pPr>
              <w:rPr>
                <w:rFonts w:ascii="TH SarabunPSK" w:eastAsia="Times New Roman" w:hAnsi="TH SarabunPSK" w:cs="TH SarabunPSK"/>
                <w:cs/>
              </w:rPr>
            </w:pPr>
          </w:p>
        </w:tc>
        <w:tc>
          <w:tcPr>
            <w:tcW w:w="2835" w:type="dxa"/>
            <w:tcBorders>
              <w:top w:val="dotted" w:sz="4" w:space="0" w:color="auto"/>
            </w:tcBorders>
            <w:shd w:val="clear" w:color="auto" w:fill="auto"/>
          </w:tcPr>
          <w:p w14:paraId="42F8D0DA" w14:textId="77777777" w:rsidR="00AF523E" w:rsidRPr="00087BA8" w:rsidRDefault="00AF523E" w:rsidP="009E0F58">
            <w:pPr>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ผู้ที่มีปัญหาสุขภาพจิต</w:t>
            </w:r>
            <w:r w:rsidRPr="00087BA8">
              <w:rPr>
                <w:rFonts w:ascii="TH SarabunPSK" w:eastAsia="Times New Roman" w:hAnsi="TH SarabunPSK" w:cs="TH SarabunPSK"/>
              </w:rPr>
              <w:t xml:space="preserve"> </w:t>
            </w:r>
          </w:p>
        </w:tc>
        <w:tc>
          <w:tcPr>
            <w:tcW w:w="2693" w:type="dxa"/>
            <w:tcBorders>
              <w:top w:val="dotted" w:sz="4" w:space="0" w:color="auto"/>
            </w:tcBorders>
            <w:shd w:val="clear" w:color="auto" w:fill="auto"/>
          </w:tcPr>
          <w:p w14:paraId="5E712358" w14:textId="77777777" w:rsidR="00776D8C" w:rsidRPr="00087BA8" w:rsidRDefault="00AF523E" w:rsidP="009A29E9">
            <w:pPr>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ญาติ</w:t>
            </w:r>
          </w:p>
        </w:tc>
        <w:tc>
          <w:tcPr>
            <w:tcW w:w="1559" w:type="dxa"/>
            <w:vMerge/>
            <w:shd w:val="clear" w:color="auto" w:fill="auto"/>
          </w:tcPr>
          <w:p w14:paraId="3565D33E" w14:textId="77777777" w:rsidR="00AF523E" w:rsidRPr="00087BA8" w:rsidRDefault="00AF523E" w:rsidP="009E0F58">
            <w:pPr>
              <w:rPr>
                <w:rFonts w:ascii="TH SarabunPSK" w:eastAsia="Times New Roman" w:hAnsi="TH SarabunPSK" w:cs="TH SarabunPSK"/>
                <w:cs/>
              </w:rPr>
            </w:pPr>
          </w:p>
        </w:tc>
      </w:tr>
      <w:tr w:rsidR="00AF523E" w:rsidRPr="00087BA8" w14:paraId="74E6B274" w14:textId="77777777" w:rsidTr="00087BA8">
        <w:tc>
          <w:tcPr>
            <w:tcW w:w="2660" w:type="dxa"/>
            <w:shd w:val="clear" w:color="auto" w:fill="auto"/>
          </w:tcPr>
          <w:p w14:paraId="3F2C8381" w14:textId="77777777" w:rsidR="00AF523E" w:rsidRPr="00087BA8" w:rsidRDefault="00AF523E" w:rsidP="000B6BFD">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 xml:space="preserve">2. </w:t>
            </w:r>
            <w:r w:rsidRPr="00087BA8">
              <w:rPr>
                <w:rFonts w:ascii="TH SarabunPSK" w:eastAsia="Times New Roman" w:hAnsi="TH SarabunPSK" w:cs="TH SarabunPSK"/>
                <w:cs/>
              </w:rPr>
              <w:t>งานบริการผู้ป่วยใน</w:t>
            </w:r>
          </w:p>
        </w:tc>
        <w:tc>
          <w:tcPr>
            <w:tcW w:w="2835" w:type="dxa"/>
            <w:shd w:val="clear" w:color="auto" w:fill="auto"/>
          </w:tcPr>
          <w:p w14:paraId="29BDC986" w14:textId="77777777" w:rsidR="00AF523E" w:rsidRPr="00087BA8" w:rsidRDefault="00AF523E"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w:t>
            </w:r>
            <w:r w:rsidR="00AA6687" w:rsidRPr="00087BA8">
              <w:rPr>
                <w:rFonts w:ascii="TH SarabunPSK" w:eastAsia="Times New Roman" w:hAnsi="TH SarabunPSK" w:cs="TH SarabunPSK"/>
                <w:cs/>
              </w:rPr>
              <w:t>ญาติที่มา</w:t>
            </w:r>
            <w:r w:rsidRPr="00087BA8">
              <w:rPr>
                <w:rFonts w:ascii="TH SarabunPSK" w:eastAsia="Times New Roman" w:hAnsi="TH SarabunPSK" w:cs="TH SarabunPSK"/>
                <w:cs/>
              </w:rPr>
              <w:t>รับบริการ</w:t>
            </w:r>
          </w:p>
        </w:tc>
        <w:tc>
          <w:tcPr>
            <w:tcW w:w="2693" w:type="dxa"/>
            <w:shd w:val="clear" w:color="auto" w:fill="auto"/>
          </w:tcPr>
          <w:p w14:paraId="70E8F577" w14:textId="77777777" w:rsidR="00776D8C" w:rsidRPr="00087BA8" w:rsidRDefault="00AF523E" w:rsidP="009A29E9">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tc>
        <w:tc>
          <w:tcPr>
            <w:tcW w:w="1559" w:type="dxa"/>
            <w:shd w:val="clear" w:color="auto" w:fill="auto"/>
          </w:tcPr>
          <w:p w14:paraId="341DC3A0" w14:textId="77777777" w:rsidR="00AF523E" w:rsidRPr="00087BA8" w:rsidRDefault="00770702" w:rsidP="000B6BFD">
            <w:pPr>
              <w:spacing w:before="60"/>
              <w:rPr>
                <w:rFonts w:ascii="TH SarabunPSK" w:eastAsia="Times New Roman" w:hAnsi="TH SarabunPSK" w:cs="TH SarabunPSK"/>
              </w:rPr>
            </w:pPr>
            <w:r w:rsidRPr="00087BA8">
              <w:rPr>
                <w:rFonts w:ascii="TH SarabunPSK" w:eastAsia="Times New Roman" w:hAnsi="TH SarabunPSK" w:cs="TH SarabunPSK"/>
                <w:cs/>
              </w:rPr>
              <w:t>กลุ่มงานพยาบาลผู้ป่วยใน</w:t>
            </w:r>
          </w:p>
        </w:tc>
      </w:tr>
      <w:tr w:rsidR="00AF523E" w:rsidRPr="00087BA8" w14:paraId="35E262B9" w14:textId="77777777" w:rsidTr="00087BA8">
        <w:trPr>
          <w:trHeight w:val="626"/>
        </w:trPr>
        <w:tc>
          <w:tcPr>
            <w:tcW w:w="2660" w:type="dxa"/>
            <w:shd w:val="clear" w:color="auto" w:fill="auto"/>
          </w:tcPr>
          <w:p w14:paraId="51590A78" w14:textId="77777777" w:rsidR="00AF523E" w:rsidRPr="00087BA8" w:rsidRDefault="00AF523E" w:rsidP="00087BA8">
            <w:pPr>
              <w:spacing w:before="60"/>
              <w:ind w:left="426" w:hanging="426"/>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rPr>
              <w:t xml:space="preserve">3. </w:t>
            </w:r>
            <w:r w:rsidRPr="00087BA8">
              <w:rPr>
                <w:rFonts w:ascii="TH SarabunPSK" w:eastAsia="Times New Roman" w:hAnsi="TH SarabunPSK" w:cs="TH SarabunPSK"/>
                <w:color w:val="000000"/>
                <w:cs/>
              </w:rPr>
              <w:t>งานบริการสุขภาพจิตและจิตเวชชุมชน</w:t>
            </w:r>
            <w:r w:rsidRPr="00087BA8">
              <w:rPr>
                <w:rFonts w:ascii="TH SarabunPSK" w:eastAsia="Times New Roman" w:hAnsi="TH SarabunPSK" w:cs="TH SarabunPSK"/>
                <w:color w:val="0000FF"/>
                <w:cs/>
              </w:rPr>
              <w:t xml:space="preserve">  </w:t>
            </w:r>
          </w:p>
        </w:tc>
        <w:tc>
          <w:tcPr>
            <w:tcW w:w="2835" w:type="dxa"/>
            <w:shd w:val="clear" w:color="auto" w:fill="auto"/>
          </w:tcPr>
          <w:p w14:paraId="5FF38106" w14:textId="77777777" w:rsidR="00AF523E" w:rsidRPr="00087BA8" w:rsidRDefault="00AF523E"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spacing w:val="-4"/>
                <w:cs/>
              </w:rPr>
              <w:t>ผู้ป่วยจิตเวชและ/หรือสมาชิกใน</w:t>
            </w:r>
            <w:r w:rsidR="00AA6687" w:rsidRPr="00087BA8">
              <w:rPr>
                <w:rFonts w:ascii="TH SarabunPSK" w:eastAsia="Times New Roman" w:hAnsi="TH SarabunPSK" w:cs="TH SarabunPSK"/>
                <w:spacing w:val="-4"/>
                <w:cs/>
              </w:rPr>
              <w:t xml:space="preserve"> </w:t>
            </w:r>
            <w:r w:rsidRPr="00087BA8">
              <w:rPr>
                <w:rFonts w:ascii="TH SarabunPSK" w:eastAsia="Times New Roman" w:hAnsi="TH SarabunPSK" w:cs="TH SarabunPSK"/>
                <w:spacing w:val="-4"/>
                <w:cs/>
              </w:rPr>
              <w:t>ครอบครัวของผู้ป่วยจิตเวช</w:t>
            </w:r>
          </w:p>
        </w:tc>
        <w:tc>
          <w:tcPr>
            <w:tcW w:w="2693" w:type="dxa"/>
            <w:shd w:val="clear" w:color="auto" w:fill="auto"/>
          </w:tcPr>
          <w:p w14:paraId="1BA99E72" w14:textId="77777777" w:rsidR="00776D8C" w:rsidRPr="00087BA8" w:rsidRDefault="00AF523E" w:rsidP="009A29E9">
            <w:pPr>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บุคลากรของสถานบริการ</w:t>
            </w:r>
            <w:r w:rsidR="009A29E9" w:rsidRPr="00087BA8">
              <w:rPr>
                <w:rFonts w:ascii="TH SarabunPSK" w:eastAsia="Times New Roman" w:hAnsi="TH SarabunPSK" w:cs="TH SarabunPSK"/>
                <w:cs/>
              </w:rPr>
              <w:br/>
            </w:r>
            <w:r w:rsidRPr="00087BA8">
              <w:rPr>
                <w:rFonts w:ascii="TH SarabunPSK" w:eastAsia="Times New Roman" w:hAnsi="TH SarabunPSK" w:cs="TH SarabunPSK"/>
                <w:cs/>
              </w:rPr>
              <w:t>ในพื้นที่</w:t>
            </w:r>
          </w:p>
        </w:tc>
        <w:tc>
          <w:tcPr>
            <w:tcW w:w="1559" w:type="dxa"/>
            <w:shd w:val="clear" w:color="auto" w:fill="auto"/>
          </w:tcPr>
          <w:p w14:paraId="55303808" w14:textId="77777777" w:rsidR="00AF523E" w:rsidRPr="00087BA8" w:rsidRDefault="00770702" w:rsidP="000B6BFD">
            <w:pPr>
              <w:spacing w:before="60"/>
              <w:rPr>
                <w:rFonts w:ascii="TH SarabunPSK" w:eastAsia="Times New Roman" w:hAnsi="TH SarabunPSK" w:cs="TH SarabunPSK"/>
                <w:cs/>
              </w:rPr>
            </w:pPr>
            <w:r w:rsidRPr="00087BA8">
              <w:rPr>
                <w:rFonts w:ascii="TH SarabunPSK" w:eastAsia="Times New Roman" w:hAnsi="TH SarabunPSK" w:cs="TH SarabunPSK"/>
                <w:cs/>
              </w:rPr>
              <w:t>กลุ่มงานจิตเวชชุมชน</w:t>
            </w:r>
          </w:p>
        </w:tc>
      </w:tr>
      <w:tr w:rsidR="00776D8C" w:rsidRPr="00087BA8" w14:paraId="70D4CABA" w14:textId="77777777" w:rsidTr="00087BA8">
        <w:tc>
          <w:tcPr>
            <w:tcW w:w="2660" w:type="dxa"/>
            <w:vMerge w:val="restart"/>
            <w:shd w:val="clear" w:color="auto" w:fill="auto"/>
          </w:tcPr>
          <w:p w14:paraId="48F2288D" w14:textId="77777777" w:rsidR="00776D8C" w:rsidRPr="00087BA8" w:rsidRDefault="00776D8C" w:rsidP="000B6BFD">
            <w:pPr>
              <w:tabs>
                <w:tab w:val="left" w:pos="1190"/>
              </w:tabs>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rPr>
              <w:t>4</w:t>
            </w:r>
            <w:r w:rsidRPr="00087BA8">
              <w:rPr>
                <w:rFonts w:ascii="TH SarabunPSK" w:eastAsia="Times New Roman" w:hAnsi="TH SarabunPSK" w:cs="TH SarabunPSK"/>
                <w:cs/>
              </w:rPr>
              <w:t>. งานพัฒนาเครือข่ายระบบบริการสุขภาพจิตและจิตเวช</w:t>
            </w:r>
          </w:p>
          <w:p w14:paraId="0D0A7ECB" w14:textId="77777777" w:rsidR="00776D8C" w:rsidRPr="00087BA8" w:rsidRDefault="00776D8C" w:rsidP="000B6BFD">
            <w:pPr>
              <w:tabs>
                <w:tab w:val="left" w:pos="1190"/>
              </w:tabs>
              <w:spacing w:before="60"/>
              <w:rPr>
                <w:rFonts w:ascii="TH SarabunPSK" w:eastAsia="Times New Roman" w:hAnsi="TH SarabunPSK" w:cs="TH SarabunPSK"/>
                <w:cs/>
              </w:rPr>
            </w:pPr>
          </w:p>
        </w:tc>
        <w:tc>
          <w:tcPr>
            <w:tcW w:w="2835" w:type="dxa"/>
            <w:tcBorders>
              <w:bottom w:val="dotted" w:sz="4" w:space="0" w:color="auto"/>
            </w:tcBorders>
            <w:shd w:val="clear" w:color="auto" w:fill="auto"/>
          </w:tcPr>
          <w:p w14:paraId="66AEF5DB" w14:textId="77777777" w:rsidR="00776D8C" w:rsidRPr="00087BA8" w:rsidRDefault="00776D8C" w:rsidP="00087BA8">
            <w:pPr>
              <w:tabs>
                <w:tab w:val="left" w:pos="1190"/>
              </w:tabs>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olor w:val="000000"/>
                <w:cs/>
              </w:rPr>
              <w:t xml:space="preserve"> องค์กรในกระทรวงสาธารณสุข </w:t>
            </w:r>
            <w:r w:rsidRPr="00087BA8">
              <w:rPr>
                <w:rFonts w:ascii="TH SarabunPSK" w:eastAsia="Times New Roman" w:hAnsi="TH SarabunPSK" w:cs="TH SarabunPSK"/>
                <w:color w:val="000000"/>
              </w:rPr>
              <w:t xml:space="preserve">: </w:t>
            </w:r>
            <w:r w:rsidRPr="00087BA8">
              <w:rPr>
                <w:rFonts w:ascii="TH SarabunPSK" w:eastAsia="Times New Roman" w:hAnsi="TH SarabunPSK" w:cs="TH SarabunPSK"/>
                <w:cs/>
              </w:rPr>
              <w:t>สสจ. สสอ.</w:t>
            </w:r>
          </w:p>
        </w:tc>
        <w:tc>
          <w:tcPr>
            <w:tcW w:w="2693" w:type="dxa"/>
            <w:tcBorders>
              <w:bottom w:val="dotted" w:sz="4" w:space="0" w:color="auto"/>
            </w:tcBorders>
            <w:shd w:val="clear" w:color="auto" w:fill="auto"/>
          </w:tcPr>
          <w:p w14:paraId="611AB0AB" w14:textId="77777777" w:rsidR="00776D8C" w:rsidRPr="00087BA8" w:rsidRDefault="00776D8C" w:rsidP="00087BA8">
            <w:pPr>
              <w:tabs>
                <w:tab w:val="left" w:pos="1190"/>
              </w:tabs>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spacing w:val="-4"/>
                <w:cs/>
              </w:rPr>
              <w:t>องค์กรในกระทรวง</w:t>
            </w:r>
            <w:r w:rsidR="00087BA8">
              <w:rPr>
                <w:rFonts w:ascii="TH SarabunPSK" w:eastAsia="Times New Roman" w:hAnsi="TH SarabunPSK" w:cs="TH SarabunPSK" w:hint="cs"/>
                <w:color w:val="000000"/>
                <w:spacing w:val="-4"/>
                <w:cs/>
              </w:rPr>
              <w:t>ส</w:t>
            </w:r>
            <w:r w:rsidRPr="00087BA8">
              <w:rPr>
                <w:rFonts w:ascii="TH SarabunPSK" w:eastAsia="Times New Roman" w:hAnsi="TH SarabunPSK" w:cs="TH SarabunPSK"/>
                <w:color w:val="000000"/>
                <w:spacing w:val="-4"/>
                <w:cs/>
              </w:rPr>
              <w:t xml:space="preserve">าธารณสุข  </w:t>
            </w:r>
            <w:r w:rsidRPr="00087BA8">
              <w:rPr>
                <w:rFonts w:ascii="TH SarabunPSK" w:eastAsia="Times New Roman" w:hAnsi="TH SarabunPSK" w:cs="TH SarabunPSK"/>
                <w:color w:val="000000"/>
                <w:spacing w:val="-4"/>
              </w:rPr>
              <w:t xml:space="preserve">: </w:t>
            </w:r>
            <w:r w:rsidRPr="00087BA8">
              <w:rPr>
                <w:rFonts w:ascii="TH SarabunPSK" w:eastAsia="Times New Roman" w:hAnsi="TH SarabunPSK" w:cs="TH SarabunPSK"/>
                <w:spacing w:val="-4"/>
                <w:cs/>
              </w:rPr>
              <w:t>รพศ. รพท.</w:t>
            </w:r>
            <w:r w:rsidRPr="00087BA8">
              <w:rPr>
                <w:rFonts w:ascii="TH SarabunPSK" w:eastAsia="Times New Roman" w:hAnsi="TH SarabunPSK" w:cs="TH SarabunPSK"/>
                <w:spacing w:val="-4"/>
              </w:rPr>
              <w:t xml:space="preserve"> </w:t>
            </w:r>
            <w:r w:rsidRPr="00087BA8">
              <w:rPr>
                <w:rFonts w:ascii="TH SarabunPSK" w:eastAsia="Times New Roman" w:hAnsi="TH SarabunPSK" w:cs="TH SarabunPSK"/>
                <w:spacing w:val="-4"/>
                <w:cs/>
              </w:rPr>
              <w:t>รพช. รพ.สต.</w:t>
            </w:r>
          </w:p>
        </w:tc>
        <w:tc>
          <w:tcPr>
            <w:tcW w:w="1559" w:type="dxa"/>
            <w:vMerge w:val="restart"/>
            <w:shd w:val="clear" w:color="auto" w:fill="auto"/>
          </w:tcPr>
          <w:p w14:paraId="57F86F5B" w14:textId="77777777" w:rsidR="00776D8C" w:rsidRPr="00087BA8" w:rsidRDefault="00776D8C" w:rsidP="000B6BFD">
            <w:pPr>
              <w:spacing w:before="60"/>
              <w:rPr>
                <w:rFonts w:ascii="TH SarabunPSK" w:eastAsia="Times New Roman" w:hAnsi="TH SarabunPSK" w:cs="TH SarabunPSK"/>
                <w:cs/>
              </w:rPr>
            </w:pPr>
            <w:r w:rsidRPr="00087BA8">
              <w:rPr>
                <w:rFonts w:ascii="TH SarabunPSK" w:eastAsia="Times New Roman" w:hAnsi="TH SarabunPSK" w:cs="TH SarabunPSK"/>
                <w:cs/>
              </w:rPr>
              <w:t>กลุ่มงานพัฒนาศักยภาพเครือข่าย</w:t>
            </w:r>
          </w:p>
        </w:tc>
      </w:tr>
      <w:tr w:rsidR="00776D8C" w:rsidRPr="00087BA8" w14:paraId="4F1D9C98" w14:textId="77777777" w:rsidTr="00087BA8">
        <w:trPr>
          <w:trHeight w:val="387"/>
        </w:trPr>
        <w:tc>
          <w:tcPr>
            <w:tcW w:w="2660" w:type="dxa"/>
            <w:vMerge/>
            <w:shd w:val="clear" w:color="auto" w:fill="auto"/>
          </w:tcPr>
          <w:p w14:paraId="2E722527" w14:textId="77777777" w:rsidR="00776D8C" w:rsidRPr="00087BA8" w:rsidRDefault="00776D8C" w:rsidP="009E0F58">
            <w:pPr>
              <w:rPr>
                <w:rFonts w:ascii="TH SarabunPSK" w:eastAsia="Times New Roman" w:hAnsi="TH SarabunPSK" w:cs="TH SarabunPSK"/>
                <w:cs/>
              </w:rPr>
            </w:pPr>
          </w:p>
        </w:tc>
        <w:tc>
          <w:tcPr>
            <w:tcW w:w="2835" w:type="dxa"/>
            <w:tcBorders>
              <w:top w:val="dotted" w:sz="4" w:space="0" w:color="auto"/>
              <w:bottom w:val="dotted" w:sz="4" w:space="0" w:color="auto"/>
            </w:tcBorders>
            <w:shd w:val="clear" w:color="auto" w:fill="auto"/>
          </w:tcPr>
          <w:p w14:paraId="6C080C14" w14:textId="77777777" w:rsidR="00776D8C" w:rsidRPr="00087BA8" w:rsidRDefault="00776D8C" w:rsidP="009E0F58">
            <w:pPr>
              <w:tabs>
                <w:tab w:val="left" w:pos="1190"/>
              </w:tabs>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eastAsia="Times New Roman" w:hAnsi="TH SarabunPSK" w:cs="TH SarabunPSK"/>
                <w:color w:val="000000"/>
                <w:cs/>
              </w:rPr>
              <w:t>องค์กรปกครองส่วนท้องถิ่น</w:t>
            </w:r>
          </w:p>
        </w:tc>
        <w:tc>
          <w:tcPr>
            <w:tcW w:w="2693" w:type="dxa"/>
            <w:tcBorders>
              <w:top w:val="dotted" w:sz="4" w:space="0" w:color="auto"/>
              <w:bottom w:val="dotted" w:sz="4" w:space="0" w:color="auto"/>
            </w:tcBorders>
            <w:shd w:val="clear" w:color="auto" w:fill="auto"/>
          </w:tcPr>
          <w:p w14:paraId="0BC43CFA" w14:textId="77777777" w:rsidR="00776D8C" w:rsidRPr="00087BA8" w:rsidRDefault="00776D8C" w:rsidP="008A4D16">
            <w:pPr>
              <w:tabs>
                <w:tab w:val="left" w:pos="1190"/>
              </w:tabs>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ประชาชน</w:t>
            </w:r>
          </w:p>
        </w:tc>
        <w:tc>
          <w:tcPr>
            <w:tcW w:w="1559" w:type="dxa"/>
            <w:vMerge/>
            <w:shd w:val="clear" w:color="auto" w:fill="auto"/>
          </w:tcPr>
          <w:p w14:paraId="0263F0E8" w14:textId="77777777" w:rsidR="00776D8C" w:rsidRPr="00087BA8" w:rsidRDefault="00776D8C" w:rsidP="009E0F58">
            <w:pPr>
              <w:rPr>
                <w:rFonts w:ascii="TH SarabunPSK" w:eastAsia="Times New Roman" w:hAnsi="TH SarabunPSK" w:cs="TH SarabunPSK"/>
                <w:cs/>
              </w:rPr>
            </w:pPr>
          </w:p>
        </w:tc>
      </w:tr>
      <w:tr w:rsidR="00776D8C" w:rsidRPr="00087BA8" w14:paraId="2FF66126" w14:textId="77777777" w:rsidTr="00087BA8">
        <w:tc>
          <w:tcPr>
            <w:tcW w:w="2660" w:type="dxa"/>
            <w:vMerge/>
            <w:shd w:val="clear" w:color="auto" w:fill="auto"/>
          </w:tcPr>
          <w:p w14:paraId="3E0D426C" w14:textId="77777777" w:rsidR="00776D8C" w:rsidRPr="00087BA8" w:rsidRDefault="00776D8C" w:rsidP="009E0F58">
            <w:pPr>
              <w:rPr>
                <w:rFonts w:ascii="TH SarabunPSK" w:eastAsia="Times New Roman" w:hAnsi="TH SarabunPSK" w:cs="TH SarabunPSK"/>
                <w:cs/>
              </w:rPr>
            </w:pPr>
          </w:p>
        </w:tc>
        <w:tc>
          <w:tcPr>
            <w:tcW w:w="2835" w:type="dxa"/>
            <w:tcBorders>
              <w:top w:val="dotted" w:sz="4" w:space="0" w:color="auto"/>
              <w:bottom w:val="single" w:sz="4" w:space="0" w:color="auto"/>
            </w:tcBorders>
            <w:shd w:val="clear" w:color="auto" w:fill="auto"/>
          </w:tcPr>
          <w:p w14:paraId="1DB9F37E"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กองวิชาการ สำนักอนามัย</w:t>
            </w:r>
            <w:r w:rsidRPr="00087BA8">
              <w:rPr>
                <w:rFonts w:ascii="TH SarabunPSK" w:eastAsia="Times New Roman" w:hAnsi="TH SarabunPSK" w:cs="TH SarabunPSK"/>
              </w:rPr>
              <w:t xml:space="preserve"> </w:t>
            </w:r>
          </w:p>
          <w:p w14:paraId="01BEDC7A"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กองสร้างเสริมสุขภาพ  </w:t>
            </w:r>
          </w:p>
          <w:p w14:paraId="121CF489" w14:textId="77777777" w:rsidR="00776D8C" w:rsidRPr="00087BA8" w:rsidRDefault="00776D8C" w:rsidP="009E0F58">
            <w:pPr>
              <w:tabs>
                <w:tab w:val="left" w:pos="1190"/>
              </w:tabs>
              <w:rPr>
                <w:rFonts w:ascii="TH SarabunPSK" w:eastAsia="Times New Roman" w:hAnsi="TH SarabunPSK" w:cs="TH SarabunPSK"/>
              </w:rPr>
            </w:pPr>
            <w:r w:rsidRPr="00087BA8">
              <w:rPr>
                <w:rFonts w:ascii="TH SarabunPSK" w:eastAsia="Times New Roman" w:hAnsi="TH SarabunPSK" w:cs="TH SarabunPSK"/>
                <w:cs/>
              </w:rPr>
              <w:t xml:space="preserve">     สำนักอนามัย</w:t>
            </w:r>
          </w:p>
        </w:tc>
        <w:tc>
          <w:tcPr>
            <w:tcW w:w="2693" w:type="dxa"/>
            <w:tcBorders>
              <w:top w:val="dotted" w:sz="4" w:space="0" w:color="auto"/>
              <w:bottom w:val="single" w:sz="4" w:space="0" w:color="auto"/>
            </w:tcBorders>
            <w:shd w:val="clear" w:color="auto" w:fill="auto"/>
          </w:tcPr>
          <w:p w14:paraId="7BDDF8CB" w14:textId="77777777" w:rsidR="00776D8C" w:rsidRPr="00087BA8" w:rsidRDefault="00776D8C" w:rsidP="00AA6687">
            <w:pPr>
              <w:tabs>
                <w:tab w:val="left" w:pos="1190"/>
              </w:tabs>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ศูนย์บริการสาธารณสุขสังกัดสำนักอนามัย</w:t>
            </w:r>
          </w:p>
          <w:p w14:paraId="0D9E9077" w14:textId="77777777" w:rsidR="00776D8C" w:rsidRPr="00087BA8" w:rsidRDefault="00776D8C" w:rsidP="009A29E9">
            <w:pPr>
              <w:tabs>
                <w:tab w:val="left" w:pos="1190"/>
              </w:tabs>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โรงพยาบาลในสังกัด</w:t>
            </w:r>
            <w:r w:rsidRPr="00087BA8">
              <w:rPr>
                <w:rFonts w:ascii="TH SarabunPSK" w:eastAsia="Times New Roman" w:hAnsi="TH SarabunPSK" w:cs="TH SarabunPSK"/>
              </w:rPr>
              <w:t xml:space="preserve">          </w:t>
            </w:r>
            <w:r w:rsidRPr="00087BA8">
              <w:rPr>
                <w:rFonts w:ascii="TH SarabunPSK" w:eastAsia="Times New Roman" w:hAnsi="TH SarabunPSK" w:cs="TH SarabunPSK"/>
                <w:cs/>
              </w:rPr>
              <w:t>สำนักการแพทย์</w:t>
            </w:r>
          </w:p>
        </w:tc>
        <w:tc>
          <w:tcPr>
            <w:tcW w:w="1559" w:type="dxa"/>
            <w:vMerge/>
            <w:tcBorders>
              <w:bottom w:val="single" w:sz="4" w:space="0" w:color="auto"/>
            </w:tcBorders>
            <w:shd w:val="clear" w:color="auto" w:fill="auto"/>
          </w:tcPr>
          <w:p w14:paraId="1718DD81" w14:textId="77777777" w:rsidR="00776D8C" w:rsidRPr="00087BA8" w:rsidRDefault="00776D8C" w:rsidP="009E0F58">
            <w:pPr>
              <w:rPr>
                <w:rFonts w:ascii="TH SarabunPSK" w:eastAsia="Times New Roman" w:hAnsi="TH SarabunPSK" w:cs="TH SarabunPSK"/>
              </w:rPr>
            </w:pPr>
          </w:p>
        </w:tc>
      </w:tr>
      <w:tr w:rsidR="00087BA8" w:rsidRPr="00087BA8" w14:paraId="348C4BCF" w14:textId="77777777" w:rsidTr="00087BA8">
        <w:tc>
          <w:tcPr>
            <w:tcW w:w="2660" w:type="dxa"/>
            <w:vMerge w:val="restart"/>
            <w:tcBorders>
              <w:top w:val="single" w:sz="4" w:space="0" w:color="auto"/>
              <w:left w:val="single" w:sz="4" w:space="0" w:color="auto"/>
              <w:right w:val="single" w:sz="4" w:space="0" w:color="auto"/>
            </w:tcBorders>
            <w:shd w:val="clear" w:color="auto" w:fill="auto"/>
          </w:tcPr>
          <w:p w14:paraId="19F9CCFE" w14:textId="77777777" w:rsidR="00087BA8" w:rsidRPr="00087BA8" w:rsidRDefault="00087BA8" w:rsidP="00087BA8">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rPr>
              <w:t xml:space="preserve">5. </w:t>
            </w:r>
            <w:r w:rsidRPr="00087BA8">
              <w:rPr>
                <w:rFonts w:ascii="TH SarabunPSK" w:hAnsi="TH SarabunPSK" w:cs="TH SarabunPSK"/>
                <w:cs/>
              </w:rPr>
              <w:t>งานพัฒนาและผลิต</w:t>
            </w:r>
            <w:r w:rsidRPr="00087BA8">
              <w:rPr>
                <w:rFonts w:ascii="TH SarabunPSK" w:hAnsi="TH SarabunPSK" w:cs="TH SarabunPSK"/>
              </w:rPr>
              <w:br/>
            </w:r>
            <w:r w:rsidRPr="00087BA8">
              <w:rPr>
                <w:rFonts w:ascii="TH SarabunPSK" w:hAnsi="TH SarabunPSK" w:cs="TH SarabunPSK"/>
                <w:cs/>
              </w:rPr>
              <w:t>องค์ความรู้ด้านสุขภาพจิต</w:t>
            </w:r>
          </w:p>
        </w:tc>
        <w:tc>
          <w:tcPr>
            <w:tcW w:w="2835" w:type="dxa"/>
            <w:tcBorders>
              <w:top w:val="single" w:sz="4" w:space="0" w:color="auto"/>
              <w:left w:val="single" w:sz="4" w:space="0" w:color="auto"/>
              <w:bottom w:val="dotted" w:sz="4" w:space="0" w:color="auto"/>
            </w:tcBorders>
            <w:shd w:val="clear" w:color="auto" w:fill="auto"/>
          </w:tcPr>
          <w:p w14:paraId="1F39EC1D" w14:textId="77777777" w:rsidR="00087BA8" w:rsidRPr="00087BA8" w:rsidRDefault="00087BA8" w:rsidP="00286283">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บุคลากรในสถาบัน</w:t>
            </w:r>
            <w:proofErr w:type="spellStart"/>
            <w:r w:rsidRPr="00087BA8">
              <w:rPr>
                <w:rFonts w:ascii="TH SarabunPSK" w:eastAsia="Times New Roman" w:hAnsi="TH SarabunPSK" w:cs="TH SarabunPSK"/>
                <w:cs/>
              </w:rPr>
              <w:t>กัล</w:t>
            </w:r>
            <w:proofErr w:type="spellEnd"/>
            <w:r w:rsidRPr="00087BA8">
              <w:rPr>
                <w:rFonts w:ascii="TH SarabunPSK" w:eastAsia="Times New Roman" w:hAnsi="TH SarabunPSK" w:cs="TH SarabunPSK"/>
                <w:cs/>
              </w:rPr>
              <w:t>ยาณ์ฯ</w:t>
            </w:r>
          </w:p>
        </w:tc>
        <w:tc>
          <w:tcPr>
            <w:tcW w:w="2693" w:type="dxa"/>
            <w:vMerge w:val="restart"/>
            <w:shd w:val="clear" w:color="auto" w:fill="auto"/>
          </w:tcPr>
          <w:p w14:paraId="0C23E516" w14:textId="77777777" w:rsidR="00087BA8" w:rsidRPr="00087BA8" w:rsidRDefault="00087BA8" w:rsidP="00286283">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 xml:space="preserve">องค์กรใน/นอกกระทรวงสาธารณสุข </w:t>
            </w:r>
            <w:r w:rsidRPr="00087BA8">
              <w:rPr>
                <w:rFonts w:ascii="TH SarabunPSK" w:hAnsi="TH SarabunPSK" w:cs="TH SarabunPSK"/>
                <w:cs/>
              </w:rPr>
              <w:t>ระบุ....................</w:t>
            </w:r>
          </w:p>
        </w:tc>
        <w:tc>
          <w:tcPr>
            <w:tcW w:w="1559" w:type="dxa"/>
            <w:vMerge w:val="restart"/>
            <w:shd w:val="clear" w:color="auto" w:fill="auto"/>
          </w:tcPr>
          <w:p w14:paraId="58183A95" w14:textId="77777777" w:rsidR="00087BA8" w:rsidRPr="00087BA8" w:rsidRDefault="00087BA8" w:rsidP="00286283">
            <w:pPr>
              <w:spacing w:before="60"/>
              <w:rPr>
                <w:rFonts w:ascii="TH SarabunPSK" w:hAnsi="TH SarabunPSK" w:cs="TH SarabunPSK"/>
                <w:cs/>
              </w:rPr>
            </w:pPr>
            <w:r w:rsidRPr="00087BA8">
              <w:rPr>
                <w:rFonts w:ascii="TH SarabunPSK" w:hAnsi="TH SarabunPSK" w:cs="TH SarabunPSK"/>
                <w:cs/>
              </w:rPr>
              <w:t>กลุ่มงานวิจัยพัฒนาและฝึกอบรม</w:t>
            </w:r>
          </w:p>
        </w:tc>
      </w:tr>
      <w:tr w:rsidR="00087BA8" w:rsidRPr="00087BA8" w14:paraId="23DA98D1" w14:textId="77777777" w:rsidTr="00087BA8">
        <w:tc>
          <w:tcPr>
            <w:tcW w:w="2660" w:type="dxa"/>
            <w:vMerge/>
            <w:tcBorders>
              <w:left w:val="single" w:sz="4" w:space="0" w:color="auto"/>
              <w:right w:val="single" w:sz="4" w:space="0" w:color="auto"/>
            </w:tcBorders>
            <w:shd w:val="clear" w:color="auto" w:fill="auto"/>
          </w:tcPr>
          <w:p w14:paraId="05450A56" w14:textId="77777777" w:rsidR="00087BA8" w:rsidRPr="00087BA8" w:rsidRDefault="00087BA8" w:rsidP="00286283">
            <w:pPr>
              <w:spacing w:before="60"/>
              <w:rPr>
                <w:rFonts w:ascii="TH SarabunPSK" w:hAnsi="TH SarabunPSK" w:cs="TH SarabunPSK"/>
              </w:rPr>
            </w:pPr>
          </w:p>
        </w:tc>
        <w:tc>
          <w:tcPr>
            <w:tcW w:w="2835" w:type="dxa"/>
            <w:tcBorders>
              <w:top w:val="dotted" w:sz="4" w:space="0" w:color="auto"/>
              <w:left w:val="single" w:sz="4" w:space="0" w:color="auto"/>
              <w:bottom w:val="dotted" w:sz="4" w:space="0" w:color="auto"/>
            </w:tcBorders>
            <w:shd w:val="clear" w:color="auto" w:fill="auto"/>
          </w:tcPr>
          <w:p w14:paraId="44AA3951" w14:textId="77777777" w:rsidR="00087BA8" w:rsidRPr="00087BA8" w:rsidRDefault="00087BA8" w:rsidP="00087BA8">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หน่วยงานในสังกัดกรม</w:t>
            </w:r>
          </w:p>
        </w:tc>
        <w:tc>
          <w:tcPr>
            <w:tcW w:w="2693" w:type="dxa"/>
            <w:vMerge/>
            <w:tcBorders>
              <w:bottom w:val="dotted" w:sz="4" w:space="0" w:color="auto"/>
            </w:tcBorders>
            <w:shd w:val="clear" w:color="auto" w:fill="auto"/>
          </w:tcPr>
          <w:p w14:paraId="5165BB7B" w14:textId="77777777" w:rsidR="00087BA8" w:rsidRPr="00087BA8" w:rsidRDefault="00087BA8" w:rsidP="00286283">
            <w:pPr>
              <w:spacing w:before="60"/>
              <w:ind w:left="317" w:hanging="317"/>
              <w:rPr>
                <w:rFonts w:ascii="TH SarabunPSK" w:hAnsi="TH SarabunPSK" w:cs="TH SarabunPSK"/>
                <w:cs/>
              </w:rPr>
            </w:pPr>
          </w:p>
        </w:tc>
        <w:tc>
          <w:tcPr>
            <w:tcW w:w="1559" w:type="dxa"/>
            <w:vMerge/>
            <w:shd w:val="clear" w:color="auto" w:fill="auto"/>
          </w:tcPr>
          <w:p w14:paraId="46D63C78" w14:textId="77777777" w:rsidR="00087BA8" w:rsidRPr="00087BA8" w:rsidRDefault="00087BA8" w:rsidP="00286283">
            <w:pPr>
              <w:spacing w:before="60"/>
              <w:rPr>
                <w:rFonts w:ascii="TH SarabunPSK" w:hAnsi="TH SarabunPSK" w:cs="TH SarabunPSK"/>
                <w:cs/>
              </w:rPr>
            </w:pPr>
          </w:p>
        </w:tc>
      </w:tr>
      <w:tr w:rsidR="00087BA8" w:rsidRPr="00087BA8" w14:paraId="45F61437" w14:textId="77777777" w:rsidTr="00087BA8">
        <w:tc>
          <w:tcPr>
            <w:tcW w:w="2660" w:type="dxa"/>
            <w:vMerge/>
            <w:tcBorders>
              <w:left w:val="single" w:sz="4" w:space="0" w:color="auto"/>
              <w:bottom w:val="single" w:sz="4" w:space="0" w:color="auto"/>
              <w:right w:val="single" w:sz="4" w:space="0" w:color="auto"/>
            </w:tcBorders>
            <w:shd w:val="clear" w:color="auto" w:fill="auto"/>
          </w:tcPr>
          <w:p w14:paraId="14255FDF" w14:textId="77777777" w:rsidR="00087BA8" w:rsidRPr="00087BA8" w:rsidRDefault="00087BA8" w:rsidP="00286283">
            <w:pPr>
              <w:rPr>
                <w:rFonts w:ascii="TH SarabunPSK" w:hAnsi="TH SarabunPSK" w:cs="TH SarabunPSK"/>
                <w:cs/>
              </w:rPr>
            </w:pPr>
          </w:p>
        </w:tc>
        <w:tc>
          <w:tcPr>
            <w:tcW w:w="2835" w:type="dxa"/>
            <w:tcBorders>
              <w:top w:val="dotted" w:sz="4" w:space="0" w:color="auto"/>
              <w:left w:val="single" w:sz="4" w:space="0" w:color="auto"/>
              <w:bottom w:val="single" w:sz="4" w:space="0" w:color="auto"/>
            </w:tcBorders>
            <w:shd w:val="clear" w:color="auto" w:fill="auto"/>
          </w:tcPr>
          <w:p w14:paraId="78DBAE99" w14:textId="77777777" w:rsidR="00087BA8" w:rsidRPr="00087BA8" w:rsidRDefault="00087BA8" w:rsidP="00087BA8">
            <w:pPr>
              <w:rPr>
                <w:rFonts w:ascii="TH SarabunPSK" w:hAnsi="TH SarabunPSK" w:cs="TH SarabunPSK"/>
                <w:color w:val="000000"/>
                <w:cs/>
              </w:rPr>
            </w:pPr>
            <w:r w:rsidRPr="00087BA8">
              <w:rPr>
                <w:rFonts w:ascii="TH SarabunPSK" w:eastAsia="Times New Roman" w:hAnsi="TH SarabunPSK" w:cs="TH SarabunPSK"/>
              </w:rPr>
              <w:sym w:font="Wingdings" w:char="F0A8"/>
            </w:r>
            <w:r w:rsidRPr="00087BA8">
              <w:rPr>
                <w:rFonts w:ascii="TH SarabunPSK" w:hAnsi="TH SarabunPSK" w:cs="TH SarabunPSK"/>
                <w:color w:val="000000"/>
                <w:spacing w:val="-4"/>
                <w:cs/>
              </w:rPr>
              <w:t xml:space="preserve">องค์กรในกระทรวงสาธารณสุข </w:t>
            </w:r>
            <w:r w:rsidRPr="00087BA8">
              <w:rPr>
                <w:rFonts w:ascii="TH SarabunPSK" w:hAnsi="TH SarabunPSK" w:cs="TH SarabunPSK"/>
                <w:color w:val="000000"/>
                <w:spacing w:val="-4"/>
              </w:rPr>
              <w:t>:</w:t>
            </w:r>
            <w:r w:rsidRPr="00087BA8">
              <w:rPr>
                <w:rFonts w:ascii="TH SarabunPSK" w:hAnsi="TH SarabunPSK" w:cs="TH SarabunPSK"/>
                <w:color w:val="000000"/>
                <w:spacing w:val="-4"/>
                <w:cs/>
              </w:rPr>
              <w:t xml:space="preserve">  สสจ. สสอ. รพท. รพช. รพ.สต.</w:t>
            </w:r>
          </w:p>
        </w:tc>
        <w:tc>
          <w:tcPr>
            <w:tcW w:w="2693" w:type="dxa"/>
            <w:tcBorders>
              <w:top w:val="dotted" w:sz="4" w:space="0" w:color="auto"/>
              <w:bottom w:val="single" w:sz="4" w:space="0" w:color="auto"/>
            </w:tcBorders>
            <w:shd w:val="clear" w:color="auto" w:fill="auto"/>
          </w:tcPr>
          <w:p w14:paraId="1EC61374" w14:textId="77777777" w:rsidR="00087BA8" w:rsidRPr="00087BA8" w:rsidRDefault="00087BA8" w:rsidP="00286283">
            <w:pPr>
              <w:tabs>
                <w:tab w:val="left" w:pos="1190"/>
              </w:tabs>
              <w:ind w:left="317" w:hanging="317"/>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s/>
              </w:rPr>
              <w:t>ประชาชน</w:t>
            </w:r>
          </w:p>
          <w:p w14:paraId="2FE503F6" w14:textId="77777777" w:rsidR="00087BA8" w:rsidRPr="00087BA8" w:rsidRDefault="00087BA8" w:rsidP="009A29E9">
            <w:pPr>
              <w:ind w:left="317" w:hanging="317"/>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hAnsi="TH SarabunPSK" w:cs="TH SarabunPSK"/>
                <w:cs/>
              </w:rPr>
              <w:t xml:space="preserve"> </w:t>
            </w:r>
            <w:proofErr w:type="spellStart"/>
            <w:r w:rsidRPr="00087BA8">
              <w:rPr>
                <w:rFonts w:ascii="TH SarabunPSK" w:hAnsi="TH SarabunPSK" w:cs="TH SarabunPSK"/>
                <w:cs/>
              </w:rPr>
              <w:t>อส</w:t>
            </w:r>
            <w:proofErr w:type="spellEnd"/>
            <w:r w:rsidRPr="00087BA8">
              <w:rPr>
                <w:rFonts w:ascii="TH SarabunPSK" w:hAnsi="TH SarabunPSK" w:cs="TH SarabunPSK"/>
                <w:cs/>
              </w:rPr>
              <w:t>ม.</w:t>
            </w:r>
          </w:p>
        </w:tc>
        <w:tc>
          <w:tcPr>
            <w:tcW w:w="1559" w:type="dxa"/>
            <w:vMerge/>
            <w:tcBorders>
              <w:bottom w:val="single" w:sz="4" w:space="0" w:color="auto"/>
            </w:tcBorders>
            <w:shd w:val="clear" w:color="auto" w:fill="auto"/>
          </w:tcPr>
          <w:p w14:paraId="7FD5BE65" w14:textId="77777777" w:rsidR="00087BA8" w:rsidRPr="00087BA8" w:rsidRDefault="00087BA8" w:rsidP="00286283">
            <w:pPr>
              <w:rPr>
                <w:rFonts w:ascii="TH SarabunPSK" w:hAnsi="TH SarabunPSK" w:cs="TH SarabunPSK"/>
                <w:cs/>
              </w:rPr>
            </w:pPr>
          </w:p>
        </w:tc>
      </w:tr>
      <w:tr w:rsidR="00286283" w:rsidRPr="00087BA8" w14:paraId="19E0A12B" w14:textId="77777777" w:rsidTr="00087BA8">
        <w:tc>
          <w:tcPr>
            <w:tcW w:w="2660" w:type="dxa"/>
            <w:tcBorders>
              <w:bottom w:val="single" w:sz="4" w:space="0" w:color="auto"/>
            </w:tcBorders>
            <w:shd w:val="clear" w:color="auto" w:fill="auto"/>
          </w:tcPr>
          <w:p w14:paraId="0C724EA3" w14:textId="77777777" w:rsidR="00286283" w:rsidRPr="00087BA8" w:rsidRDefault="00286283" w:rsidP="00087BA8">
            <w:pPr>
              <w:spacing w:before="60"/>
              <w:rPr>
                <w:rFonts w:ascii="TH SarabunPSK"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rPr>
              <w:t>6</w:t>
            </w:r>
            <w:r w:rsidRPr="00087BA8">
              <w:rPr>
                <w:rFonts w:ascii="TH SarabunPSK" w:hAnsi="TH SarabunPSK" w:cs="TH SarabunPSK"/>
                <w:cs/>
              </w:rPr>
              <w:t>.</w:t>
            </w:r>
            <w:r w:rsidRPr="00087BA8">
              <w:rPr>
                <w:rFonts w:ascii="TH SarabunPSK" w:hAnsi="TH SarabunPSK" w:cs="TH SarabunPSK"/>
                <w:color w:val="000000"/>
                <w:cs/>
              </w:rPr>
              <w:t>งานอบรม</w:t>
            </w:r>
            <w:r w:rsidRPr="00087BA8">
              <w:rPr>
                <w:rFonts w:ascii="TH SarabunPSK" w:hAnsi="TH SarabunPSK" w:cs="TH SarabunPSK"/>
                <w:color w:val="000000"/>
                <w:u w:val="single"/>
                <w:cs/>
              </w:rPr>
              <w:t>หลักสูตรเฉพาะทาง</w:t>
            </w:r>
            <w:r w:rsidRPr="00087BA8">
              <w:rPr>
                <w:rFonts w:ascii="TH SarabunPSK" w:hAnsi="TH SarabunPSK" w:cs="TH SarabunPSK"/>
                <w:color w:val="000000"/>
                <w:u w:val="single"/>
              </w:rPr>
              <w:t xml:space="preserve"> </w:t>
            </w:r>
            <w:r w:rsidRPr="00087BA8">
              <w:rPr>
                <w:rFonts w:ascii="TH SarabunPSK" w:hAnsi="TH SarabunPSK" w:cs="TH SarabunPSK"/>
                <w:color w:val="000000"/>
                <w:cs/>
              </w:rPr>
              <w:t>ด้านสุขภาพจิต โปรดระบุชื่อ</w:t>
            </w:r>
            <w:r w:rsidRPr="00087BA8">
              <w:rPr>
                <w:rFonts w:ascii="TH SarabunPSK" w:hAnsi="TH SarabunPSK" w:cs="TH SarabunPSK"/>
                <w:color w:val="000000"/>
                <w:cs/>
              </w:rPr>
              <w:br/>
              <w:t>หลักสูตร</w:t>
            </w:r>
          </w:p>
        </w:tc>
        <w:tc>
          <w:tcPr>
            <w:tcW w:w="2835" w:type="dxa"/>
            <w:tcBorders>
              <w:bottom w:val="single" w:sz="4" w:space="0" w:color="auto"/>
            </w:tcBorders>
            <w:shd w:val="clear" w:color="auto" w:fill="auto"/>
          </w:tcPr>
          <w:p w14:paraId="183F6FBA" w14:textId="77777777" w:rsidR="00286283" w:rsidRPr="00087BA8" w:rsidRDefault="00286283" w:rsidP="00286283">
            <w:pPr>
              <w:spacing w:before="60"/>
              <w:rPr>
                <w:rFonts w:ascii="TH SarabunPSK" w:hAnsi="TH SarabunPSK" w:cs="TH SarabunPSK"/>
                <w:color w:val="000000"/>
                <w:u w:val="single"/>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บุคลากรวิชาชีพใน</w:t>
            </w:r>
            <w:r w:rsidRPr="00087BA8">
              <w:rPr>
                <w:rFonts w:ascii="TH SarabunPSK" w:hAnsi="TH SarabunPSK" w:cs="TH SarabunPSK"/>
                <w:color w:val="000000"/>
                <w:u w:val="single"/>
                <w:cs/>
              </w:rPr>
              <w:t>ระบบ</w:t>
            </w:r>
            <w:r w:rsidRPr="00087BA8">
              <w:rPr>
                <w:rFonts w:ascii="TH SarabunPSK" w:hAnsi="TH SarabunPSK" w:cs="TH SarabunPSK"/>
                <w:color w:val="000000"/>
                <w:u w:val="single"/>
                <w:cs/>
              </w:rPr>
              <w:br/>
            </w:r>
            <w:r w:rsidRPr="00087BA8">
              <w:rPr>
                <w:rFonts w:ascii="TH SarabunPSK" w:hAnsi="TH SarabunPSK" w:cs="TH SarabunPSK"/>
                <w:color w:val="000000"/>
                <w:cs/>
              </w:rPr>
              <w:t xml:space="preserve">     </w:t>
            </w:r>
            <w:r w:rsidRPr="00087BA8">
              <w:rPr>
                <w:rFonts w:ascii="TH SarabunPSK" w:hAnsi="TH SarabunPSK" w:cs="TH SarabunPSK"/>
                <w:color w:val="000000"/>
                <w:u w:val="single"/>
                <w:cs/>
              </w:rPr>
              <w:t>สาธารณสุข</w:t>
            </w:r>
          </w:p>
          <w:p w14:paraId="54ADE200" w14:textId="77777777" w:rsidR="00286283" w:rsidRPr="00087BA8" w:rsidRDefault="00286283" w:rsidP="009A29E9">
            <w:pPr>
              <w:spacing w:before="60"/>
              <w:rPr>
                <w:rFonts w:ascii="TH SarabunPSK"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บุคลากรวิชาชีพนอก</w:t>
            </w:r>
            <w:r w:rsidRPr="00087BA8">
              <w:rPr>
                <w:rFonts w:ascii="TH SarabunPSK" w:hAnsi="TH SarabunPSK" w:cs="TH SarabunPSK"/>
                <w:color w:val="000000"/>
                <w:u w:val="single"/>
                <w:cs/>
              </w:rPr>
              <w:t>ระบบ</w:t>
            </w:r>
            <w:r w:rsidRPr="00087BA8">
              <w:rPr>
                <w:rFonts w:ascii="TH SarabunPSK" w:hAnsi="TH SarabunPSK" w:cs="TH SarabunPSK"/>
                <w:color w:val="000000"/>
                <w:u w:val="single"/>
                <w:cs/>
              </w:rPr>
              <w:br/>
            </w:r>
            <w:r w:rsidRPr="00087BA8">
              <w:rPr>
                <w:rFonts w:ascii="TH SarabunPSK" w:hAnsi="TH SarabunPSK" w:cs="TH SarabunPSK"/>
                <w:color w:val="000000"/>
                <w:cs/>
              </w:rPr>
              <w:t xml:space="preserve">     </w:t>
            </w:r>
            <w:r w:rsidRPr="00087BA8">
              <w:rPr>
                <w:rFonts w:ascii="TH SarabunPSK" w:hAnsi="TH SarabunPSK" w:cs="TH SarabunPSK"/>
                <w:color w:val="000000"/>
                <w:u w:val="single"/>
                <w:cs/>
              </w:rPr>
              <w:t>สาธารณสุข</w:t>
            </w:r>
          </w:p>
        </w:tc>
        <w:tc>
          <w:tcPr>
            <w:tcW w:w="2693" w:type="dxa"/>
            <w:tcBorders>
              <w:bottom w:val="single" w:sz="4" w:space="0" w:color="auto"/>
            </w:tcBorders>
            <w:shd w:val="clear" w:color="auto" w:fill="auto"/>
          </w:tcPr>
          <w:p w14:paraId="2DC3F304" w14:textId="77777777" w:rsidR="00286283" w:rsidRPr="00087BA8" w:rsidRDefault="00286283" w:rsidP="00286283">
            <w:pPr>
              <w:spacing w:before="60"/>
              <w:ind w:left="317" w:hanging="317"/>
              <w:rPr>
                <w:rFonts w:ascii="TH SarabunPSK" w:hAnsi="TH SarabunPSK" w:cs="TH SarabunPSK"/>
                <w:color w:val="000000"/>
                <w:u w:val="single"/>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องค์กรใน</w:t>
            </w:r>
            <w:r w:rsidRPr="00087BA8">
              <w:rPr>
                <w:rFonts w:ascii="TH SarabunPSK" w:hAnsi="TH SarabunPSK" w:cs="TH SarabunPSK"/>
                <w:color w:val="000000"/>
                <w:u w:val="single"/>
                <w:cs/>
              </w:rPr>
              <w:t>ระบบสาธารณสุข</w:t>
            </w:r>
          </w:p>
          <w:p w14:paraId="514EB233" w14:textId="77777777" w:rsidR="00286283" w:rsidRPr="00087BA8" w:rsidRDefault="00286283" w:rsidP="00286283">
            <w:pPr>
              <w:spacing w:before="60"/>
              <w:ind w:left="317" w:hanging="317"/>
              <w:rPr>
                <w:rFonts w:ascii="TH SarabunPSK" w:hAnsi="TH SarabunPSK" w:cs="TH SarabunPSK"/>
                <w:color w:val="000000"/>
                <w:u w:val="single"/>
              </w:rPr>
            </w:pPr>
          </w:p>
          <w:p w14:paraId="53172EE2" w14:textId="77777777" w:rsidR="00286283" w:rsidRPr="00087BA8" w:rsidRDefault="00286283" w:rsidP="00286283">
            <w:pPr>
              <w:spacing w:before="60"/>
              <w:ind w:left="317" w:hanging="317"/>
              <w:rPr>
                <w:rFonts w:ascii="TH SarabunPSK"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sidRPr="00087BA8">
              <w:rPr>
                <w:rFonts w:ascii="TH SarabunPSK" w:hAnsi="TH SarabunPSK" w:cs="TH SarabunPSK"/>
                <w:color w:val="000000"/>
                <w:cs/>
              </w:rPr>
              <w:t>องค์กรนอก</w:t>
            </w:r>
            <w:r w:rsidRPr="00087BA8">
              <w:rPr>
                <w:rFonts w:ascii="TH SarabunPSK" w:hAnsi="TH SarabunPSK" w:cs="TH SarabunPSK"/>
                <w:color w:val="000000"/>
                <w:u w:val="single"/>
                <w:cs/>
              </w:rPr>
              <w:t>ระบบสาธารณสุข</w:t>
            </w:r>
          </w:p>
        </w:tc>
        <w:tc>
          <w:tcPr>
            <w:tcW w:w="1559" w:type="dxa"/>
            <w:tcBorders>
              <w:bottom w:val="single" w:sz="4" w:space="0" w:color="auto"/>
            </w:tcBorders>
            <w:shd w:val="clear" w:color="auto" w:fill="auto"/>
          </w:tcPr>
          <w:p w14:paraId="3B6E8492" w14:textId="77777777" w:rsidR="00286283" w:rsidRPr="00087BA8" w:rsidRDefault="00286283" w:rsidP="00286283">
            <w:pPr>
              <w:spacing w:before="60"/>
              <w:rPr>
                <w:rFonts w:ascii="TH SarabunPSK" w:hAnsi="TH SarabunPSK" w:cs="TH SarabunPSK"/>
              </w:rPr>
            </w:pPr>
            <w:r w:rsidRPr="00087BA8">
              <w:rPr>
                <w:rFonts w:ascii="TH SarabunPSK" w:hAnsi="TH SarabunPSK" w:cs="TH SarabunPSK"/>
                <w:cs/>
              </w:rPr>
              <w:t>กลุ่มงานวิจัยพัฒนาและฝึกอบรม</w:t>
            </w:r>
          </w:p>
        </w:tc>
      </w:tr>
      <w:tr w:rsidR="00D36D21" w:rsidRPr="00087BA8" w14:paraId="20A157F0" w14:textId="77777777" w:rsidTr="00087BA8">
        <w:tc>
          <w:tcPr>
            <w:tcW w:w="2660" w:type="dxa"/>
            <w:tcBorders>
              <w:bottom w:val="single" w:sz="4" w:space="0" w:color="auto"/>
            </w:tcBorders>
            <w:shd w:val="clear" w:color="auto" w:fill="auto"/>
          </w:tcPr>
          <w:p w14:paraId="5993B713" w14:textId="77777777" w:rsidR="00D36D21" w:rsidRPr="00087BA8"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Pr>
                <w:rFonts w:ascii="TH SarabunPSK" w:hAnsi="TH SarabunPSK" w:cs="TH SarabunPSK" w:hint="cs"/>
                <w:cs/>
              </w:rPr>
              <w:t>7</w:t>
            </w:r>
            <w:r w:rsidRPr="00087BA8">
              <w:rPr>
                <w:rFonts w:ascii="TH SarabunPSK" w:hAnsi="TH SarabunPSK" w:cs="TH SarabunPSK"/>
                <w:cs/>
              </w:rPr>
              <w:t>.</w:t>
            </w:r>
            <w:r>
              <w:rPr>
                <w:rFonts w:ascii="TH SarabunPSK" w:hAnsi="TH SarabunPSK" w:cs="TH SarabunPSK" w:hint="cs"/>
                <w:color w:val="000000"/>
                <w:cs/>
              </w:rPr>
              <w:t>ผู้รับบริการแพ</w:t>
            </w:r>
            <w:proofErr w:type="spellStart"/>
            <w:r>
              <w:rPr>
                <w:rFonts w:ascii="TH SarabunPSK" w:hAnsi="TH SarabunPSK" w:cs="TH SarabunPSK" w:hint="cs"/>
                <w:color w:val="000000"/>
                <w:cs/>
              </w:rPr>
              <w:t>ทยื</w:t>
            </w:r>
            <w:proofErr w:type="spellEnd"/>
            <w:r>
              <w:rPr>
                <w:rFonts w:ascii="TH SarabunPSK" w:hAnsi="TH SarabunPSK" w:cs="TH SarabunPSK" w:hint="cs"/>
                <w:color w:val="000000"/>
                <w:cs/>
              </w:rPr>
              <w:t>ทางเลือก</w:t>
            </w:r>
            <w:r w:rsidRPr="00087BA8">
              <w:rPr>
                <w:rFonts w:ascii="TH SarabunPSK" w:hAnsi="TH SarabunPSK" w:cs="TH SarabunPSK"/>
                <w:color w:val="000000"/>
                <w:cs/>
              </w:rPr>
              <w:br/>
            </w:r>
          </w:p>
        </w:tc>
        <w:tc>
          <w:tcPr>
            <w:tcW w:w="2835" w:type="dxa"/>
            <w:tcBorders>
              <w:bottom w:val="single" w:sz="4" w:space="0" w:color="auto"/>
            </w:tcBorders>
            <w:shd w:val="clear" w:color="auto" w:fill="auto"/>
          </w:tcPr>
          <w:p w14:paraId="12E3468C" w14:textId="77777777" w:rsidR="00D36D21"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rPr>
              <w:t xml:space="preserve"> </w:t>
            </w:r>
            <w:r w:rsidRPr="00087BA8">
              <w:rPr>
                <w:rFonts w:ascii="TH SarabunPSK" w:eastAsia="Times New Roman" w:hAnsi="TH SarabunPSK" w:cs="TH SarabunPSK"/>
                <w:cs/>
              </w:rPr>
              <w:t>ผู้ป่วยจิตเวช</w:t>
            </w:r>
            <w:r w:rsidRPr="00087BA8">
              <w:rPr>
                <w:rFonts w:ascii="TH SarabunPSK" w:eastAsia="Times New Roman" w:hAnsi="TH SarabunPSK" w:cs="TH SarabunPSK"/>
              </w:rPr>
              <w:t xml:space="preserve">  </w:t>
            </w:r>
            <w:r w:rsidRPr="00087BA8">
              <w:rPr>
                <w:rFonts w:ascii="TH SarabunPSK" w:eastAsia="Times New Roman" w:hAnsi="TH SarabunPSK" w:cs="TH SarabunPSK"/>
                <w:cs/>
              </w:rPr>
              <w:t>และ/หรือญาติที่มารับบริการ</w:t>
            </w:r>
          </w:p>
          <w:p w14:paraId="341618E4" w14:textId="77777777" w:rsidR="00D36D21" w:rsidRPr="00087BA8" w:rsidRDefault="00D36D21" w:rsidP="00D36D21">
            <w:pPr>
              <w:spacing w:before="60"/>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w:t>
            </w:r>
            <w:r>
              <w:rPr>
                <w:rFonts w:ascii="TH SarabunPSK" w:eastAsia="Times New Roman" w:hAnsi="TH SarabunPSK" w:cs="TH SarabunPSK" w:hint="cs"/>
                <w:cs/>
              </w:rPr>
              <w:t>ประชาชน</w:t>
            </w:r>
          </w:p>
        </w:tc>
        <w:tc>
          <w:tcPr>
            <w:tcW w:w="2693" w:type="dxa"/>
            <w:tcBorders>
              <w:bottom w:val="single" w:sz="4" w:space="0" w:color="auto"/>
            </w:tcBorders>
            <w:shd w:val="clear" w:color="auto" w:fill="auto"/>
          </w:tcPr>
          <w:p w14:paraId="4EC5A6DD" w14:textId="77777777" w:rsidR="00D36D21" w:rsidRDefault="00D36D21" w:rsidP="00D36D21">
            <w:pPr>
              <w:spacing w:before="60"/>
              <w:ind w:left="317" w:hanging="317"/>
              <w:rPr>
                <w:rFonts w:ascii="TH SarabunPSK" w:eastAsia="Times New Roman" w:hAnsi="TH SarabunPSK" w:cs="TH SarabunPSK"/>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สมาชิกในครอบครัวของผู้ป่วยจิตเวช</w:t>
            </w:r>
          </w:p>
          <w:p w14:paraId="0F9F436E" w14:textId="77777777" w:rsidR="00D36D21" w:rsidRPr="00087BA8" w:rsidRDefault="00D36D21" w:rsidP="00D36D21">
            <w:pPr>
              <w:spacing w:before="60"/>
              <w:ind w:left="317" w:hanging="317"/>
              <w:rPr>
                <w:rFonts w:ascii="TH SarabunPSK" w:eastAsia="Times New Roman" w:hAnsi="TH SarabunPSK" w:cs="TH SarabunPSK"/>
                <w:cs/>
              </w:rPr>
            </w:pPr>
            <w:r w:rsidRPr="00087BA8">
              <w:rPr>
                <w:rFonts w:ascii="TH SarabunPSK" w:eastAsia="Times New Roman" w:hAnsi="TH SarabunPSK" w:cs="TH SarabunPSK"/>
              </w:rPr>
              <w:sym w:font="Wingdings" w:char="F0A8"/>
            </w:r>
            <w:r w:rsidR="00FC54FC">
              <w:rPr>
                <w:rFonts w:ascii="TH SarabunPSK" w:eastAsia="Times New Roman" w:hAnsi="TH SarabunPSK" w:cs="TH SarabunPSK" w:hint="cs"/>
                <w:cs/>
              </w:rPr>
              <w:t xml:space="preserve"> ญาติ</w:t>
            </w:r>
          </w:p>
        </w:tc>
        <w:tc>
          <w:tcPr>
            <w:tcW w:w="1559" w:type="dxa"/>
            <w:tcBorders>
              <w:bottom w:val="single" w:sz="4" w:space="0" w:color="auto"/>
            </w:tcBorders>
            <w:shd w:val="clear" w:color="auto" w:fill="auto"/>
          </w:tcPr>
          <w:p w14:paraId="6BEA8FF3" w14:textId="77777777" w:rsidR="00D36D21" w:rsidRPr="00087BA8" w:rsidRDefault="00C70388" w:rsidP="00D36D21">
            <w:pPr>
              <w:spacing w:before="60"/>
              <w:rPr>
                <w:rFonts w:ascii="TH SarabunPSK" w:hAnsi="TH SarabunPSK" w:cs="TH SarabunPSK"/>
                <w:cs/>
              </w:rPr>
            </w:pPr>
            <w:r>
              <w:rPr>
                <w:rFonts w:ascii="TH SarabunPSK" w:hAnsi="TH SarabunPSK" w:cs="TH SarabunPSK" w:hint="cs"/>
                <w:cs/>
              </w:rPr>
              <w:t>งานแพทย์ทางเลือก</w:t>
            </w:r>
          </w:p>
        </w:tc>
      </w:tr>
      <w:tr w:rsidR="00D36D21" w:rsidRPr="00087BA8" w14:paraId="40D6D0BC" w14:textId="77777777" w:rsidTr="00087BA8">
        <w:tc>
          <w:tcPr>
            <w:tcW w:w="2660" w:type="dxa"/>
            <w:shd w:val="clear" w:color="auto" w:fill="auto"/>
          </w:tcPr>
          <w:p w14:paraId="68B75300" w14:textId="77777777" w:rsidR="00D36D21" w:rsidRPr="00087BA8" w:rsidRDefault="00D36D21" w:rsidP="00D36D21">
            <w:pPr>
              <w:spacing w:before="60"/>
              <w:rPr>
                <w:rFonts w:ascii="TH SarabunPSK" w:eastAsia="Times New Roman" w:hAnsi="TH SarabunPSK" w:cs="TH SarabunPSK"/>
                <w:cs/>
              </w:rPr>
            </w:pPr>
            <w:r w:rsidRPr="00087BA8">
              <w:rPr>
                <w:rFonts w:ascii="TH SarabunPSK" w:eastAsia="Times New Roman" w:hAnsi="TH SarabunPSK" w:cs="TH SarabunPSK"/>
              </w:rPr>
              <w:sym w:font="Wingdings" w:char="F0A8"/>
            </w:r>
            <w:r w:rsidRPr="00087BA8">
              <w:rPr>
                <w:rFonts w:ascii="TH SarabunPSK" w:eastAsia="Times New Roman" w:hAnsi="TH SarabunPSK" w:cs="TH SarabunPSK"/>
                <w:cs/>
              </w:rPr>
              <w:t xml:space="preserve"> อื่นๆ โปรดระบุ</w:t>
            </w:r>
            <w:r w:rsidRPr="00087BA8">
              <w:rPr>
                <w:rFonts w:ascii="TH SarabunPSK" w:eastAsia="Times New Roman" w:hAnsi="TH SarabunPSK" w:cs="TH SarabunPSK"/>
              </w:rPr>
              <w:t xml:space="preserve"> </w:t>
            </w:r>
            <w:r w:rsidRPr="00087BA8">
              <w:rPr>
                <w:rFonts w:ascii="TH SarabunPSK" w:eastAsia="Times New Roman" w:hAnsi="TH SarabunPSK" w:cs="TH SarabunPSK"/>
                <w:cs/>
              </w:rPr>
              <w:t>(ถ้ามี)</w:t>
            </w:r>
          </w:p>
        </w:tc>
        <w:tc>
          <w:tcPr>
            <w:tcW w:w="2835" w:type="dxa"/>
            <w:shd w:val="clear" w:color="auto" w:fill="auto"/>
          </w:tcPr>
          <w:p w14:paraId="54F461E3" w14:textId="77777777" w:rsidR="00FC54FC" w:rsidRPr="00087BA8" w:rsidRDefault="00FC54FC" w:rsidP="00D36D21">
            <w:pPr>
              <w:spacing w:before="60"/>
              <w:rPr>
                <w:rFonts w:ascii="TH SarabunPSK" w:eastAsia="Times New Roman" w:hAnsi="TH SarabunPSK" w:cs="TH SarabunPSK"/>
                <w:cs/>
              </w:rPr>
            </w:pPr>
          </w:p>
        </w:tc>
        <w:tc>
          <w:tcPr>
            <w:tcW w:w="2693" w:type="dxa"/>
            <w:shd w:val="clear" w:color="auto" w:fill="auto"/>
          </w:tcPr>
          <w:p w14:paraId="3E5C2C03" w14:textId="77777777" w:rsidR="00D36D21" w:rsidRPr="00087BA8" w:rsidRDefault="00D36D21" w:rsidP="00D36D21">
            <w:pPr>
              <w:spacing w:before="60"/>
              <w:rPr>
                <w:rFonts w:ascii="TH SarabunPSK" w:eastAsia="Times New Roman" w:hAnsi="TH SarabunPSK" w:cs="TH SarabunPSK"/>
                <w:cs/>
              </w:rPr>
            </w:pPr>
          </w:p>
        </w:tc>
        <w:tc>
          <w:tcPr>
            <w:tcW w:w="1559" w:type="dxa"/>
            <w:shd w:val="clear" w:color="auto" w:fill="auto"/>
          </w:tcPr>
          <w:p w14:paraId="7111542A" w14:textId="77777777" w:rsidR="00D36D21" w:rsidRPr="00087BA8" w:rsidRDefault="00D36D21" w:rsidP="00D36D21">
            <w:pPr>
              <w:spacing w:before="60"/>
              <w:rPr>
                <w:rFonts w:ascii="TH SarabunPSK" w:eastAsia="Times New Roman" w:hAnsi="TH SarabunPSK" w:cs="TH SarabunPSK"/>
              </w:rPr>
            </w:pPr>
          </w:p>
        </w:tc>
      </w:tr>
    </w:tbl>
    <w:p w14:paraId="0C129158" w14:textId="77777777" w:rsidR="009A29E9" w:rsidRPr="00010AC4" w:rsidRDefault="009A29E9" w:rsidP="00AF523E">
      <w:pPr>
        <w:pStyle w:val="FootnoteText"/>
        <w:rPr>
          <w:rFonts w:ascii="TH SarabunPSK" w:hAnsi="TH SarabunPSK" w:cs="TH SarabunPSK"/>
          <w:b/>
          <w:bCs/>
          <w:color w:val="000000"/>
          <w:sz w:val="30"/>
          <w:szCs w:val="30"/>
        </w:rPr>
      </w:pPr>
    </w:p>
    <w:p w14:paraId="3F5E96AA" w14:textId="77777777" w:rsidR="00AF523E" w:rsidRPr="00010AC4" w:rsidRDefault="00AF523E" w:rsidP="00AF523E">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w:t>
      </w:r>
      <w:r w:rsidR="009A29E9" w:rsidRPr="00010AC4">
        <w:rPr>
          <w:rFonts w:ascii="TH SarabunPSK" w:hAnsi="TH SarabunPSK" w:cs="TH SarabunPSK"/>
          <w:b/>
          <w:bCs/>
          <w:color w:val="000000"/>
          <w:sz w:val="30"/>
          <w:szCs w:val="30"/>
          <w:cs/>
        </w:rPr>
        <w:t xml:space="preserve"> </w:t>
      </w:r>
      <w:r w:rsidRPr="00010AC4">
        <w:rPr>
          <w:rFonts w:ascii="TH SarabunPSK" w:hAnsi="TH SarabunPSK" w:cs="TH SarabunPSK"/>
          <w:b/>
          <w:bCs/>
          <w:color w:val="000000"/>
          <w:sz w:val="30"/>
          <w:szCs w:val="30"/>
          <w:cs/>
        </w:rPr>
        <w:t>ผู้รายงานข้อมูล ..............................................................</w:t>
      </w:r>
      <w:r w:rsidR="00F64CC6" w:rsidRPr="00010AC4">
        <w:rPr>
          <w:rFonts w:ascii="TH SarabunPSK" w:hAnsi="TH SarabunPSK" w:cs="TH SarabunPSK"/>
          <w:b/>
          <w:bCs/>
          <w:color w:val="000000"/>
          <w:sz w:val="30"/>
          <w:szCs w:val="30"/>
          <w:cs/>
        </w:rPr>
        <w:t>.....</w:t>
      </w:r>
      <w:r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ตำแหน่ง</w:t>
      </w:r>
      <w:r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w:t>
      </w:r>
      <w:r w:rsidR="00F64CC6" w:rsidRPr="00010AC4">
        <w:rPr>
          <w:rFonts w:ascii="TH SarabunPSK" w:hAnsi="TH SarabunPSK" w:cs="TH SarabunPSK"/>
          <w:b/>
          <w:bCs/>
          <w:color w:val="000000"/>
          <w:sz w:val="30"/>
          <w:szCs w:val="30"/>
          <w:cs/>
        </w:rPr>
        <w:t>.......</w:t>
      </w:r>
    </w:p>
    <w:p w14:paraId="2AC6CC5A" w14:textId="77777777" w:rsidR="00AF523E" w:rsidRPr="00010AC4" w:rsidRDefault="00AF523E" w:rsidP="009A29E9">
      <w:pPr>
        <w:pStyle w:val="FootnoteText"/>
        <w:tabs>
          <w:tab w:val="left" w:pos="5653"/>
        </w:tabs>
        <w:rPr>
          <w:rFonts w:ascii="TH SarabunPSK" w:hAnsi="TH SarabunPSK" w:cs="TH SarabunPSK"/>
          <w:b/>
          <w:bCs/>
          <w:color w:val="000000"/>
          <w:sz w:val="30"/>
          <w:szCs w:val="30"/>
          <w:cs/>
        </w:rPr>
      </w:pPr>
      <w:r w:rsidRPr="00010AC4">
        <w:rPr>
          <w:rFonts w:ascii="TH SarabunPSK" w:hAnsi="TH SarabunPSK" w:cs="TH SarabunPSK"/>
          <w:b/>
          <w:bCs/>
          <w:color w:val="000000"/>
          <w:sz w:val="30"/>
          <w:szCs w:val="30"/>
        </w:rPr>
        <w:t xml:space="preserve">E-mail : </w:t>
      </w:r>
      <w:r w:rsidRPr="00010AC4">
        <w:rPr>
          <w:rFonts w:ascii="TH SarabunPSK" w:hAnsi="TH SarabunPSK" w:cs="TH SarabunPSK"/>
          <w:b/>
          <w:bCs/>
          <w:color w:val="000000"/>
          <w:sz w:val="30"/>
          <w:szCs w:val="30"/>
          <w:cs/>
        </w:rPr>
        <w:t>......................................................................................</w:t>
      </w:r>
      <w:r w:rsidR="00F64CC6" w:rsidRPr="00010AC4">
        <w:rPr>
          <w:rFonts w:ascii="TH SarabunPSK" w:hAnsi="TH SarabunPSK" w:cs="TH SarabunPSK"/>
          <w:b/>
          <w:bCs/>
          <w:color w:val="000000"/>
          <w:sz w:val="30"/>
          <w:szCs w:val="30"/>
          <w:cs/>
        </w:rPr>
        <w:t>.....</w:t>
      </w:r>
      <w:r w:rsidR="009A29E9" w:rsidRPr="00010AC4">
        <w:rPr>
          <w:rFonts w:ascii="TH SarabunPSK" w:hAnsi="TH SarabunPSK" w:cs="TH SarabunPSK"/>
          <w:b/>
          <w:bCs/>
          <w:color w:val="000000"/>
          <w:sz w:val="30"/>
          <w:szCs w:val="30"/>
          <w:cs/>
        </w:rPr>
        <w:t xml:space="preserve"> โทรศัพท์หน่วยงาน.............</w:t>
      </w:r>
      <w:r w:rsidR="00F64CC6" w:rsidRPr="00010AC4">
        <w:rPr>
          <w:rFonts w:ascii="TH SarabunPSK" w:hAnsi="TH SarabunPSK" w:cs="TH SarabunPSK"/>
          <w:b/>
          <w:bCs/>
          <w:color w:val="000000"/>
          <w:sz w:val="30"/>
          <w:szCs w:val="30"/>
          <w:cs/>
        </w:rPr>
        <w:t>...............................</w:t>
      </w:r>
    </w:p>
    <w:p w14:paraId="279A754F" w14:textId="77777777" w:rsidR="00F64CC6" w:rsidRDefault="00F64CC6" w:rsidP="00F64CC6">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6B931EA7" w14:textId="77777777" w:rsidR="000A55AC" w:rsidRDefault="000A55AC" w:rsidP="00F64CC6">
      <w:pPr>
        <w:pStyle w:val="FootnoteText"/>
        <w:rPr>
          <w:rFonts w:ascii="TH SarabunPSK" w:hAnsi="TH SarabunPSK" w:cs="TH SarabunPSK"/>
          <w:b/>
          <w:bCs/>
          <w:color w:val="000000"/>
          <w:sz w:val="30"/>
          <w:szCs w:val="30"/>
        </w:rPr>
      </w:pPr>
    </w:p>
    <w:p w14:paraId="060BED66" w14:textId="77777777" w:rsidR="00FC54FC" w:rsidRDefault="00FC54FC" w:rsidP="00F64CC6">
      <w:pPr>
        <w:pStyle w:val="FootnoteText"/>
        <w:rPr>
          <w:rFonts w:ascii="TH SarabunPSK" w:hAnsi="TH SarabunPSK" w:cs="TH SarabunPSK"/>
          <w:b/>
          <w:bCs/>
          <w:color w:val="000000"/>
          <w:sz w:val="30"/>
          <w:szCs w:val="30"/>
        </w:rPr>
      </w:pPr>
    </w:p>
    <w:p w14:paraId="129F17EE" w14:textId="77777777" w:rsidR="00AF523E" w:rsidRPr="00010AC4" w:rsidRDefault="00AF523E" w:rsidP="00402910">
      <w:pPr>
        <w:pStyle w:val="FootnoteText"/>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 xml:space="preserve">แบบฟอร์ม </w:t>
      </w:r>
      <w:r w:rsidRPr="00010AC4">
        <w:rPr>
          <w:rFonts w:ascii="TH SarabunPSK" w:hAnsi="TH SarabunPSK" w:cs="TH SarabunPSK"/>
          <w:b/>
          <w:bCs/>
          <w:color w:val="000000"/>
          <w:sz w:val="30"/>
          <w:szCs w:val="30"/>
        </w:rPr>
        <w:t>2</w:t>
      </w:r>
      <w:r w:rsidR="00402910" w:rsidRPr="00010AC4">
        <w:rPr>
          <w:rFonts w:ascii="TH SarabunPSK" w:hAnsi="TH SarabunPSK" w:cs="TH SarabunPSK"/>
          <w:b/>
          <w:bCs/>
          <w:color w:val="000000"/>
          <w:sz w:val="30"/>
          <w:szCs w:val="30"/>
        </w:rPr>
        <w:t xml:space="preserve"> </w:t>
      </w:r>
    </w:p>
    <w:p w14:paraId="7C65CFF0" w14:textId="77777777" w:rsidR="00AF523E" w:rsidRPr="00010AC4" w:rsidRDefault="009654E8" w:rsidP="009E5D5C">
      <w:pPr>
        <w:pStyle w:val="FootnoteText"/>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รายงานการสำรวจ</w:t>
      </w:r>
      <w:r w:rsidR="00AF523E" w:rsidRPr="00010AC4">
        <w:rPr>
          <w:rFonts w:ascii="TH SarabunPSK" w:hAnsi="TH SarabunPSK" w:cs="TH SarabunPSK"/>
          <w:b/>
          <w:bCs/>
          <w:color w:val="000000"/>
          <w:sz w:val="30"/>
          <w:szCs w:val="30"/>
          <w:cs/>
        </w:rPr>
        <w:t>ความต้องการ</w:t>
      </w:r>
      <w:r w:rsidR="00540B86" w:rsidRPr="00010AC4">
        <w:rPr>
          <w:rFonts w:ascii="TH SarabunPSK" w:hAnsi="TH SarabunPSK" w:cs="TH SarabunPSK"/>
          <w:b/>
          <w:bCs/>
          <w:color w:val="000000"/>
          <w:sz w:val="30"/>
          <w:szCs w:val="30"/>
          <w:cs/>
        </w:rPr>
        <w:t xml:space="preserve"> ความคาดหวังของผู้รับบริการ และ</w:t>
      </w:r>
      <w:r w:rsidR="00AF523E" w:rsidRPr="00010AC4">
        <w:rPr>
          <w:rFonts w:ascii="TH SarabunPSK" w:hAnsi="TH SarabunPSK" w:cs="TH SarabunPSK"/>
          <w:b/>
          <w:bCs/>
          <w:color w:val="000000"/>
          <w:sz w:val="30"/>
          <w:szCs w:val="30"/>
          <w:cs/>
        </w:rPr>
        <w:t>ผู้มีส่วนได้ส่วนเสีย</w:t>
      </w:r>
    </w:p>
    <w:p w14:paraId="68E71927" w14:textId="77777777" w:rsidR="00FC54FC" w:rsidRDefault="00FC54FC" w:rsidP="008A4D16">
      <w:pPr>
        <w:pStyle w:val="FootnoteText"/>
        <w:jc w:val="center"/>
        <w:rPr>
          <w:rFonts w:ascii="TH SarabunPSK" w:hAnsi="TH SarabunPSK" w:cs="TH SarabunPSK"/>
          <w:b/>
          <w:bCs/>
          <w:sz w:val="30"/>
          <w:szCs w:val="30"/>
        </w:rPr>
      </w:pPr>
    </w:p>
    <w:p w14:paraId="04BCEDD3" w14:textId="77777777" w:rsidR="00F64CC6" w:rsidRPr="00010AC4" w:rsidRDefault="00F64CC6" w:rsidP="008A4D16">
      <w:pPr>
        <w:pStyle w:val="FootnoteText"/>
        <w:jc w:val="center"/>
        <w:rPr>
          <w:rFonts w:ascii="TH SarabunPSK" w:hAnsi="TH SarabunPSK" w:cs="TH SarabunPSK"/>
          <w:b/>
          <w:bCs/>
          <w:sz w:val="30"/>
          <w:szCs w:val="30"/>
          <w:cs/>
        </w:rPr>
      </w:pPr>
      <w:r w:rsidRPr="00010AC4">
        <w:rPr>
          <w:rFonts w:ascii="TH SarabunPSK" w:hAnsi="TH SarabunPSK" w:cs="TH SarabunPSK"/>
          <w:b/>
          <w:bCs/>
          <w:sz w:val="30"/>
          <w:szCs w:val="30"/>
          <w:cs/>
        </w:rPr>
        <w:t>ปีงบประมาณ ...................................................</w:t>
      </w:r>
    </w:p>
    <w:p w14:paraId="5EFC6668" w14:textId="77777777" w:rsidR="00AF523E" w:rsidRPr="00010AC4" w:rsidRDefault="0070431C" w:rsidP="008A4D16">
      <w:pPr>
        <w:pStyle w:val="FootnoteText"/>
        <w:jc w:val="center"/>
        <w:rPr>
          <w:rFonts w:ascii="TH SarabunPSK" w:hAnsi="TH SarabunPSK" w:cs="TH SarabunPSK"/>
          <w:b/>
          <w:bCs/>
          <w:sz w:val="30"/>
          <w:szCs w:val="30"/>
        </w:rPr>
      </w:pPr>
      <w:r w:rsidRPr="00010AC4">
        <w:rPr>
          <w:rFonts w:ascii="TH SarabunPSK" w:hAnsi="TH SarabunPSK" w:cs="TH SarabunPSK"/>
          <w:b/>
          <w:bCs/>
          <w:sz w:val="30"/>
          <w:szCs w:val="30"/>
          <w:cs/>
        </w:rPr>
        <w:t>ชื่อกลุ่มภารกิจ</w:t>
      </w:r>
      <w:r w:rsidR="00AF523E" w:rsidRPr="00010AC4">
        <w:rPr>
          <w:rFonts w:ascii="TH SarabunPSK" w:hAnsi="TH SarabunPSK" w:cs="TH SarabunPSK"/>
          <w:b/>
          <w:bCs/>
          <w:sz w:val="30"/>
          <w:szCs w:val="30"/>
          <w:cs/>
        </w:rPr>
        <w:t xml:space="preserve"> ........................................................................................</w:t>
      </w:r>
      <w:r w:rsidRPr="00010AC4">
        <w:rPr>
          <w:rFonts w:ascii="TH SarabunPSK" w:hAnsi="TH SarabunPSK" w:cs="TH SarabunPSK"/>
          <w:b/>
          <w:bCs/>
          <w:sz w:val="30"/>
          <w:szCs w:val="30"/>
          <w:cs/>
        </w:rPr>
        <w:t>............... สถาบัน</w:t>
      </w:r>
      <w:proofErr w:type="spellStart"/>
      <w:r w:rsidRPr="00010AC4">
        <w:rPr>
          <w:rFonts w:ascii="TH SarabunPSK" w:hAnsi="TH SarabunPSK" w:cs="TH SarabunPSK"/>
          <w:b/>
          <w:bCs/>
          <w:sz w:val="30"/>
          <w:szCs w:val="30"/>
          <w:cs/>
        </w:rPr>
        <w:t>กัล</w:t>
      </w:r>
      <w:proofErr w:type="spellEnd"/>
      <w:r w:rsidRPr="00010AC4">
        <w:rPr>
          <w:rFonts w:ascii="TH SarabunPSK" w:hAnsi="TH SarabunPSK" w:cs="TH SarabunPSK"/>
          <w:b/>
          <w:bCs/>
          <w:sz w:val="30"/>
          <w:szCs w:val="30"/>
          <w:cs/>
        </w:rPr>
        <w:t>ยาณ์ราชนครินทร์</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4394"/>
        <w:gridCol w:w="1843"/>
        <w:gridCol w:w="1701"/>
      </w:tblGrid>
      <w:tr w:rsidR="00F30D0F" w:rsidRPr="00010AC4" w14:paraId="338E04BD" w14:textId="77777777" w:rsidTr="00E347C5">
        <w:trPr>
          <w:tblHeader/>
        </w:trPr>
        <w:tc>
          <w:tcPr>
            <w:tcW w:w="2127" w:type="dxa"/>
            <w:shd w:val="clear" w:color="auto" w:fill="auto"/>
          </w:tcPr>
          <w:p w14:paraId="13F18AD0"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ผู้รับบริการ/</w:t>
            </w:r>
            <w:r w:rsidRPr="00010AC4">
              <w:rPr>
                <w:rFonts w:ascii="TH SarabunPSK" w:eastAsia="Times New Roman" w:hAnsi="TH SarabunPSK" w:cs="TH SarabunPSK"/>
                <w:b/>
                <w:bCs/>
                <w:sz w:val="30"/>
                <w:szCs w:val="30"/>
                <w:cs/>
              </w:rPr>
              <w:br/>
              <w:t>ผู้มีส่วนได้ส่วนเสีย</w:t>
            </w:r>
          </w:p>
        </w:tc>
        <w:tc>
          <w:tcPr>
            <w:tcW w:w="4394" w:type="dxa"/>
          </w:tcPr>
          <w:p w14:paraId="3466F7AC" w14:textId="77777777" w:rsidR="00F30D0F" w:rsidRPr="00010AC4" w:rsidRDefault="00F30D0F" w:rsidP="009E0F58">
            <w:pPr>
              <w:jc w:val="center"/>
              <w:rPr>
                <w:rFonts w:ascii="TH SarabunPSK" w:eastAsia="Times New Roman" w:hAnsi="TH SarabunPSK" w:cs="TH SarabunPSK"/>
                <w:b/>
                <w:bCs/>
                <w:sz w:val="30"/>
                <w:szCs w:val="30"/>
              </w:rPr>
            </w:pPr>
          </w:p>
          <w:p w14:paraId="6D385E78"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ความต้องการ/ความคาดหวัง</w:t>
            </w:r>
          </w:p>
        </w:tc>
        <w:tc>
          <w:tcPr>
            <w:tcW w:w="1843" w:type="dxa"/>
            <w:shd w:val="clear" w:color="auto" w:fill="auto"/>
          </w:tcPr>
          <w:p w14:paraId="268D0B65"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จำนวนกลุ่มเป้าหมาย</w:t>
            </w:r>
            <w:r w:rsidRPr="00010AC4">
              <w:rPr>
                <w:rFonts w:ascii="TH SarabunPSK" w:eastAsia="Times New Roman" w:hAnsi="TH SarabunPSK" w:cs="TH SarabunPSK"/>
                <w:b/>
                <w:bCs/>
                <w:sz w:val="30"/>
                <w:szCs w:val="30"/>
                <w:cs/>
              </w:rPr>
              <w:br/>
              <w:t>ที่สำรวจ</w:t>
            </w:r>
          </w:p>
        </w:tc>
        <w:tc>
          <w:tcPr>
            <w:tcW w:w="1701" w:type="dxa"/>
          </w:tcPr>
          <w:p w14:paraId="0BFAE774" w14:textId="77777777" w:rsidR="00F30D0F" w:rsidRPr="00010AC4" w:rsidRDefault="00F30D0F" w:rsidP="009E0F58">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รูปแบบ/ช่องทาง</w:t>
            </w:r>
            <w:r w:rsidRPr="00010AC4">
              <w:rPr>
                <w:rFonts w:ascii="TH SarabunPSK" w:eastAsia="Times New Roman" w:hAnsi="TH SarabunPSK" w:cs="TH SarabunPSK"/>
                <w:b/>
                <w:bCs/>
                <w:sz w:val="30"/>
                <w:szCs w:val="30"/>
                <w:cs/>
              </w:rPr>
              <w:br/>
              <w:t>ที่ได้ข้อมูล</w:t>
            </w:r>
          </w:p>
        </w:tc>
      </w:tr>
      <w:tr w:rsidR="00F30D0F" w:rsidRPr="00010AC4" w14:paraId="77A2EF21" w14:textId="77777777" w:rsidTr="00E347C5">
        <w:tc>
          <w:tcPr>
            <w:tcW w:w="2127" w:type="dxa"/>
            <w:shd w:val="clear" w:color="auto" w:fill="auto"/>
          </w:tcPr>
          <w:p w14:paraId="6A5897F5"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63CA6EEA" w14:textId="77777777" w:rsidR="00F30D0F" w:rsidRPr="00010AC4" w:rsidRDefault="00F30D0F" w:rsidP="00E809B8">
            <w:pPr>
              <w:spacing w:line="276" w:lineRule="auto"/>
              <w:ind w:left="189"/>
              <w:rPr>
                <w:rFonts w:ascii="TH SarabunPSK" w:hAnsi="TH SarabunPSK" w:cs="TH SarabunPSK"/>
                <w:color w:val="000000"/>
                <w:sz w:val="30"/>
                <w:szCs w:val="30"/>
                <w:cs/>
              </w:rPr>
            </w:pPr>
          </w:p>
        </w:tc>
        <w:tc>
          <w:tcPr>
            <w:tcW w:w="1843" w:type="dxa"/>
            <w:shd w:val="clear" w:color="auto" w:fill="auto"/>
          </w:tcPr>
          <w:p w14:paraId="680DE9D6"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8D0A6FB"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123CCC8E" w14:textId="77777777" w:rsidTr="00E347C5">
        <w:tc>
          <w:tcPr>
            <w:tcW w:w="2127" w:type="dxa"/>
            <w:shd w:val="clear" w:color="auto" w:fill="auto"/>
          </w:tcPr>
          <w:p w14:paraId="40BCC03F"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24280316" w14:textId="77777777" w:rsidR="00F30D0F" w:rsidRPr="00010AC4" w:rsidRDefault="00F30D0F" w:rsidP="00E809B8">
            <w:pPr>
              <w:spacing w:line="276" w:lineRule="auto"/>
              <w:ind w:left="189"/>
              <w:rPr>
                <w:rFonts w:ascii="TH SarabunPSK" w:hAnsi="TH SarabunPSK" w:cs="TH SarabunPSK"/>
                <w:color w:val="000000"/>
                <w:sz w:val="30"/>
                <w:szCs w:val="30"/>
                <w:cs/>
              </w:rPr>
            </w:pPr>
          </w:p>
        </w:tc>
        <w:tc>
          <w:tcPr>
            <w:tcW w:w="1843" w:type="dxa"/>
            <w:shd w:val="clear" w:color="auto" w:fill="auto"/>
          </w:tcPr>
          <w:p w14:paraId="2E0B206F"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BE81A10"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0D2E92C4" w14:textId="77777777" w:rsidTr="00E347C5">
        <w:tc>
          <w:tcPr>
            <w:tcW w:w="2127" w:type="dxa"/>
            <w:shd w:val="clear" w:color="auto" w:fill="auto"/>
          </w:tcPr>
          <w:p w14:paraId="41801710"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6A01927B" w14:textId="77777777" w:rsidR="00F30D0F" w:rsidRPr="00010AC4" w:rsidRDefault="00F30D0F" w:rsidP="00E809B8">
            <w:pPr>
              <w:spacing w:line="276" w:lineRule="auto"/>
              <w:ind w:left="189"/>
              <w:rPr>
                <w:rFonts w:ascii="TH SarabunPSK" w:hAnsi="TH SarabunPSK" w:cs="TH SarabunPSK"/>
                <w:color w:val="000000"/>
                <w:sz w:val="30"/>
                <w:szCs w:val="30"/>
              </w:rPr>
            </w:pPr>
          </w:p>
        </w:tc>
        <w:tc>
          <w:tcPr>
            <w:tcW w:w="1843" w:type="dxa"/>
            <w:shd w:val="clear" w:color="auto" w:fill="auto"/>
          </w:tcPr>
          <w:p w14:paraId="595D786F"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71E22EE9"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17ABEEDC" w14:textId="77777777" w:rsidTr="00E347C5">
        <w:tc>
          <w:tcPr>
            <w:tcW w:w="2127" w:type="dxa"/>
            <w:shd w:val="clear" w:color="auto" w:fill="auto"/>
          </w:tcPr>
          <w:p w14:paraId="4EC10EE4" w14:textId="77777777" w:rsidR="00F30D0F" w:rsidRPr="00010AC4" w:rsidRDefault="00F30D0F" w:rsidP="000C175E">
            <w:pPr>
              <w:spacing w:line="276" w:lineRule="auto"/>
              <w:jc w:val="center"/>
              <w:rPr>
                <w:rFonts w:ascii="TH SarabunPSK" w:eastAsia="Times New Roman" w:hAnsi="TH SarabunPSK" w:cs="TH SarabunPSK"/>
                <w:sz w:val="30"/>
                <w:szCs w:val="30"/>
                <w:cs/>
              </w:rPr>
            </w:pPr>
          </w:p>
        </w:tc>
        <w:tc>
          <w:tcPr>
            <w:tcW w:w="4394" w:type="dxa"/>
          </w:tcPr>
          <w:p w14:paraId="5F6528AD" w14:textId="77777777" w:rsidR="00F30D0F" w:rsidRPr="00010AC4" w:rsidRDefault="00F30D0F" w:rsidP="00E809B8">
            <w:pPr>
              <w:spacing w:line="276" w:lineRule="auto"/>
              <w:ind w:left="189"/>
              <w:rPr>
                <w:rFonts w:ascii="TH SarabunPSK" w:hAnsi="TH SarabunPSK" w:cs="TH SarabunPSK"/>
                <w:color w:val="000000"/>
                <w:sz w:val="30"/>
                <w:szCs w:val="30"/>
              </w:rPr>
            </w:pPr>
          </w:p>
        </w:tc>
        <w:tc>
          <w:tcPr>
            <w:tcW w:w="1843" w:type="dxa"/>
            <w:shd w:val="clear" w:color="auto" w:fill="auto"/>
          </w:tcPr>
          <w:p w14:paraId="46D66B9C" w14:textId="77777777" w:rsidR="00F30D0F" w:rsidRPr="00010AC4" w:rsidRDefault="00F30D0F" w:rsidP="000C175E">
            <w:pPr>
              <w:spacing w:before="120" w:line="276" w:lineRule="auto"/>
              <w:rPr>
                <w:rFonts w:ascii="TH SarabunPSK" w:eastAsia="Times New Roman" w:hAnsi="TH SarabunPSK" w:cs="TH SarabunPSK"/>
                <w:sz w:val="30"/>
                <w:szCs w:val="30"/>
                <w:cs/>
              </w:rPr>
            </w:pPr>
          </w:p>
        </w:tc>
        <w:tc>
          <w:tcPr>
            <w:tcW w:w="1701" w:type="dxa"/>
          </w:tcPr>
          <w:p w14:paraId="2AEB15B1" w14:textId="77777777" w:rsidR="00F30D0F" w:rsidRPr="00010AC4" w:rsidRDefault="00F30D0F" w:rsidP="000C175E">
            <w:pPr>
              <w:spacing w:before="120" w:line="276" w:lineRule="auto"/>
              <w:rPr>
                <w:rFonts w:ascii="TH SarabunPSK" w:eastAsia="Times New Roman" w:hAnsi="TH SarabunPSK" w:cs="TH SarabunPSK"/>
                <w:sz w:val="30"/>
                <w:szCs w:val="30"/>
                <w:cs/>
              </w:rPr>
            </w:pPr>
          </w:p>
        </w:tc>
      </w:tr>
      <w:tr w:rsidR="00F30D0F" w:rsidRPr="00010AC4" w14:paraId="016FAE2A" w14:textId="77777777" w:rsidTr="00E347C5">
        <w:tc>
          <w:tcPr>
            <w:tcW w:w="2127" w:type="dxa"/>
            <w:shd w:val="clear" w:color="auto" w:fill="auto"/>
          </w:tcPr>
          <w:p w14:paraId="39F7334E" w14:textId="77777777" w:rsidR="00F30D0F" w:rsidRPr="00010AC4" w:rsidRDefault="00F30D0F" w:rsidP="000C175E">
            <w:pPr>
              <w:spacing w:before="120" w:line="276" w:lineRule="auto"/>
              <w:jc w:val="center"/>
              <w:rPr>
                <w:rFonts w:ascii="TH SarabunPSK" w:eastAsia="Times New Roman" w:hAnsi="TH SarabunPSK" w:cs="TH SarabunPSK"/>
                <w:sz w:val="30"/>
                <w:szCs w:val="30"/>
              </w:rPr>
            </w:pPr>
          </w:p>
        </w:tc>
        <w:tc>
          <w:tcPr>
            <w:tcW w:w="4394" w:type="dxa"/>
          </w:tcPr>
          <w:p w14:paraId="5B7818D1" w14:textId="77777777" w:rsidR="00F30D0F" w:rsidRPr="00010AC4" w:rsidRDefault="00F30D0F" w:rsidP="00C25C4C">
            <w:pPr>
              <w:spacing w:line="276" w:lineRule="auto"/>
              <w:ind w:left="189"/>
              <w:rPr>
                <w:rFonts w:ascii="TH SarabunPSK" w:hAnsi="TH SarabunPSK" w:cs="TH SarabunPSK"/>
                <w:color w:val="000000"/>
                <w:sz w:val="30"/>
                <w:szCs w:val="30"/>
                <w:cs/>
              </w:rPr>
            </w:pPr>
          </w:p>
        </w:tc>
        <w:tc>
          <w:tcPr>
            <w:tcW w:w="1843" w:type="dxa"/>
            <w:shd w:val="clear" w:color="auto" w:fill="auto"/>
          </w:tcPr>
          <w:p w14:paraId="295CEFD4" w14:textId="77777777" w:rsidR="00F30D0F" w:rsidRPr="00010AC4" w:rsidRDefault="00F30D0F" w:rsidP="00C25C4C">
            <w:pPr>
              <w:spacing w:line="276" w:lineRule="auto"/>
              <w:rPr>
                <w:rFonts w:ascii="TH SarabunPSK" w:eastAsia="Times New Roman" w:hAnsi="TH SarabunPSK" w:cs="TH SarabunPSK"/>
                <w:sz w:val="30"/>
                <w:szCs w:val="30"/>
              </w:rPr>
            </w:pPr>
          </w:p>
        </w:tc>
        <w:tc>
          <w:tcPr>
            <w:tcW w:w="1701" w:type="dxa"/>
          </w:tcPr>
          <w:p w14:paraId="6D69730D" w14:textId="77777777" w:rsidR="00F30D0F" w:rsidRPr="00010AC4" w:rsidRDefault="00F30D0F" w:rsidP="00C25C4C">
            <w:pPr>
              <w:spacing w:line="276" w:lineRule="auto"/>
              <w:rPr>
                <w:rFonts w:ascii="TH SarabunPSK" w:eastAsia="Times New Roman" w:hAnsi="TH SarabunPSK" w:cs="TH SarabunPSK"/>
                <w:sz w:val="30"/>
                <w:szCs w:val="30"/>
              </w:rPr>
            </w:pPr>
          </w:p>
        </w:tc>
      </w:tr>
    </w:tbl>
    <w:p w14:paraId="34793F39" w14:textId="77777777" w:rsidR="003206BB" w:rsidRPr="00010AC4" w:rsidRDefault="003206BB" w:rsidP="003206BB">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....................................................................ตำแหน่ง...........................................................</w:t>
      </w:r>
    </w:p>
    <w:p w14:paraId="2A7B4FDE" w14:textId="77777777" w:rsidR="003206BB" w:rsidRPr="00010AC4" w:rsidRDefault="003206BB" w:rsidP="003206BB">
      <w:pPr>
        <w:pStyle w:val="FootnoteText"/>
        <w:tabs>
          <w:tab w:val="left" w:pos="5653"/>
        </w:tabs>
        <w:rPr>
          <w:rFonts w:ascii="TH SarabunPSK" w:hAnsi="TH SarabunPSK" w:cs="TH SarabunPSK"/>
          <w:b/>
          <w:bCs/>
          <w:color w:val="000000"/>
          <w:sz w:val="30"/>
          <w:szCs w:val="30"/>
          <w:cs/>
        </w:rPr>
      </w:pPr>
      <w:r w:rsidRPr="00010AC4">
        <w:rPr>
          <w:rFonts w:ascii="TH SarabunPSK" w:hAnsi="TH SarabunPSK" w:cs="TH SarabunPSK"/>
          <w:b/>
          <w:bCs/>
          <w:color w:val="000000"/>
          <w:sz w:val="30"/>
          <w:szCs w:val="30"/>
        </w:rPr>
        <w:t xml:space="preserve">E-mail : </w:t>
      </w:r>
      <w:r w:rsidRPr="00010AC4">
        <w:rPr>
          <w:rFonts w:ascii="TH SarabunPSK" w:hAnsi="TH SarabunPSK" w:cs="TH SarabunPSK"/>
          <w:b/>
          <w:bCs/>
          <w:color w:val="000000"/>
          <w:sz w:val="30"/>
          <w:szCs w:val="30"/>
          <w:cs/>
        </w:rPr>
        <w:t>........................................................................................... โทรศัพท์หน่วยงาน............................................</w:t>
      </w:r>
    </w:p>
    <w:p w14:paraId="57B3B4AD" w14:textId="77777777" w:rsidR="003206BB" w:rsidRPr="00010AC4" w:rsidRDefault="003206BB" w:rsidP="003206BB">
      <w:pPr>
        <w:pStyle w:val="FootnoteText"/>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24273BCF" w14:textId="0DEB7E4E" w:rsidR="00D65DD3" w:rsidRDefault="00E809B8" w:rsidP="00E809B8">
      <w:pPr>
        <w:pStyle w:val="FootnoteText"/>
        <w:ind w:right="-427"/>
        <w:rPr>
          <w:rFonts w:ascii="TH SarabunPSK" w:hAnsi="TH SarabunPSK" w:cs="TH SarabunPSK"/>
          <w:b/>
          <w:bCs/>
          <w:color w:val="000000"/>
          <w:sz w:val="30"/>
          <w:szCs w:val="30"/>
          <w:u w:val="single"/>
        </w:rPr>
      </w:pP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r w:rsidRPr="00010AC4">
        <w:rPr>
          <w:rFonts w:ascii="TH SarabunPSK" w:hAnsi="TH SarabunPSK" w:cs="TH SarabunPSK"/>
          <w:b/>
          <w:bCs/>
          <w:color w:val="000000"/>
          <w:sz w:val="30"/>
          <w:szCs w:val="30"/>
          <w:u w:val="single"/>
          <w:cs/>
        </w:rPr>
        <w:tab/>
      </w:r>
    </w:p>
    <w:p w14:paraId="1E593D85" w14:textId="77777777" w:rsidR="00D65DD3" w:rsidRDefault="00D65DD3">
      <w:pPr>
        <w:rPr>
          <w:rFonts w:ascii="TH SarabunPSK" w:eastAsia="Times New Roman" w:hAnsi="TH SarabunPSK" w:cs="TH SarabunPSK"/>
          <w:b/>
          <w:bCs/>
          <w:color w:val="000000"/>
          <w:sz w:val="30"/>
          <w:szCs w:val="30"/>
          <w:u w:val="single"/>
        </w:rPr>
      </w:pPr>
      <w:r>
        <w:rPr>
          <w:rFonts w:ascii="TH SarabunPSK" w:hAnsi="TH SarabunPSK" w:cs="TH SarabunPSK"/>
          <w:b/>
          <w:bCs/>
          <w:color w:val="000000"/>
          <w:sz w:val="30"/>
          <w:szCs w:val="30"/>
          <w:u w:val="single"/>
        </w:rPr>
        <w:br w:type="page"/>
      </w:r>
    </w:p>
    <w:p w14:paraId="09B55E33" w14:textId="77777777" w:rsidR="00E809B8" w:rsidRPr="00010AC4" w:rsidRDefault="00E809B8" w:rsidP="00E809B8">
      <w:pPr>
        <w:pStyle w:val="FootnoteText"/>
        <w:ind w:right="-427"/>
        <w:rPr>
          <w:rFonts w:ascii="TH SarabunPSK" w:hAnsi="TH SarabunPSK" w:cs="TH SarabunPSK"/>
          <w:b/>
          <w:bCs/>
          <w:color w:val="000000"/>
          <w:sz w:val="30"/>
          <w:szCs w:val="30"/>
          <w:u w:val="single"/>
        </w:rPr>
      </w:pPr>
    </w:p>
    <w:p w14:paraId="102E4606" w14:textId="77777777" w:rsidR="00E809B8" w:rsidRPr="00010AC4" w:rsidRDefault="00E809B8" w:rsidP="00F74EF4">
      <w:pPr>
        <w:pStyle w:val="FootnoteText"/>
        <w:shd w:val="clear" w:color="auto" w:fill="D9E2F3"/>
        <w:ind w:left="-142"/>
        <w:jc w:val="center"/>
        <w:rPr>
          <w:rFonts w:ascii="TH SarabunPSK" w:hAnsi="TH SarabunPSK" w:cs="TH SarabunPSK"/>
          <w:b/>
          <w:bCs/>
          <w:color w:val="0000FF"/>
          <w:sz w:val="30"/>
          <w:szCs w:val="30"/>
        </w:rPr>
      </w:pPr>
      <w:r w:rsidRPr="00010AC4">
        <w:rPr>
          <w:rFonts w:ascii="TH SarabunPSK" w:hAnsi="TH SarabunPSK" w:cs="TH SarabunPSK"/>
          <w:b/>
          <w:bCs/>
          <w:color w:val="0000FF"/>
          <w:sz w:val="30"/>
          <w:szCs w:val="30"/>
          <w:cs/>
        </w:rPr>
        <w:t>ตัวอย่าง การสำรวจหาความต้องการและความคาดหวังของผู้รับบริการ และผู้มีส่วนได้ส่วนเสีย</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6"/>
        <w:gridCol w:w="4539"/>
        <w:gridCol w:w="1843"/>
        <w:gridCol w:w="1701"/>
      </w:tblGrid>
      <w:tr w:rsidR="003C2CEC" w:rsidRPr="00010AC4" w14:paraId="714676B1" w14:textId="77777777" w:rsidTr="00E347C5">
        <w:trPr>
          <w:tblHeader/>
        </w:trPr>
        <w:tc>
          <w:tcPr>
            <w:tcW w:w="1806" w:type="dxa"/>
            <w:shd w:val="clear" w:color="auto" w:fill="auto"/>
          </w:tcPr>
          <w:p w14:paraId="5A411524"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ผู้รับบริการ/</w:t>
            </w:r>
            <w:r w:rsidRPr="00010AC4">
              <w:rPr>
                <w:rFonts w:ascii="TH SarabunPSK" w:eastAsia="Times New Roman" w:hAnsi="TH SarabunPSK" w:cs="TH SarabunPSK"/>
                <w:b/>
                <w:bCs/>
                <w:sz w:val="30"/>
                <w:szCs w:val="30"/>
                <w:cs/>
              </w:rPr>
              <w:br/>
              <w:t>ผู้มีส่วนได้ส่วนเสีย</w:t>
            </w:r>
          </w:p>
        </w:tc>
        <w:tc>
          <w:tcPr>
            <w:tcW w:w="4539" w:type="dxa"/>
          </w:tcPr>
          <w:p w14:paraId="0DD4F26E" w14:textId="77777777" w:rsidR="003C2CEC" w:rsidRPr="00010AC4" w:rsidRDefault="003C2CEC" w:rsidP="003C2CEC">
            <w:pPr>
              <w:jc w:val="center"/>
              <w:rPr>
                <w:rFonts w:ascii="TH SarabunPSK" w:eastAsia="Times New Roman" w:hAnsi="TH SarabunPSK" w:cs="TH SarabunPSK"/>
                <w:b/>
                <w:bCs/>
                <w:sz w:val="30"/>
                <w:szCs w:val="30"/>
              </w:rPr>
            </w:pPr>
          </w:p>
          <w:p w14:paraId="3D650C1A"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ความต้องการ/ความคาดหวัง</w:t>
            </w:r>
          </w:p>
        </w:tc>
        <w:tc>
          <w:tcPr>
            <w:tcW w:w="1843" w:type="dxa"/>
          </w:tcPr>
          <w:p w14:paraId="688E0661"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จำนวนกลุ่มเป้าหมาย</w:t>
            </w:r>
            <w:r w:rsidRPr="00010AC4">
              <w:rPr>
                <w:rFonts w:ascii="TH SarabunPSK" w:eastAsia="Times New Roman" w:hAnsi="TH SarabunPSK" w:cs="TH SarabunPSK"/>
                <w:b/>
                <w:bCs/>
                <w:sz w:val="30"/>
                <w:szCs w:val="30"/>
                <w:cs/>
              </w:rPr>
              <w:br/>
              <w:t>ที่สำรวจ</w:t>
            </w:r>
          </w:p>
        </w:tc>
        <w:tc>
          <w:tcPr>
            <w:tcW w:w="1701" w:type="dxa"/>
            <w:shd w:val="clear" w:color="auto" w:fill="auto"/>
          </w:tcPr>
          <w:p w14:paraId="2B979546" w14:textId="77777777" w:rsidR="003C2CEC" w:rsidRPr="00010AC4" w:rsidRDefault="003C2CEC" w:rsidP="003C2CEC">
            <w:pPr>
              <w:jc w:val="center"/>
              <w:rPr>
                <w:rFonts w:ascii="TH SarabunPSK" w:eastAsia="Times New Roman" w:hAnsi="TH SarabunPSK" w:cs="TH SarabunPSK"/>
                <w:b/>
                <w:bCs/>
                <w:sz w:val="30"/>
                <w:szCs w:val="30"/>
                <w:cs/>
              </w:rPr>
            </w:pPr>
            <w:r w:rsidRPr="00010AC4">
              <w:rPr>
                <w:rFonts w:ascii="TH SarabunPSK" w:eastAsia="Times New Roman" w:hAnsi="TH SarabunPSK" w:cs="TH SarabunPSK"/>
                <w:b/>
                <w:bCs/>
                <w:sz w:val="30"/>
                <w:szCs w:val="30"/>
                <w:cs/>
              </w:rPr>
              <w:t>รูปแบบ/ช่องทาง</w:t>
            </w:r>
            <w:r w:rsidRPr="00010AC4">
              <w:rPr>
                <w:rFonts w:ascii="TH SarabunPSK" w:eastAsia="Times New Roman" w:hAnsi="TH SarabunPSK" w:cs="TH SarabunPSK"/>
                <w:b/>
                <w:bCs/>
                <w:sz w:val="30"/>
                <w:szCs w:val="30"/>
                <w:cs/>
              </w:rPr>
              <w:br/>
              <w:t>ที่ได้ข้อมูล</w:t>
            </w:r>
          </w:p>
        </w:tc>
      </w:tr>
      <w:tr w:rsidR="003C2CEC" w:rsidRPr="00010AC4" w14:paraId="71478DB6" w14:textId="77777777" w:rsidTr="00E347C5">
        <w:tc>
          <w:tcPr>
            <w:tcW w:w="1806" w:type="dxa"/>
            <w:shd w:val="clear" w:color="auto" w:fill="auto"/>
          </w:tcPr>
          <w:p w14:paraId="37446374" w14:textId="77777777" w:rsidR="003C2CEC" w:rsidRPr="00010AC4" w:rsidRDefault="003C2CEC"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cs/>
              </w:rPr>
              <w:t>(ตัวอย่างการกรอกข้อมูล)</w:t>
            </w:r>
          </w:p>
          <w:p w14:paraId="55A83C6B" w14:textId="77777777" w:rsidR="003C2CEC" w:rsidRPr="00010AC4" w:rsidRDefault="003C2CEC"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b/>
                <w:bCs/>
                <w:i/>
                <w:iCs/>
                <w:sz w:val="30"/>
                <w:szCs w:val="30"/>
                <w:cs/>
              </w:rPr>
              <w:t>ผู้รับบริการ</w:t>
            </w:r>
          </w:p>
        </w:tc>
        <w:tc>
          <w:tcPr>
            <w:tcW w:w="4539" w:type="dxa"/>
          </w:tcPr>
          <w:p w14:paraId="3222C890" w14:textId="77777777" w:rsidR="003C2CEC" w:rsidRPr="00010AC4" w:rsidRDefault="003C2CEC" w:rsidP="00E347C5">
            <w:pPr>
              <w:numPr>
                <w:ilvl w:val="0"/>
                <w:numId w:val="3"/>
              </w:numPr>
              <w:tabs>
                <w:tab w:val="clear" w:pos="720"/>
                <w:tab w:val="num" w:pos="189"/>
              </w:tabs>
              <w:ind w:left="187" w:hanging="187"/>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ต้องการให้มีบริการคลินิกนอกเวลา เพราะไม่สะดวกมาในเวลาราชการ</w:t>
            </w:r>
          </w:p>
          <w:p w14:paraId="7B75012B" w14:textId="77777777" w:rsidR="003C2CEC" w:rsidRPr="00010AC4" w:rsidRDefault="003C2CEC" w:rsidP="00E347C5">
            <w:pPr>
              <w:numPr>
                <w:ilvl w:val="0"/>
                <w:numId w:val="3"/>
              </w:numPr>
              <w:tabs>
                <w:tab w:val="clear" w:pos="720"/>
                <w:tab w:val="num" w:pos="189"/>
              </w:tabs>
              <w:ind w:left="189" w:hanging="189"/>
              <w:rPr>
                <w:rFonts w:ascii="TH SarabunPSK" w:hAnsi="TH SarabunPSK" w:cs="TH SarabunPSK"/>
                <w:i/>
                <w:iCs/>
                <w:color w:val="000000"/>
                <w:sz w:val="30"/>
                <w:szCs w:val="30"/>
              </w:rPr>
            </w:pPr>
            <w:r w:rsidRPr="00010AC4">
              <w:rPr>
                <w:rFonts w:ascii="TH SarabunPSK" w:hAnsi="TH SarabunPSK" w:cs="TH SarabunPSK"/>
                <w:i/>
                <w:iCs/>
                <w:color w:val="000000"/>
                <w:sz w:val="30"/>
                <w:szCs w:val="30"/>
                <w:cs/>
              </w:rPr>
              <w:t xml:space="preserve">ต้องการให้มีการแจ้งกลับด้วยว่าวันที่นัด หมอที่นัดไม่ลงตรวจแล้วนัดใหม่ให้  อยากพบหมอคนเดิม   </w:t>
            </w:r>
          </w:p>
        </w:tc>
        <w:tc>
          <w:tcPr>
            <w:tcW w:w="1843" w:type="dxa"/>
          </w:tcPr>
          <w:p w14:paraId="52BACC0D" w14:textId="77777777" w:rsidR="003C2CEC" w:rsidRPr="00010AC4" w:rsidRDefault="00E347C5"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 xml:space="preserve">35 </w:t>
            </w:r>
            <w:r w:rsidRPr="00010AC4">
              <w:rPr>
                <w:rFonts w:ascii="TH SarabunPSK" w:eastAsia="Times New Roman" w:hAnsi="TH SarabunPSK" w:cs="TH SarabunPSK"/>
                <w:i/>
                <w:iCs/>
                <w:sz w:val="30"/>
                <w:szCs w:val="30"/>
                <w:cs/>
              </w:rPr>
              <w:t>คน</w:t>
            </w:r>
          </w:p>
        </w:tc>
        <w:tc>
          <w:tcPr>
            <w:tcW w:w="1701" w:type="dxa"/>
            <w:shd w:val="clear" w:color="auto" w:fill="auto"/>
          </w:tcPr>
          <w:p w14:paraId="6332EB42"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-กล่องรับฟังความคิดเห็น</w:t>
            </w:r>
          </w:p>
          <w:p w14:paraId="33782954"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-การสัมภาษณ์</w:t>
            </w:r>
          </w:p>
          <w:p w14:paraId="23D65A01" w14:textId="77777777" w:rsidR="003C2CEC" w:rsidRPr="00010AC4" w:rsidRDefault="003C2CEC" w:rsidP="00E347C5">
            <w:pP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w:t>
            </w:r>
            <w:r w:rsidRPr="00010AC4">
              <w:rPr>
                <w:rFonts w:ascii="TH SarabunPSK" w:eastAsia="Times New Roman" w:hAnsi="TH SarabunPSK" w:cs="TH SarabunPSK"/>
                <w:i/>
                <w:iCs/>
                <w:sz w:val="30"/>
                <w:szCs w:val="30"/>
                <w:cs/>
              </w:rPr>
              <w:t>ช่องทางอื่นๆ</w:t>
            </w:r>
          </w:p>
        </w:tc>
      </w:tr>
      <w:tr w:rsidR="003C2CEC" w:rsidRPr="00010AC4" w14:paraId="3064251A" w14:textId="77777777" w:rsidTr="00E347C5">
        <w:tc>
          <w:tcPr>
            <w:tcW w:w="1806" w:type="dxa"/>
            <w:shd w:val="clear" w:color="auto" w:fill="auto"/>
          </w:tcPr>
          <w:p w14:paraId="6114658B" w14:textId="77777777" w:rsidR="003C2CEC" w:rsidRPr="00010AC4" w:rsidRDefault="003C2CEC" w:rsidP="00E347C5">
            <w:pPr>
              <w:jc w:val="cente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ผู้มีส่วนได้</w:t>
            </w:r>
            <w:r w:rsidRPr="00010AC4">
              <w:rPr>
                <w:rFonts w:ascii="TH SarabunPSK" w:eastAsia="Times New Roman" w:hAnsi="TH SarabunPSK" w:cs="TH SarabunPSK"/>
                <w:i/>
                <w:iCs/>
                <w:sz w:val="30"/>
                <w:szCs w:val="30"/>
                <w:cs/>
              </w:rPr>
              <w:br/>
              <w:t>ส่วนเสีย</w:t>
            </w:r>
          </w:p>
        </w:tc>
        <w:tc>
          <w:tcPr>
            <w:tcW w:w="4539" w:type="dxa"/>
          </w:tcPr>
          <w:p w14:paraId="66886B06" w14:textId="77777777" w:rsidR="003C2CEC" w:rsidRPr="00010AC4" w:rsidRDefault="003C2CEC" w:rsidP="00E347C5">
            <w:pPr>
              <w:numPr>
                <w:ilvl w:val="0"/>
                <w:numId w:val="3"/>
              </w:numPr>
              <w:tabs>
                <w:tab w:val="clear" w:pos="720"/>
                <w:tab w:val="num" w:pos="189"/>
              </w:tabs>
              <w:ind w:left="192" w:hanging="181"/>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cs/>
              </w:rPr>
              <w:t>ต้องการให้มีโรงเรียนพิเศษสำหรับลูกที่เป็นออ</w:t>
            </w:r>
            <w:proofErr w:type="spellStart"/>
            <w:r w:rsidRPr="00010AC4">
              <w:rPr>
                <w:rFonts w:ascii="TH SarabunPSK" w:eastAsia="Times New Roman" w:hAnsi="TH SarabunPSK" w:cs="TH SarabunPSK"/>
                <w:i/>
                <w:iCs/>
                <w:sz w:val="30"/>
                <w:szCs w:val="30"/>
                <w:cs/>
              </w:rPr>
              <w:t>ทิ</w:t>
            </w:r>
            <w:proofErr w:type="spellEnd"/>
            <w:r w:rsidRPr="00010AC4">
              <w:rPr>
                <w:rFonts w:ascii="TH SarabunPSK" w:eastAsia="Times New Roman" w:hAnsi="TH SarabunPSK" w:cs="TH SarabunPSK"/>
                <w:i/>
                <w:iCs/>
                <w:sz w:val="30"/>
                <w:szCs w:val="30"/>
                <w:cs/>
              </w:rPr>
              <w:t xml:space="preserve">สติก  ลูกเป็นวัยรุ่นแล้ว  ไม่มีที่เรียน  เพื่อนที่มีลูกแบบนี้  </w:t>
            </w:r>
            <w:r w:rsidR="00E347C5" w:rsidRPr="00010AC4">
              <w:rPr>
                <w:rFonts w:ascii="TH SarabunPSK" w:eastAsia="Times New Roman" w:hAnsi="TH SarabunPSK" w:cs="TH SarabunPSK"/>
                <w:i/>
                <w:iCs/>
                <w:sz w:val="30"/>
                <w:szCs w:val="30"/>
                <w:cs/>
              </w:rPr>
              <w:br/>
            </w:r>
            <w:r w:rsidRPr="00010AC4">
              <w:rPr>
                <w:rFonts w:ascii="TH SarabunPSK" w:eastAsia="Times New Roman" w:hAnsi="TH SarabunPSK" w:cs="TH SarabunPSK"/>
                <w:i/>
                <w:iCs/>
                <w:sz w:val="30"/>
                <w:szCs w:val="30"/>
                <w:cs/>
              </w:rPr>
              <w:t>หาที่เรียนไม่ได้</w:t>
            </w:r>
            <w:r w:rsidR="00E347C5" w:rsidRPr="00010AC4">
              <w:rPr>
                <w:rFonts w:ascii="TH SarabunPSK" w:eastAsia="Times New Roman" w:hAnsi="TH SarabunPSK" w:cs="TH SarabunPSK"/>
                <w:i/>
                <w:iCs/>
                <w:sz w:val="30"/>
                <w:szCs w:val="30"/>
              </w:rPr>
              <w:t xml:space="preserve"> </w:t>
            </w:r>
            <w:r w:rsidRPr="00010AC4">
              <w:rPr>
                <w:rFonts w:ascii="TH SarabunPSK" w:eastAsia="Times New Roman" w:hAnsi="TH SarabunPSK" w:cs="TH SarabunPSK"/>
                <w:i/>
                <w:iCs/>
                <w:sz w:val="30"/>
                <w:szCs w:val="30"/>
                <w:cs/>
              </w:rPr>
              <w:t>อยากให้กรมสุขภาพจิต  มีหน่วยบริการหรือเครือข่ายโรงเรียนที่ดูแลคนที่เป็นออ</w:t>
            </w:r>
            <w:proofErr w:type="spellStart"/>
            <w:r w:rsidRPr="00010AC4">
              <w:rPr>
                <w:rFonts w:ascii="TH SarabunPSK" w:eastAsia="Times New Roman" w:hAnsi="TH SarabunPSK" w:cs="TH SarabunPSK"/>
                <w:i/>
                <w:iCs/>
                <w:sz w:val="30"/>
                <w:szCs w:val="30"/>
                <w:cs/>
              </w:rPr>
              <w:t>ทิ</w:t>
            </w:r>
            <w:proofErr w:type="spellEnd"/>
            <w:r w:rsidRPr="00010AC4">
              <w:rPr>
                <w:rFonts w:ascii="TH SarabunPSK" w:eastAsia="Times New Roman" w:hAnsi="TH SarabunPSK" w:cs="TH SarabunPSK"/>
                <w:i/>
                <w:iCs/>
                <w:sz w:val="30"/>
                <w:szCs w:val="30"/>
                <w:cs/>
              </w:rPr>
              <w:t>สติก</w:t>
            </w:r>
          </w:p>
        </w:tc>
        <w:tc>
          <w:tcPr>
            <w:tcW w:w="1843" w:type="dxa"/>
          </w:tcPr>
          <w:p w14:paraId="1A7EA3BE" w14:textId="77777777" w:rsidR="003C2CEC" w:rsidRPr="00010AC4" w:rsidRDefault="00E347C5" w:rsidP="00E347C5">
            <w:pPr>
              <w:jc w:val="center"/>
              <w:rPr>
                <w:rFonts w:ascii="TH SarabunPSK" w:eastAsia="Times New Roman" w:hAnsi="TH SarabunPSK" w:cs="TH SarabunPSK"/>
                <w:i/>
                <w:iCs/>
                <w:sz w:val="30"/>
                <w:szCs w:val="30"/>
                <w:cs/>
              </w:rPr>
            </w:pPr>
            <w:r w:rsidRPr="00010AC4">
              <w:rPr>
                <w:rFonts w:ascii="TH SarabunPSK" w:eastAsia="Times New Roman" w:hAnsi="TH SarabunPSK" w:cs="TH SarabunPSK"/>
                <w:i/>
                <w:iCs/>
                <w:sz w:val="30"/>
                <w:szCs w:val="30"/>
              </w:rPr>
              <w:t xml:space="preserve">40 </w:t>
            </w:r>
            <w:r w:rsidRPr="00010AC4">
              <w:rPr>
                <w:rFonts w:ascii="TH SarabunPSK" w:eastAsia="Times New Roman" w:hAnsi="TH SarabunPSK" w:cs="TH SarabunPSK"/>
                <w:i/>
                <w:iCs/>
                <w:sz w:val="30"/>
                <w:szCs w:val="30"/>
                <w:cs/>
              </w:rPr>
              <w:t>คน</w:t>
            </w:r>
          </w:p>
        </w:tc>
        <w:tc>
          <w:tcPr>
            <w:tcW w:w="1701" w:type="dxa"/>
            <w:shd w:val="clear" w:color="auto" w:fill="auto"/>
          </w:tcPr>
          <w:p w14:paraId="075C6C5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-กล่องรับฟังความคิดเห็น</w:t>
            </w:r>
          </w:p>
          <w:p w14:paraId="7FB527E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cs/>
              </w:rPr>
              <w:t>-</w:t>
            </w:r>
            <w:r w:rsidRPr="00010AC4">
              <w:rPr>
                <w:rFonts w:ascii="TH SarabunPSK" w:eastAsia="Times New Roman" w:hAnsi="TH SarabunPSK" w:cs="TH SarabunPSK"/>
                <w:i/>
                <w:iCs/>
                <w:sz w:val="30"/>
                <w:szCs w:val="30"/>
              </w:rPr>
              <w:t>Focus Group</w:t>
            </w:r>
          </w:p>
          <w:p w14:paraId="63C8FB78" w14:textId="77777777" w:rsidR="003C2CEC" w:rsidRPr="00010AC4" w:rsidRDefault="003C2CEC" w:rsidP="00E347C5">
            <w:pPr>
              <w:rPr>
                <w:rFonts w:ascii="TH SarabunPSK" w:eastAsia="Times New Roman" w:hAnsi="TH SarabunPSK" w:cs="TH SarabunPSK"/>
                <w:i/>
                <w:iCs/>
                <w:sz w:val="30"/>
                <w:szCs w:val="30"/>
              </w:rPr>
            </w:pPr>
            <w:r w:rsidRPr="00010AC4">
              <w:rPr>
                <w:rFonts w:ascii="TH SarabunPSK" w:eastAsia="Times New Roman" w:hAnsi="TH SarabunPSK" w:cs="TH SarabunPSK"/>
                <w:i/>
                <w:iCs/>
                <w:sz w:val="30"/>
                <w:szCs w:val="30"/>
              </w:rPr>
              <w:t>-</w:t>
            </w:r>
            <w:r w:rsidRPr="00010AC4">
              <w:rPr>
                <w:rFonts w:ascii="TH SarabunPSK" w:eastAsia="Times New Roman" w:hAnsi="TH SarabunPSK" w:cs="TH SarabunPSK"/>
                <w:i/>
                <w:iCs/>
                <w:sz w:val="30"/>
                <w:szCs w:val="30"/>
                <w:cs/>
              </w:rPr>
              <w:t>ช่องทางอื่นๆ</w:t>
            </w:r>
          </w:p>
        </w:tc>
      </w:tr>
    </w:tbl>
    <w:p w14:paraId="0CF02F9D" w14:textId="77777777" w:rsidR="003206BB" w:rsidRPr="00010AC4" w:rsidRDefault="003206BB" w:rsidP="003206BB">
      <w:pPr>
        <w:pStyle w:val="FootnoteText"/>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....................................................................ตำแหน่ง...........................................................</w:t>
      </w:r>
    </w:p>
    <w:p w14:paraId="755F535A" w14:textId="77777777" w:rsidR="003206BB" w:rsidRPr="00010AC4" w:rsidRDefault="003206BB" w:rsidP="003206BB">
      <w:pPr>
        <w:pStyle w:val="FootnoteText"/>
        <w:tabs>
          <w:tab w:val="left" w:pos="5653"/>
        </w:tabs>
        <w:rPr>
          <w:rFonts w:ascii="TH SarabunPSK" w:hAnsi="TH SarabunPSK" w:cs="TH SarabunPSK"/>
          <w:b/>
          <w:bCs/>
          <w:color w:val="000000"/>
          <w:sz w:val="30"/>
          <w:szCs w:val="30"/>
          <w:cs/>
        </w:rPr>
      </w:pPr>
      <w:r w:rsidRPr="00010AC4">
        <w:rPr>
          <w:rFonts w:ascii="TH SarabunPSK" w:hAnsi="TH SarabunPSK" w:cs="TH SarabunPSK"/>
          <w:b/>
          <w:bCs/>
          <w:color w:val="000000"/>
          <w:sz w:val="30"/>
          <w:szCs w:val="30"/>
        </w:rPr>
        <w:t xml:space="preserve">E-mail : </w:t>
      </w:r>
      <w:r w:rsidRPr="00010AC4">
        <w:rPr>
          <w:rFonts w:ascii="TH SarabunPSK" w:hAnsi="TH SarabunPSK" w:cs="TH SarabunPSK"/>
          <w:b/>
          <w:bCs/>
          <w:color w:val="000000"/>
          <w:sz w:val="30"/>
          <w:szCs w:val="30"/>
          <w:cs/>
        </w:rPr>
        <w:t>........................................................................................... โทรศัพท์หน่วยงาน............................................</w:t>
      </w:r>
    </w:p>
    <w:p w14:paraId="650DA22C" w14:textId="77777777" w:rsidR="003206BB" w:rsidRPr="00010AC4" w:rsidRDefault="003206BB" w:rsidP="003206BB">
      <w:pPr>
        <w:pStyle w:val="FootnoteText"/>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หัวหน้ากลุ่มภารกิจ(ลงนามรับรอง).....................................................วัน/เดือน/ปี ที่รายงาน......................................</w:t>
      </w:r>
    </w:p>
    <w:p w14:paraId="57136333" w14:textId="77777777" w:rsidR="0070431C" w:rsidRPr="00010AC4" w:rsidRDefault="0070431C" w:rsidP="00AF523E">
      <w:pPr>
        <w:pStyle w:val="FootnoteText"/>
        <w:rPr>
          <w:rFonts w:ascii="TH SarabunPSK" w:hAnsi="TH SarabunPSK" w:cs="TH SarabunPSK"/>
          <w:b/>
          <w:bCs/>
          <w:color w:val="000000"/>
          <w:sz w:val="30"/>
          <w:szCs w:val="30"/>
          <w:cs/>
        </w:rPr>
        <w:sectPr w:rsidR="0070431C" w:rsidRPr="00010AC4" w:rsidSect="00570B51">
          <w:headerReference w:type="even" r:id="rId12"/>
          <w:headerReference w:type="default" r:id="rId13"/>
          <w:pgSz w:w="11906" w:h="16838" w:code="9"/>
          <w:pgMar w:top="1276" w:right="1134" w:bottom="1247" w:left="1418" w:header="720" w:footer="488" w:gutter="0"/>
          <w:pgNumType w:start="141"/>
          <w:cols w:space="720"/>
          <w:docGrid w:linePitch="381"/>
        </w:sectPr>
      </w:pPr>
    </w:p>
    <w:p w14:paraId="1DD186FA" w14:textId="77777777" w:rsidR="008A4D16" w:rsidRPr="00010AC4" w:rsidRDefault="00AF523E" w:rsidP="00AF523E">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bdr w:val="single" w:sz="4" w:space="0" w:color="auto"/>
          <w:cs/>
        </w:rPr>
        <w:lastRenderedPageBreak/>
        <w:t xml:space="preserve">แบบฟอร์ม </w:t>
      </w:r>
      <w:r w:rsidRPr="00010AC4">
        <w:rPr>
          <w:rFonts w:ascii="TH SarabunPSK" w:hAnsi="TH SarabunPSK" w:cs="TH SarabunPSK"/>
          <w:b/>
          <w:bCs/>
          <w:color w:val="000000"/>
          <w:sz w:val="30"/>
          <w:szCs w:val="30"/>
          <w:bdr w:val="single" w:sz="4" w:space="0" w:color="auto"/>
        </w:rPr>
        <w:t>3</w:t>
      </w:r>
      <w:r w:rsidR="00402910" w:rsidRPr="00010AC4">
        <w:rPr>
          <w:rFonts w:ascii="TH SarabunPSK" w:hAnsi="TH SarabunPSK" w:cs="TH SarabunPSK"/>
          <w:b/>
          <w:bCs/>
          <w:color w:val="000000"/>
          <w:sz w:val="30"/>
          <w:szCs w:val="30"/>
          <w:bdr w:val="single" w:sz="4" w:space="0" w:color="auto"/>
        </w:rPr>
        <w:t xml:space="preserve">  </w:t>
      </w:r>
      <w:r w:rsidR="00402910" w:rsidRPr="00010AC4">
        <w:rPr>
          <w:rFonts w:ascii="TH SarabunPSK" w:hAnsi="TH SarabunPSK" w:cs="TH SarabunPSK"/>
          <w:b/>
          <w:bCs/>
          <w:color w:val="000000"/>
          <w:sz w:val="30"/>
          <w:szCs w:val="30"/>
          <w:bdr w:val="single" w:sz="4" w:space="0" w:color="auto"/>
          <w:cs/>
        </w:rPr>
        <w:t xml:space="preserve">:  </w:t>
      </w:r>
      <w:r w:rsidRPr="00010AC4">
        <w:rPr>
          <w:rFonts w:ascii="TH SarabunPSK" w:hAnsi="TH SarabunPSK" w:cs="TH SarabunPSK"/>
          <w:b/>
          <w:bCs/>
          <w:color w:val="000000"/>
          <w:sz w:val="30"/>
          <w:szCs w:val="30"/>
          <w:bdr w:val="single" w:sz="4" w:space="0" w:color="auto"/>
          <w:cs/>
        </w:rPr>
        <w:t>แผน</w:t>
      </w:r>
      <w:r w:rsidR="00992AB4" w:rsidRPr="00010AC4">
        <w:rPr>
          <w:rFonts w:ascii="TH SarabunPSK" w:hAnsi="TH SarabunPSK" w:cs="TH SarabunPSK"/>
          <w:b/>
          <w:bCs/>
          <w:color w:val="000000"/>
          <w:sz w:val="30"/>
          <w:szCs w:val="30"/>
          <w:bdr w:val="single" w:sz="4" w:space="0" w:color="auto"/>
          <w:cs/>
        </w:rPr>
        <w:t>และสรุปผล</w:t>
      </w:r>
      <w:r w:rsidRPr="00010AC4">
        <w:rPr>
          <w:rFonts w:ascii="TH SarabunPSK" w:hAnsi="TH SarabunPSK" w:cs="TH SarabunPSK"/>
          <w:b/>
          <w:bCs/>
          <w:color w:val="000000"/>
          <w:sz w:val="30"/>
          <w:szCs w:val="30"/>
          <w:bdr w:val="single" w:sz="4" w:space="0" w:color="auto"/>
          <w:cs/>
        </w:rPr>
        <w:t>การปรับปรุงกระบวนการสร้างคุณค่าของ</w:t>
      </w:r>
      <w:r w:rsidR="008A4D16" w:rsidRPr="00010AC4">
        <w:rPr>
          <w:rFonts w:ascii="TH SarabunPSK" w:hAnsi="TH SarabunPSK" w:cs="TH SarabunPSK"/>
          <w:b/>
          <w:bCs/>
          <w:color w:val="000000"/>
          <w:sz w:val="30"/>
          <w:szCs w:val="30"/>
          <w:bdr w:val="single" w:sz="4" w:space="0" w:color="auto"/>
          <w:cs/>
        </w:rPr>
        <w:t xml:space="preserve">กลุ่มภารกิจ </w:t>
      </w:r>
      <w:r w:rsidRPr="00010AC4">
        <w:rPr>
          <w:rFonts w:ascii="TH SarabunPSK" w:hAnsi="TH SarabunPSK" w:cs="TH SarabunPSK"/>
          <w:b/>
          <w:bCs/>
          <w:color w:val="000000"/>
          <w:sz w:val="30"/>
          <w:szCs w:val="30"/>
          <w:bdr w:val="single" w:sz="4" w:space="0" w:color="auto"/>
          <w:cs/>
        </w:rPr>
        <w:t>ที่ตอบสนองความต้องการ ความคาดหวังของผู้รับบริการ</w:t>
      </w:r>
      <w:r w:rsidRPr="00010AC4">
        <w:rPr>
          <w:rFonts w:ascii="TH SarabunPSK" w:hAnsi="TH SarabunPSK" w:cs="TH SarabunPSK"/>
          <w:b/>
          <w:bCs/>
          <w:color w:val="000000"/>
          <w:sz w:val="30"/>
          <w:szCs w:val="30"/>
          <w:cs/>
        </w:rPr>
        <w:t xml:space="preserve"> </w:t>
      </w:r>
    </w:p>
    <w:p w14:paraId="0A33EA6F" w14:textId="77777777" w:rsidR="00ED00E1" w:rsidRDefault="00AF523E" w:rsidP="00C93CC4">
      <w:pPr>
        <w:pStyle w:val="FootnoteText"/>
        <w:rPr>
          <w:rFonts w:ascii="TH SarabunPSK" w:hAnsi="TH SarabunPSK" w:cs="TH SarabunPSK"/>
          <w:b/>
          <w:bCs/>
          <w:color w:val="000000"/>
          <w:spacing w:val="-6"/>
          <w:sz w:val="30"/>
          <w:szCs w:val="30"/>
          <w:cs/>
        </w:rPr>
      </w:pPr>
      <w:r w:rsidRPr="00010AC4">
        <w:rPr>
          <w:rFonts w:ascii="TH SarabunPSK" w:hAnsi="TH SarabunPSK" w:cs="TH SarabunPSK"/>
          <w:color w:val="000000"/>
          <w:spacing w:val="-6"/>
          <w:sz w:val="30"/>
          <w:szCs w:val="30"/>
          <w:cs/>
        </w:rPr>
        <w:t xml:space="preserve">โปรดนำข้อมูลจากแบบฟอร์ม </w:t>
      </w:r>
      <w:r w:rsidRPr="00010AC4">
        <w:rPr>
          <w:rFonts w:ascii="TH SarabunPSK" w:hAnsi="TH SarabunPSK" w:cs="TH SarabunPSK"/>
          <w:color w:val="000000"/>
          <w:spacing w:val="-6"/>
          <w:sz w:val="30"/>
          <w:szCs w:val="30"/>
        </w:rPr>
        <w:t>2</w:t>
      </w:r>
      <w:r w:rsidRPr="00010AC4">
        <w:rPr>
          <w:rFonts w:ascii="TH SarabunPSK" w:hAnsi="TH SarabunPSK" w:cs="TH SarabunPSK"/>
          <w:color w:val="000000"/>
          <w:spacing w:val="-6"/>
          <w:sz w:val="30"/>
          <w:szCs w:val="30"/>
          <w:cs/>
        </w:rPr>
        <w:t xml:space="preserve"> มาวิเคราะห์ ทำความเข้าใจ </w:t>
      </w:r>
      <w:r w:rsidRPr="00010AC4">
        <w:rPr>
          <w:rFonts w:ascii="TH SarabunPSK" w:hAnsi="TH SarabunPSK" w:cs="TH SarabunPSK"/>
          <w:b/>
          <w:bCs/>
          <w:color w:val="000000"/>
          <w:spacing w:val="-6"/>
          <w:sz w:val="30"/>
          <w:szCs w:val="30"/>
          <w:cs/>
        </w:rPr>
        <w:t>ความต้องการ ความคาดหวังใหม่ๆ</w:t>
      </w:r>
      <w:r w:rsidRPr="00010AC4">
        <w:rPr>
          <w:rFonts w:ascii="TH SarabunPSK" w:hAnsi="TH SarabunPSK" w:cs="TH SarabunPSK"/>
          <w:color w:val="000000"/>
          <w:spacing w:val="-6"/>
          <w:sz w:val="30"/>
          <w:szCs w:val="30"/>
          <w:cs/>
        </w:rPr>
        <w:t xml:space="preserve"> แ</w:t>
      </w:r>
      <w:r w:rsidR="003206BB" w:rsidRPr="00010AC4">
        <w:rPr>
          <w:rFonts w:ascii="TH SarabunPSK" w:hAnsi="TH SarabunPSK" w:cs="TH SarabunPSK"/>
          <w:color w:val="000000"/>
          <w:spacing w:val="-6"/>
          <w:sz w:val="30"/>
          <w:szCs w:val="30"/>
          <w:cs/>
        </w:rPr>
        <w:t>ละ</w:t>
      </w:r>
      <w:r w:rsidRPr="00010AC4">
        <w:rPr>
          <w:rFonts w:ascii="TH SarabunPSK" w:hAnsi="TH SarabunPSK" w:cs="TH SarabunPSK"/>
          <w:color w:val="000000"/>
          <w:spacing w:val="-6"/>
          <w:sz w:val="30"/>
          <w:szCs w:val="30"/>
          <w:cs/>
        </w:rPr>
        <w:t>วางแผนการ</w:t>
      </w:r>
      <w:r w:rsidR="003206BB" w:rsidRPr="00010AC4">
        <w:rPr>
          <w:rFonts w:ascii="TH SarabunPSK" w:hAnsi="TH SarabunPSK" w:cs="TH SarabunPSK"/>
          <w:color w:val="000000"/>
          <w:spacing w:val="-6"/>
          <w:sz w:val="30"/>
          <w:szCs w:val="30"/>
          <w:cs/>
        </w:rPr>
        <w:t>ปรับปรุงระบบการทำงานที่เหมาะสม</w:t>
      </w:r>
      <w:r w:rsidRPr="00010AC4">
        <w:rPr>
          <w:rFonts w:ascii="TH SarabunPSK" w:hAnsi="TH SarabunPSK" w:cs="TH SarabunPSK"/>
          <w:color w:val="000000"/>
          <w:spacing w:val="-6"/>
          <w:sz w:val="30"/>
          <w:szCs w:val="30"/>
          <w:cs/>
        </w:rPr>
        <w:t xml:space="preserve">อย่างน้อย </w:t>
      </w:r>
      <w:r w:rsidRPr="00010AC4">
        <w:rPr>
          <w:rFonts w:ascii="TH SarabunPSK" w:hAnsi="TH SarabunPSK" w:cs="TH SarabunPSK"/>
          <w:color w:val="000000"/>
          <w:spacing w:val="-6"/>
          <w:sz w:val="30"/>
          <w:szCs w:val="30"/>
        </w:rPr>
        <w:t xml:space="preserve">1 </w:t>
      </w:r>
      <w:r w:rsidR="003206BB" w:rsidRPr="00010AC4">
        <w:rPr>
          <w:rFonts w:ascii="TH SarabunPSK" w:hAnsi="TH SarabunPSK" w:cs="TH SarabunPSK"/>
          <w:color w:val="000000"/>
          <w:spacing w:val="-6"/>
          <w:sz w:val="30"/>
          <w:szCs w:val="30"/>
          <w:cs/>
        </w:rPr>
        <w:t>แผนปรับปรุง มีการมอบหมายผู้รับผิดชอบ</w:t>
      </w:r>
      <w:r w:rsidRPr="00010AC4">
        <w:rPr>
          <w:rFonts w:ascii="TH SarabunPSK" w:hAnsi="TH SarabunPSK" w:cs="TH SarabunPSK"/>
          <w:color w:val="000000"/>
          <w:spacing w:val="-6"/>
          <w:sz w:val="30"/>
          <w:szCs w:val="30"/>
          <w:cs/>
        </w:rPr>
        <w:t>ดำเนินการ ติดตาม</w:t>
      </w:r>
      <w:r w:rsidR="000051F5" w:rsidRPr="00010AC4">
        <w:rPr>
          <w:rFonts w:ascii="TH SarabunPSK" w:hAnsi="TH SarabunPSK" w:cs="TH SarabunPSK"/>
          <w:color w:val="000000"/>
          <w:spacing w:val="-6"/>
          <w:sz w:val="30"/>
          <w:szCs w:val="30"/>
          <w:cs/>
        </w:rPr>
        <w:t>และรายงาน</w:t>
      </w:r>
      <w:r w:rsidRPr="00010AC4">
        <w:rPr>
          <w:rFonts w:ascii="TH SarabunPSK" w:hAnsi="TH SarabunPSK" w:cs="TH SarabunPSK"/>
          <w:color w:val="000000"/>
          <w:spacing w:val="-6"/>
          <w:sz w:val="30"/>
          <w:szCs w:val="30"/>
          <w:cs/>
        </w:rPr>
        <w:t>ผลการดำเนินการ</w:t>
      </w:r>
      <w:r w:rsidR="000051F5" w:rsidRPr="00010AC4">
        <w:rPr>
          <w:rFonts w:ascii="TH SarabunPSK" w:hAnsi="TH SarabunPSK" w:cs="TH SarabunPSK"/>
          <w:color w:val="000000"/>
          <w:spacing w:val="-6"/>
          <w:sz w:val="30"/>
          <w:szCs w:val="30"/>
          <w:cs/>
        </w:rPr>
        <w:t>อย่างเป็นระบบ</w:t>
      </w:r>
      <w:r w:rsidRPr="00010AC4">
        <w:rPr>
          <w:rFonts w:ascii="TH SarabunPSK" w:hAnsi="TH SarabunPSK" w:cs="TH SarabunPSK"/>
          <w:color w:val="000000"/>
          <w:spacing w:val="-6"/>
          <w:sz w:val="30"/>
          <w:szCs w:val="30"/>
          <w:cs/>
        </w:rPr>
        <w:t xml:space="preserve">   </w:t>
      </w:r>
    </w:p>
    <w:p w14:paraId="04B54DFD" w14:textId="77777777" w:rsidR="008A4D16" w:rsidRPr="00010AC4" w:rsidRDefault="00402910" w:rsidP="00402910">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pacing w:val="-6"/>
          <w:sz w:val="30"/>
          <w:szCs w:val="30"/>
          <w:cs/>
        </w:rPr>
        <w:t>ปีงบประมาณ</w:t>
      </w:r>
      <w:r w:rsidRPr="00010AC4">
        <w:rPr>
          <w:rFonts w:ascii="TH SarabunPSK" w:hAnsi="TH SarabunPSK" w:cs="TH SarabunPSK"/>
          <w:b/>
          <w:bCs/>
          <w:color w:val="000000"/>
          <w:spacing w:val="-6"/>
          <w:sz w:val="30"/>
          <w:szCs w:val="30"/>
          <w:u w:val="single"/>
          <w:cs/>
        </w:rPr>
        <w:t xml:space="preserve"> </w:t>
      </w:r>
      <w:r w:rsidRPr="00010AC4">
        <w:rPr>
          <w:rFonts w:ascii="TH SarabunPSK" w:hAnsi="TH SarabunPSK" w:cs="TH SarabunPSK"/>
          <w:b/>
          <w:bCs/>
          <w:color w:val="000000"/>
          <w:sz w:val="30"/>
          <w:szCs w:val="30"/>
          <w:cs/>
        </w:rPr>
        <w:t xml:space="preserve">...................................     </w:t>
      </w:r>
      <w:r w:rsidR="008A4D16" w:rsidRPr="00010AC4">
        <w:rPr>
          <w:rFonts w:ascii="TH SarabunPSK" w:hAnsi="TH SarabunPSK" w:cs="TH SarabunPSK"/>
          <w:b/>
          <w:bCs/>
          <w:sz w:val="30"/>
          <w:szCs w:val="30"/>
          <w:cs/>
        </w:rPr>
        <w:t>ชื่อกลุ่มภารกิจ ....................................................................................................... สถาบัน</w:t>
      </w:r>
      <w:proofErr w:type="spellStart"/>
      <w:r w:rsidR="008A4D16" w:rsidRPr="00010AC4">
        <w:rPr>
          <w:rFonts w:ascii="TH SarabunPSK" w:hAnsi="TH SarabunPSK" w:cs="TH SarabunPSK"/>
          <w:b/>
          <w:bCs/>
          <w:sz w:val="30"/>
          <w:szCs w:val="30"/>
          <w:cs/>
        </w:rPr>
        <w:t>กัล</w:t>
      </w:r>
      <w:proofErr w:type="spellEnd"/>
      <w:r w:rsidR="008A4D16" w:rsidRPr="00010AC4">
        <w:rPr>
          <w:rFonts w:ascii="TH SarabunPSK" w:hAnsi="TH SarabunPSK" w:cs="TH SarabunPSK"/>
          <w:b/>
          <w:bCs/>
          <w:sz w:val="30"/>
          <w:szCs w:val="30"/>
          <w:cs/>
        </w:rPr>
        <w:t>ยาณ์ราชนครินทร์</w:t>
      </w:r>
    </w:p>
    <w:p w14:paraId="3A7D9616" w14:textId="77777777" w:rsidR="00AF523E" w:rsidRPr="00010AC4" w:rsidRDefault="00AF523E" w:rsidP="00AF523E">
      <w:pPr>
        <w:pStyle w:val="FootnoteText"/>
        <w:jc w:val="both"/>
        <w:rPr>
          <w:rFonts w:ascii="TH SarabunPSK" w:hAnsi="TH SarabunPSK" w:cs="TH SarabunPSK"/>
          <w:color w:val="000000"/>
          <w:spacing w:val="-6"/>
          <w:sz w:val="30"/>
          <w:szCs w:val="30"/>
          <w:cs/>
        </w:rPr>
      </w:pPr>
    </w:p>
    <w:tbl>
      <w:tblPr>
        <w:tblW w:w="1559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3119"/>
        <w:gridCol w:w="1275"/>
        <w:gridCol w:w="2410"/>
        <w:gridCol w:w="3686"/>
        <w:gridCol w:w="1559"/>
      </w:tblGrid>
      <w:tr w:rsidR="00992AB4" w:rsidRPr="00010AC4" w14:paraId="14215931" w14:textId="77777777" w:rsidTr="00861C85">
        <w:tc>
          <w:tcPr>
            <w:tcW w:w="3544" w:type="dxa"/>
          </w:tcPr>
          <w:p w14:paraId="7EF3A627" w14:textId="77777777" w:rsidR="00992AB4" w:rsidRPr="00010AC4" w:rsidRDefault="00992AB4" w:rsidP="001D252C">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ความต้องการ/ความคาดหวัง</w:t>
            </w:r>
            <w:r w:rsidR="008A4D16" w:rsidRPr="00010AC4">
              <w:rPr>
                <w:rFonts w:ascii="TH SarabunPSK" w:hAnsi="TH SarabunPSK" w:cs="TH SarabunPSK"/>
                <w:b/>
                <w:bCs/>
                <w:color w:val="000000"/>
                <w:sz w:val="30"/>
                <w:szCs w:val="30"/>
                <w:cs/>
              </w:rPr>
              <w:br/>
            </w:r>
            <w:r w:rsidR="00946B9A" w:rsidRPr="00010AC4">
              <w:rPr>
                <w:rFonts w:ascii="TH SarabunPSK" w:hAnsi="TH SarabunPSK" w:cs="TH SarabunPSK"/>
                <w:b/>
                <w:bCs/>
                <w:color w:val="000000"/>
                <w:sz w:val="30"/>
                <w:szCs w:val="30"/>
                <w:cs/>
              </w:rPr>
              <w:t>ที่</w:t>
            </w:r>
            <w:r w:rsidR="008A4D16" w:rsidRPr="00010AC4">
              <w:rPr>
                <w:rFonts w:ascii="TH SarabunPSK" w:hAnsi="TH SarabunPSK" w:cs="TH SarabunPSK"/>
                <w:b/>
                <w:bCs/>
                <w:color w:val="000000"/>
                <w:sz w:val="30"/>
                <w:szCs w:val="30"/>
                <w:cs/>
              </w:rPr>
              <w:t>กลุ่มภารกิจ</w:t>
            </w:r>
            <w:r w:rsidRPr="00010AC4">
              <w:rPr>
                <w:rFonts w:ascii="TH SarabunPSK" w:hAnsi="TH SarabunPSK" w:cs="TH SarabunPSK"/>
                <w:b/>
                <w:bCs/>
                <w:color w:val="000000"/>
                <w:sz w:val="30"/>
                <w:szCs w:val="30"/>
                <w:cs/>
              </w:rPr>
              <w:t>นำมาทบทวน</w:t>
            </w:r>
            <w:r w:rsidR="00946B9A" w:rsidRPr="00010AC4">
              <w:rPr>
                <w:rFonts w:ascii="TH SarabunPSK" w:hAnsi="TH SarabunPSK" w:cs="TH SarabunPSK"/>
                <w:b/>
                <w:bCs/>
                <w:color w:val="000000"/>
                <w:sz w:val="30"/>
                <w:szCs w:val="30"/>
                <w:cs/>
              </w:rPr>
              <w:br/>
            </w:r>
            <w:r w:rsidRPr="00010AC4">
              <w:rPr>
                <w:rFonts w:ascii="TH SarabunPSK" w:hAnsi="TH SarabunPSK" w:cs="TH SarabunPSK"/>
                <w:b/>
                <w:bCs/>
                <w:color w:val="000000"/>
                <w:sz w:val="30"/>
                <w:szCs w:val="30"/>
                <w:cs/>
              </w:rPr>
              <w:t xml:space="preserve">เพื่อตอบสนองตามข้อกำหนด </w:t>
            </w:r>
            <w:r w:rsidRPr="00010AC4">
              <w:rPr>
                <w:rFonts w:ascii="TH SarabunPSK" w:hAnsi="TH SarabunPSK" w:cs="TH SarabunPSK"/>
                <w:b/>
                <w:bCs/>
                <w:color w:val="000000"/>
                <w:sz w:val="30"/>
                <w:szCs w:val="30"/>
              </w:rPr>
              <w:t>ISO/</w:t>
            </w:r>
            <w:r w:rsidR="006F5BB7" w:rsidRPr="00010AC4">
              <w:rPr>
                <w:rFonts w:ascii="TH SarabunPSK" w:hAnsi="TH SarabunPSK" w:cs="TH SarabunPSK"/>
                <w:b/>
                <w:bCs/>
                <w:color w:val="000000"/>
                <w:sz w:val="30"/>
                <w:szCs w:val="30"/>
              </w:rPr>
              <w:t xml:space="preserve"> </w:t>
            </w:r>
            <w:r w:rsidRPr="00010AC4">
              <w:rPr>
                <w:rFonts w:ascii="TH SarabunPSK" w:hAnsi="TH SarabunPSK" w:cs="TH SarabunPSK"/>
                <w:b/>
                <w:bCs/>
                <w:color w:val="000000"/>
                <w:sz w:val="30"/>
                <w:szCs w:val="30"/>
              </w:rPr>
              <w:t>HA</w:t>
            </w:r>
          </w:p>
        </w:tc>
        <w:tc>
          <w:tcPr>
            <w:tcW w:w="3119" w:type="dxa"/>
          </w:tcPr>
          <w:p w14:paraId="643A100A" w14:textId="77777777" w:rsidR="00992AB4" w:rsidRPr="00010AC4" w:rsidRDefault="00992AB4" w:rsidP="009E0F58">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แผนปรับปรุง</w:t>
            </w:r>
          </w:p>
          <w:p w14:paraId="228642CD" w14:textId="77777777" w:rsidR="00861C85" w:rsidRPr="00010AC4" w:rsidRDefault="00992AB4" w:rsidP="00946B9A">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(ระบุรายละเอียด</w:t>
            </w:r>
            <w:r w:rsidR="00946B9A" w:rsidRPr="00010AC4">
              <w:rPr>
                <w:rFonts w:ascii="TH SarabunPSK" w:hAnsi="TH SarabunPSK" w:cs="TH SarabunPSK"/>
                <w:b/>
                <w:bCs/>
                <w:color w:val="000000"/>
                <w:sz w:val="30"/>
                <w:szCs w:val="30"/>
                <w:cs/>
              </w:rPr>
              <w:t>/</w:t>
            </w:r>
          </w:p>
          <w:p w14:paraId="13BD6CEB" w14:textId="77777777" w:rsidR="00992AB4" w:rsidRPr="00010AC4" w:rsidRDefault="00946B9A" w:rsidP="00946B9A">
            <w:pPr>
              <w:pStyle w:val="FootnoteText"/>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กิจกรรม</w:t>
            </w:r>
            <w:r w:rsidR="00992AB4" w:rsidRPr="00010AC4">
              <w:rPr>
                <w:rFonts w:ascii="TH SarabunPSK" w:hAnsi="TH SarabunPSK" w:cs="TH SarabunPSK"/>
                <w:b/>
                <w:bCs/>
                <w:color w:val="000000"/>
                <w:sz w:val="30"/>
                <w:szCs w:val="30"/>
                <w:cs/>
              </w:rPr>
              <w:t>ดำเนินการ)</w:t>
            </w:r>
          </w:p>
        </w:tc>
        <w:tc>
          <w:tcPr>
            <w:tcW w:w="1275" w:type="dxa"/>
          </w:tcPr>
          <w:p w14:paraId="650840EC" w14:textId="77777777" w:rsidR="00992AB4" w:rsidRPr="00010AC4" w:rsidRDefault="00992AB4" w:rsidP="009E0F58">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ระยะเวลาดำเนินการ</w:t>
            </w:r>
            <w:r w:rsidRPr="00010AC4">
              <w:rPr>
                <w:rFonts w:ascii="TH SarabunPSK" w:hAnsi="TH SarabunPSK" w:cs="TH SarabunPSK"/>
                <w:b/>
                <w:bCs/>
                <w:color w:val="000000"/>
                <w:sz w:val="30"/>
                <w:szCs w:val="30"/>
              </w:rPr>
              <w:t xml:space="preserve">/ </w:t>
            </w:r>
          </w:p>
          <w:p w14:paraId="08AF7781" w14:textId="77777777" w:rsidR="00992AB4" w:rsidRPr="00010AC4" w:rsidRDefault="00992AB4" w:rsidP="009E0F58">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งบประมาณ</w:t>
            </w:r>
          </w:p>
        </w:tc>
        <w:tc>
          <w:tcPr>
            <w:tcW w:w="2410" w:type="dxa"/>
          </w:tcPr>
          <w:p w14:paraId="4E883434" w14:textId="77777777" w:rsidR="00992AB4" w:rsidRPr="00010AC4" w:rsidRDefault="00992AB4" w:rsidP="009E0F58">
            <w:pPr>
              <w:pStyle w:val="FootnoteText"/>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cs/>
              </w:rPr>
              <w:t>ตัวชี้วัดของแผนปรับปรุง</w:t>
            </w:r>
            <w:r w:rsidRPr="00010AC4">
              <w:rPr>
                <w:rFonts w:ascii="TH SarabunPSK" w:hAnsi="TH SarabunPSK" w:cs="TH SarabunPSK"/>
                <w:b/>
                <w:bCs/>
                <w:color w:val="000000"/>
                <w:sz w:val="30"/>
                <w:szCs w:val="30"/>
                <w:cs/>
              </w:rPr>
              <w:br/>
            </w:r>
            <w:r w:rsidRPr="00010AC4">
              <w:rPr>
                <w:rFonts w:ascii="TH SarabunPSK" w:hAnsi="TH SarabunPSK" w:cs="TH SarabunPSK"/>
                <w:color w:val="000000"/>
                <w:sz w:val="30"/>
                <w:szCs w:val="30"/>
                <w:cs/>
              </w:rPr>
              <w:t>(เพื่อใช้ในการติดตามความสำเร็จของแผนปรับปรุง)</w:t>
            </w:r>
          </w:p>
        </w:tc>
        <w:tc>
          <w:tcPr>
            <w:tcW w:w="3686" w:type="dxa"/>
          </w:tcPr>
          <w:p w14:paraId="5A478C66" w14:textId="77777777" w:rsidR="006F5BB7" w:rsidRPr="00010AC4" w:rsidRDefault="006F5BB7" w:rsidP="009E0F58">
            <w:pPr>
              <w:pStyle w:val="FootnoteText"/>
              <w:jc w:val="center"/>
              <w:rPr>
                <w:rFonts w:ascii="TH SarabunPSK" w:hAnsi="TH SarabunPSK" w:cs="TH SarabunPSK"/>
                <w:b/>
                <w:bCs/>
                <w:color w:val="000000"/>
                <w:sz w:val="30"/>
                <w:szCs w:val="30"/>
              </w:rPr>
            </w:pPr>
          </w:p>
          <w:p w14:paraId="05E21946" w14:textId="77777777" w:rsidR="00992AB4" w:rsidRPr="00010AC4" w:rsidRDefault="00992AB4" w:rsidP="009E0F58">
            <w:pPr>
              <w:pStyle w:val="FootnoteText"/>
              <w:jc w:val="center"/>
              <w:rPr>
                <w:rFonts w:ascii="TH SarabunPSK" w:hAnsi="TH SarabunPSK" w:cs="TH SarabunPSK"/>
                <w:b/>
                <w:bCs/>
                <w:sz w:val="30"/>
                <w:szCs w:val="30"/>
                <w:cs/>
              </w:rPr>
            </w:pPr>
            <w:r w:rsidRPr="00010AC4">
              <w:rPr>
                <w:rFonts w:ascii="TH SarabunPSK" w:hAnsi="TH SarabunPSK" w:cs="TH SarabunPSK"/>
                <w:b/>
                <w:bCs/>
                <w:color w:val="000000"/>
                <w:sz w:val="30"/>
                <w:szCs w:val="30"/>
                <w:cs/>
              </w:rPr>
              <w:t>ผลการดำเนินการตามแผนปรับปรุง</w:t>
            </w:r>
          </w:p>
        </w:tc>
        <w:tc>
          <w:tcPr>
            <w:tcW w:w="1559" w:type="dxa"/>
          </w:tcPr>
          <w:p w14:paraId="4DF03B57" w14:textId="77777777" w:rsidR="00992AB4" w:rsidRPr="00010AC4" w:rsidRDefault="00992AB4" w:rsidP="009E0F58">
            <w:pPr>
              <w:pStyle w:val="FootnoteText"/>
              <w:jc w:val="center"/>
              <w:rPr>
                <w:rFonts w:ascii="TH SarabunPSK" w:hAnsi="TH SarabunPSK" w:cs="TH SarabunPSK"/>
                <w:b/>
                <w:bCs/>
                <w:color w:val="000000"/>
                <w:sz w:val="30"/>
                <w:szCs w:val="30"/>
                <w:cs/>
              </w:rPr>
            </w:pPr>
            <w:r w:rsidRPr="00010AC4">
              <w:rPr>
                <w:rFonts w:ascii="TH SarabunPSK" w:hAnsi="TH SarabunPSK" w:cs="TH SarabunPSK"/>
                <w:b/>
                <w:bCs/>
                <w:sz w:val="30"/>
                <w:szCs w:val="30"/>
                <w:cs/>
              </w:rPr>
              <w:t>กลุ่มงาน/ฝ่าย</w:t>
            </w:r>
            <w:r w:rsidR="008A4D16" w:rsidRPr="00010AC4">
              <w:rPr>
                <w:rFonts w:ascii="TH SarabunPSK" w:hAnsi="TH SarabunPSK" w:cs="TH SarabunPSK"/>
                <w:b/>
                <w:bCs/>
                <w:sz w:val="30"/>
                <w:szCs w:val="30"/>
                <w:cs/>
              </w:rPr>
              <w:br/>
            </w:r>
            <w:r w:rsidRPr="00010AC4">
              <w:rPr>
                <w:rFonts w:ascii="TH SarabunPSK" w:hAnsi="TH SarabunPSK" w:cs="TH SarabunPSK"/>
                <w:b/>
                <w:bCs/>
                <w:sz w:val="30"/>
                <w:szCs w:val="30"/>
                <w:cs/>
              </w:rPr>
              <w:t>ที่รับผิดชอบ</w:t>
            </w:r>
          </w:p>
        </w:tc>
      </w:tr>
      <w:tr w:rsidR="00992AB4" w:rsidRPr="00010AC4" w14:paraId="4D1C110E" w14:textId="77777777" w:rsidTr="00861C85">
        <w:trPr>
          <w:trHeight w:val="2710"/>
        </w:trPr>
        <w:tc>
          <w:tcPr>
            <w:tcW w:w="3544" w:type="dxa"/>
          </w:tcPr>
          <w:p w14:paraId="5E676572" w14:textId="77777777" w:rsidR="00992AB4" w:rsidRPr="00010AC4" w:rsidRDefault="00992AB4" w:rsidP="009E0F58">
            <w:pPr>
              <w:pStyle w:val="FootnoteText"/>
              <w:rPr>
                <w:rFonts w:ascii="TH SarabunPSK" w:hAnsi="TH SarabunPSK" w:cs="TH SarabunPSK"/>
                <w:b/>
                <w:bCs/>
                <w:color w:val="000000"/>
                <w:sz w:val="30"/>
                <w:szCs w:val="30"/>
              </w:rPr>
            </w:pPr>
          </w:p>
          <w:p w14:paraId="3FABAC8B" w14:textId="77777777" w:rsidR="00992AB4" w:rsidRPr="00F94651" w:rsidRDefault="00992AB4" w:rsidP="00992AB4">
            <w:pPr>
              <w:pStyle w:val="FootnoteText"/>
              <w:rPr>
                <w:rFonts w:ascii="TH SarabunPSK" w:hAnsi="TH SarabunPSK" w:cs="TH SarabunPSK"/>
                <w:b/>
                <w:bCs/>
                <w:color w:val="000000"/>
                <w:sz w:val="30"/>
                <w:szCs w:val="30"/>
              </w:rPr>
            </w:pPr>
          </w:p>
          <w:p w14:paraId="38071A14" w14:textId="77777777" w:rsidR="00992AB4" w:rsidRPr="00010AC4" w:rsidRDefault="00992AB4" w:rsidP="00992AB4">
            <w:pPr>
              <w:pStyle w:val="FootnoteText"/>
              <w:rPr>
                <w:rFonts w:ascii="TH SarabunPSK" w:hAnsi="TH SarabunPSK" w:cs="TH SarabunPSK"/>
                <w:b/>
                <w:bCs/>
                <w:i/>
                <w:iCs/>
                <w:color w:val="000000"/>
                <w:sz w:val="30"/>
                <w:szCs w:val="30"/>
              </w:rPr>
            </w:pPr>
          </w:p>
          <w:p w14:paraId="038032FB" w14:textId="77777777" w:rsidR="00992AB4" w:rsidRPr="00010AC4" w:rsidRDefault="00992AB4" w:rsidP="00992AB4">
            <w:pPr>
              <w:pStyle w:val="FootnoteText"/>
              <w:rPr>
                <w:rFonts w:ascii="TH SarabunPSK" w:hAnsi="TH SarabunPSK" w:cs="TH SarabunPSK"/>
                <w:b/>
                <w:bCs/>
                <w:i/>
                <w:iCs/>
                <w:color w:val="000000"/>
                <w:sz w:val="30"/>
                <w:szCs w:val="30"/>
              </w:rPr>
            </w:pPr>
          </w:p>
          <w:p w14:paraId="6830861F" w14:textId="77777777" w:rsidR="00992AB4" w:rsidRPr="00010AC4" w:rsidRDefault="00992AB4" w:rsidP="00992AB4">
            <w:pPr>
              <w:pStyle w:val="FootnoteText"/>
              <w:rPr>
                <w:rFonts w:ascii="TH SarabunPSK" w:hAnsi="TH SarabunPSK" w:cs="TH SarabunPSK"/>
                <w:b/>
                <w:bCs/>
                <w:i/>
                <w:iCs/>
                <w:color w:val="000000"/>
                <w:sz w:val="30"/>
                <w:szCs w:val="30"/>
              </w:rPr>
            </w:pPr>
          </w:p>
          <w:p w14:paraId="28964348" w14:textId="77777777" w:rsidR="00992AB4" w:rsidRPr="00010AC4" w:rsidRDefault="00992AB4" w:rsidP="00992AB4">
            <w:pPr>
              <w:pStyle w:val="FootnoteText"/>
              <w:rPr>
                <w:rFonts w:ascii="TH SarabunPSK" w:hAnsi="TH SarabunPSK" w:cs="TH SarabunPSK"/>
                <w:b/>
                <w:bCs/>
                <w:i/>
                <w:iCs/>
                <w:color w:val="000000"/>
                <w:sz w:val="30"/>
                <w:szCs w:val="30"/>
              </w:rPr>
            </w:pPr>
          </w:p>
          <w:p w14:paraId="279FE9D7" w14:textId="77777777" w:rsidR="00992AB4" w:rsidRPr="00010AC4" w:rsidRDefault="00992AB4" w:rsidP="009E0F58">
            <w:pPr>
              <w:pStyle w:val="FootnoteText"/>
              <w:rPr>
                <w:rFonts w:ascii="TH SarabunPSK" w:hAnsi="TH SarabunPSK" w:cs="TH SarabunPSK"/>
                <w:b/>
                <w:bCs/>
                <w:color w:val="000000"/>
                <w:sz w:val="30"/>
                <w:szCs w:val="30"/>
              </w:rPr>
            </w:pPr>
          </w:p>
        </w:tc>
        <w:tc>
          <w:tcPr>
            <w:tcW w:w="3119" w:type="dxa"/>
          </w:tcPr>
          <w:p w14:paraId="3CDA97ED" w14:textId="77777777" w:rsidR="00992AB4" w:rsidRPr="00010AC4" w:rsidRDefault="00992AB4" w:rsidP="009E0F58">
            <w:pPr>
              <w:pStyle w:val="FootnoteText"/>
              <w:rPr>
                <w:rFonts w:ascii="TH SarabunPSK" w:hAnsi="TH SarabunPSK" w:cs="TH SarabunPSK"/>
                <w:b/>
                <w:bCs/>
                <w:color w:val="000000"/>
                <w:sz w:val="30"/>
                <w:szCs w:val="30"/>
              </w:rPr>
            </w:pPr>
          </w:p>
        </w:tc>
        <w:tc>
          <w:tcPr>
            <w:tcW w:w="1275" w:type="dxa"/>
          </w:tcPr>
          <w:p w14:paraId="29032921" w14:textId="77777777" w:rsidR="00992AB4" w:rsidRPr="00010AC4" w:rsidRDefault="00992AB4" w:rsidP="009E0F58">
            <w:pPr>
              <w:pStyle w:val="FootnoteText"/>
              <w:rPr>
                <w:rFonts w:ascii="TH SarabunPSK" w:hAnsi="TH SarabunPSK" w:cs="TH SarabunPSK"/>
                <w:b/>
                <w:bCs/>
                <w:color w:val="000000"/>
                <w:sz w:val="30"/>
                <w:szCs w:val="30"/>
              </w:rPr>
            </w:pPr>
          </w:p>
        </w:tc>
        <w:tc>
          <w:tcPr>
            <w:tcW w:w="2410" w:type="dxa"/>
          </w:tcPr>
          <w:p w14:paraId="794D9C25" w14:textId="77777777" w:rsidR="00992AB4" w:rsidRPr="00010AC4" w:rsidRDefault="00992AB4" w:rsidP="009E0F58">
            <w:pPr>
              <w:pStyle w:val="FootnoteText"/>
              <w:rPr>
                <w:rFonts w:ascii="TH SarabunPSK" w:hAnsi="TH SarabunPSK" w:cs="TH SarabunPSK"/>
                <w:b/>
                <w:bCs/>
                <w:color w:val="000000"/>
                <w:sz w:val="30"/>
                <w:szCs w:val="30"/>
              </w:rPr>
            </w:pPr>
          </w:p>
        </w:tc>
        <w:tc>
          <w:tcPr>
            <w:tcW w:w="3686" w:type="dxa"/>
          </w:tcPr>
          <w:p w14:paraId="316C2A62" w14:textId="77777777" w:rsidR="00992AB4" w:rsidRPr="00010AC4" w:rsidRDefault="00992AB4" w:rsidP="00992AB4">
            <w:pPr>
              <w:pStyle w:val="FootnoteText"/>
              <w:rPr>
                <w:rFonts w:ascii="TH SarabunPSK" w:hAnsi="TH SarabunPSK" w:cs="TH SarabunPSK"/>
                <w:b/>
                <w:bCs/>
                <w:color w:val="000000"/>
                <w:sz w:val="30"/>
                <w:szCs w:val="30"/>
              </w:rPr>
            </w:pPr>
            <w:r w:rsidRPr="00010AC4">
              <w:rPr>
                <w:rFonts w:ascii="TH SarabunPSK" w:hAnsi="TH SarabunPSK" w:cs="TH SarabunPSK"/>
                <w:color w:val="000000"/>
                <w:sz w:val="30"/>
                <w:szCs w:val="30"/>
              </w:rPr>
              <w:t xml:space="preserve">* </w:t>
            </w:r>
            <w:r w:rsidRPr="00010AC4">
              <w:rPr>
                <w:rFonts w:ascii="TH SarabunPSK" w:hAnsi="TH SarabunPSK" w:cs="TH SarabunPSK"/>
                <w:color w:val="000000"/>
                <w:sz w:val="30"/>
                <w:szCs w:val="30"/>
                <w:cs/>
              </w:rPr>
              <w:t>โปรดแนบเอกสาร หลักฐานแสดงผล</w:t>
            </w:r>
            <w:r w:rsidR="00946B9A"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การดำเนินการ</w:t>
            </w:r>
            <w:r w:rsidR="00946B9A" w:rsidRPr="00010AC4">
              <w:rPr>
                <w:rFonts w:ascii="TH SarabunPSK" w:hAnsi="TH SarabunPSK" w:cs="TH SarabunPSK"/>
                <w:color w:val="000000"/>
                <w:sz w:val="30"/>
                <w:szCs w:val="30"/>
                <w:cs/>
              </w:rPr>
              <w:t xml:space="preserve"> </w:t>
            </w:r>
            <w:r w:rsidRPr="00010AC4">
              <w:rPr>
                <w:rFonts w:ascii="TH SarabunPSK" w:hAnsi="TH SarabunPSK" w:cs="TH SarabunPSK"/>
                <w:color w:val="000000"/>
                <w:sz w:val="30"/>
                <w:szCs w:val="30"/>
                <w:cs/>
              </w:rPr>
              <w:t xml:space="preserve">ได้แก่  </w:t>
            </w:r>
            <w:r w:rsidRPr="00010AC4">
              <w:rPr>
                <w:rFonts w:ascii="TH SarabunPSK" w:hAnsi="TH SarabunPSK" w:cs="TH SarabunPSK"/>
                <w:color w:val="000000"/>
                <w:sz w:val="30"/>
                <w:szCs w:val="30"/>
                <w:cs/>
              </w:rPr>
              <w:br/>
              <w:t>- รายงานการประชุมติดตามแผนปรับปรุง</w:t>
            </w:r>
            <w:r w:rsidR="00946B9A"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โดยทีม</w:t>
            </w:r>
            <w:r w:rsidR="001D252C" w:rsidRPr="00010AC4">
              <w:rPr>
                <w:rFonts w:ascii="TH SarabunPSK" w:hAnsi="TH SarabunPSK" w:cs="TH SarabunPSK"/>
                <w:color w:val="000000"/>
                <w:sz w:val="30"/>
                <w:szCs w:val="30"/>
                <w:cs/>
              </w:rPr>
              <w:t>ที่ได้รับมอบหมาย/ผู้บริหาร</w:t>
            </w:r>
            <w:r w:rsidRPr="00010AC4">
              <w:rPr>
                <w:rFonts w:ascii="TH SarabunPSK" w:hAnsi="TH SarabunPSK" w:cs="TH SarabunPSK"/>
                <w:b/>
                <w:bCs/>
                <w:color w:val="000000"/>
                <w:sz w:val="30"/>
                <w:szCs w:val="30"/>
              </w:rPr>
              <w:br/>
            </w:r>
            <w:r w:rsidRPr="00010AC4">
              <w:rPr>
                <w:rFonts w:ascii="TH SarabunPSK" w:hAnsi="TH SarabunPSK" w:cs="TH SarabunPSK"/>
                <w:color w:val="000000"/>
                <w:sz w:val="30"/>
                <w:szCs w:val="30"/>
                <w:cs/>
              </w:rPr>
              <w:t>- งบประมาณที่ใช้ในการดำเนินการ (ถ้ามี)</w:t>
            </w:r>
          </w:p>
          <w:p w14:paraId="1DA2BDA8" w14:textId="77777777" w:rsidR="00946B9A" w:rsidRPr="00010AC4" w:rsidRDefault="001D252C" w:rsidP="00992AB4">
            <w:pPr>
              <w:pStyle w:val="FootnoteText"/>
              <w:rPr>
                <w:rFonts w:ascii="TH SarabunPSK" w:hAnsi="TH SarabunPSK" w:cs="TH SarabunPSK"/>
                <w:color w:val="000000"/>
                <w:sz w:val="30"/>
                <w:szCs w:val="30"/>
                <w:cs/>
              </w:rPr>
            </w:pPr>
            <w:r w:rsidRPr="00010AC4">
              <w:rPr>
                <w:rFonts w:ascii="TH SarabunPSK" w:hAnsi="TH SarabunPSK" w:cs="TH SarabunPSK"/>
                <w:color w:val="000000"/>
                <w:sz w:val="30"/>
                <w:szCs w:val="30"/>
                <w:cs/>
              </w:rPr>
              <w:t xml:space="preserve">- ภาพถ่ายกิจกรรม </w:t>
            </w:r>
            <w:r w:rsidR="008932CB" w:rsidRPr="00010AC4">
              <w:rPr>
                <w:rFonts w:ascii="TH SarabunPSK" w:hAnsi="TH SarabunPSK" w:cs="TH SarabunPSK"/>
                <w:color w:val="000000"/>
                <w:sz w:val="30"/>
                <w:szCs w:val="30"/>
                <w:cs/>
              </w:rPr>
              <w:t>แสดงผลผลิตหรือ</w:t>
            </w:r>
            <w:r w:rsidR="008932CB" w:rsidRPr="00010AC4">
              <w:rPr>
                <w:rFonts w:ascii="TH SarabunPSK" w:hAnsi="TH SarabunPSK" w:cs="TH SarabunPSK"/>
                <w:color w:val="000000"/>
                <w:sz w:val="30"/>
                <w:szCs w:val="30"/>
                <w:cs/>
              </w:rPr>
              <w:br/>
              <w:t xml:space="preserve">  </w:t>
            </w:r>
            <w:r w:rsidRPr="00010AC4">
              <w:rPr>
                <w:rFonts w:ascii="TH SarabunPSK" w:hAnsi="TH SarabunPSK" w:cs="TH SarabunPSK"/>
                <w:color w:val="000000"/>
                <w:sz w:val="30"/>
                <w:szCs w:val="30"/>
                <w:cs/>
              </w:rPr>
              <w:t>ขั้นตอนบริการ</w:t>
            </w:r>
            <w:r w:rsidR="008932CB" w:rsidRPr="00010AC4">
              <w:rPr>
                <w:rFonts w:ascii="TH SarabunPSK" w:hAnsi="TH SarabunPSK" w:cs="TH SarabunPSK"/>
                <w:color w:val="000000"/>
                <w:sz w:val="30"/>
                <w:szCs w:val="30"/>
                <w:cs/>
              </w:rPr>
              <w:t>แ</w:t>
            </w:r>
            <w:r w:rsidRPr="00010AC4">
              <w:rPr>
                <w:rFonts w:ascii="TH SarabunPSK" w:hAnsi="TH SarabunPSK" w:cs="TH SarabunPSK"/>
                <w:color w:val="000000"/>
                <w:sz w:val="30"/>
                <w:szCs w:val="30"/>
                <w:cs/>
              </w:rPr>
              <w:t>บบใหม่</w:t>
            </w:r>
            <w:r w:rsidR="00992AB4" w:rsidRPr="00010AC4">
              <w:rPr>
                <w:rFonts w:ascii="TH SarabunPSK" w:hAnsi="TH SarabunPSK" w:cs="TH SarabunPSK"/>
                <w:color w:val="000000"/>
                <w:sz w:val="30"/>
                <w:szCs w:val="30"/>
                <w:cs/>
              </w:rPr>
              <w:t xml:space="preserve"> </w:t>
            </w:r>
            <w:r w:rsidR="008932CB" w:rsidRPr="00010AC4">
              <w:rPr>
                <w:rFonts w:ascii="TH SarabunPSK" w:hAnsi="TH SarabunPSK" w:cs="TH SarabunPSK"/>
                <w:color w:val="000000"/>
                <w:sz w:val="30"/>
                <w:szCs w:val="30"/>
                <w:cs/>
              </w:rPr>
              <w:t xml:space="preserve">นวัตกรรม </w:t>
            </w:r>
            <w:r w:rsidRPr="00010AC4">
              <w:rPr>
                <w:rFonts w:ascii="TH SarabunPSK" w:hAnsi="TH SarabunPSK" w:cs="TH SarabunPSK"/>
                <w:color w:val="000000"/>
                <w:sz w:val="30"/>
                <w:szCs w:val="30"/>
                <w:cs/>
              </w:rPr>
              <w:t>ฯลฯ</w:t>
            </w:r>
          </w:p>
          <w:p w14:paraId="07529786" w14:textId="77777777" w:rsidR="00992AB4" w:rsidRPr="00010AC4" w:rsidRDefault="00946B9A" w:rsidP="00946B9A">
            <w:pPr>
              <w:pStyle w:val="FootnoteText"/>
              <w:rPr>
                <w:rFonts w:ascii="TH SarabunPSK" w:hAnsi="TH SarabunPSK" w:cs="TH SarabunPSK"/>
                <w:b/>
                <w:bCs/>
                <w:color w:val="000000"/>
                <w:sz w:val="30"/>
                <w:szCs w:val="30"/>
              </w:rPr>
            </w:pPr>
            <w:r w:rsidRPr="00010AC4">
              <w:rPr>
                <w:rFonts w:ascii="TH SarabunPSK" w:hAnsi="TH SarabunPSK" w:cs="TH SarabunPSK"/>
                <w:color w:val="000000"/>
                <w:sz w:val="30"/>
                <w:szCs w:val="30"/>
                <w:cs/>
              </w:rPr>
              <w:t>- ผลการสำรวจความพึงพอใจ-ไม่พึงพอใจ</w:t>
            </w:r>
            <w:r w:rsidRPr="00010AC4">
              <w:rPr>
                <w:rFonts w:ascii="TH SarabunPSK" w:hAnsi="TH SarabunPSK" w:cs="TH SarabunPSK"/>
                <w:color w:val="000000"/>
                <w:sz w:val="30"/>
                <w:szCs w:val="30"/>
                <w:cs/>
              </w:rPr>
              <w:br/>
              <w:t xml:space="preserve">  ภายหลังดำเนินการตามแผนปรับปรุง</w:t>
            </w:r>
          </w:p>
        </w:tc>
        <w:tc>
          <w:tcPr>
            <w:tcW w:w="1559" w:type="dxa"/>
          </w:tcPr>
          <w:p w14:paraId="068B99B8" w14:textId="77777777" w:rsidR="00992AB4" w:rsidRPr="00010AC4" w:rsidRDefault="00992AB4" w:rsidP="009E0F58">
            <w:pPr>
              <w:pStyle w:val="FootnoteText"/>
              <w:rPr>
                <w:rFonts w:ascii="TH SarabunPSK" w:hAnsi="TH SarabunPSK" w:cs="TH SarabunPSK"/>
                <w:b/>
                <w:bCs/>
                <w:color w:val="000000"/>
                <w:sz w:val="30"/>
                <w:szCs w:val="30"/>
              </w:rPr>
            </w:pPr>
          </w:p>
          <w:p w14:paraId="3494D780" w14:textId="77777777" w:rsidR="00992AB4" w:rsidRPr="00010AC4" w:rsidRDefault="00992AB4" w:rsidP="009E0F58">
            <w:pPr>
              <w:pStyle w:val="FootnoteText"/>
              <w:rPr>
                <w:rFonts w:ascii="TH SarabunPSK" w:hAnsi="TH SarabunPSK" w:cs="TH SarabunPSK"/>
                <w:b/>
                <w:bCs/>
                <w:color w:val="000000"/>
                <w:sz w:val="30"/>
                <w:szCs w:val="30"/>
                <w:cs/>
              </w:rPr>
            </w:pPr>
          </w:p>
        </w:tc>
      </w:tr>
    </w:tbl>
    <w:p w14:paraId="48C731D5" w14:textId="77777777" w:rsidR="008A4D16" w:rsidRPr="00010AC4" w:rsidRDefault="008A4D16" w:rsidP="00F61947">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ชื่อ-สกุล ผู้รายงานข้อมูล ............................................................................................................ ตำแหน่ง...........................................................</w:t>
      </w:r>
    </w:p>
    <w:p w14:paraId="1CCF99DD" w14:textId="77777777" w:rsidR="008A4D16" w:rsidRPr="00010AC4" w:rsidRDefault="008A4D16" w:rsidP="00F61947">
      <w:pPr>
        <w:pStyle w:val="FootnoteText"/>
        <w:tabs>
          <w:tab w:val="left" w:pos="5653"/>
        </w:tabs>
        <w:jc w:val="center"/>
        <w:rPr>
          <w:rFonts w:ascii="TH SarabunPSK" w:hAnsi="TH SarabunPSK" w:cs="TH SarabunPSK"/>
          <w:b/>
          <w:bCs/>
          <w:color w:val="000000"/>
          <w:sz w:val="30"/>
          <w:szCs w:val="30"/>
          <w:cs/>
        </w:rPr>
      </w:pPr>
      <w:r w:rsidRPr="00010AC4">
        <w:rPr>
          <w:rFonts w:ascii="TH SarabunPSK" w:hAnsi="TH SarabunPSK" w:cs="TH SarabunPSK"/>
          <w:b/>
          <w:bCs/>
          <w:color w:val="000000"/>
          <w:sz w:val="30"/>
          <w:szCs w:val="30"/>
        </w:rPr>
        <w:t xml:space="preserve">E-mail : </w:t>
      </w:r>
      <w:r w:rsidRPr="00010AC4">
        <w:rPr>
          <w:rFonts w:ascii="TH SarabunPSK" w:hAnsi="TH SarabunPSK" w:cs="TH SarabunPSK"/>
          <w:b/>
          <w:bCs/>
          <w:color w:val="000000"/>
          <w:sz w:val="30"/>
          <w:szCs w:val="30"/>
          <w:cs/>
        </w:rPr>
        <w:t>.................................................................................................................................... โทรศัพท์หน่วยงาน............................................</w:t>
      </w:r>
    </w:p>
    <w:p w14:paraId="634E72D3" w14:textId="77777777" w:rsidR="003B2199" w:rsidRPr="00010AC4" w:rsidRDefault="008A4D16" w:rsidP="00F61947">
      <w:pPr>
        <w:pStyle w:val="FootnoteText"/>
        <w:jc w:val="center"/>
        <w:rPr>
          <w:rFonts w:ascii="TH SarabunPSK" w:hAnsi="TH SarabunPSK" w:cs="TH SarabunPSK"/>
          <w:b/>
          <w:bCs/>
          <w:color w:val="000000"/>
          <w:sz w:val="30"/>
          <w:szCs w:val="30"/>
        </w:rPr>
      </w:pPr>
      <w:r w:rsidRPr="00010AC4">
        <w:rPr>
          <w:rFonts w:ascii="TH SarabunPSK" w:hAnsi="TH SarabunPSK" w:cs="TH SarabunPSK"/>
          <w:b/>
          <w:bCs/>
          <w:color w:val="000000"/>
          <w:sz w:val="30"/>
          <w:szCs w:val="30"/>
          <w:cs/>
        </w:rPr>
        <w:t>หัวหน้ากลุ่มภารกิจ(ลงนามรับรอง)............................................................................................. วัน/เดือน/ปี ที่รายงาน......................................</w:t>
      </w:r>
    </w:p>
    <w:p w14:paraId="5397E3B0" w14:textId="77777777" w:rsidR="004C2E6F" w:rsidRPr="00010AC4" w:rsidRDefault="004C2E6F" w:rsidP="00F61947">
      <w:pPr>
        <w:pStyle w:val="FootnoteText"/>
        <w:jc w:val="center"/>
        <w:rPr>
          <w:rFonts w:ascii="TH SarabunPSK" w:hAnsi="TH SarabunPSK" w:cs="TH SarabunPSK"/>
          <w:b/>
          <w:bCs/>
          <w:color w:val="000000"/>
          <w:sz w:val="30"/>
          <w:szCs w:val="30"/>
        </w:rPr>
        <w:sectPr w:rsidR="004C2E6F" w:rsidRPr="00010AC4" w:rsidSect="00010AC4">
          <w:pgSz w:w="16838" w:h="11906" w:orient="landscape" w:code="9"/>
          <w:pgMar w:top="1418" w:right="1276" w:bottom="1134" w:left="1247" w:header="720" w:footer="488" w:gutter="0"/>
          <w:cols w:space="720"/>
          <w:docGrid w:linePitch="381"/>
        </w:sectPr>
      </w:pPr>
    </w:p>
    <w:p w14:paraId="0506CB61" w14:textId="77777777" w:rsidR="00BF46B7" w:rsidRPr="00010AC4" w:rsidRDefault="004C2E6F" w:rsidP="00A95711">
      <w:pPr>
        <w:rPr>
          <w:rFonts w:ascii="TH SarabunPSK" w:eastAsia="Times New Roman" w:hAnsi="TH SarabunPSK" w:cs="TH SarabunPSK"/>
          <w:color w:val="0000FF"/>
          <w:sz w:val="30"/>
          <w:szCs w:val="30"/>
        </w:rPr>
      </w:pPr>
      <w:r w:rsidRPr="00010AC4">
        <w:rPr>
          <w:rFonts w:ascii="TH SarabunPSK" w:eastAsia="Times New Roman" w:hAnsi="TH SarabunPSK" w:cs="TH SarabunPSK"/>
          <w:b/>
          <w:bCs/>
          <w:color w:val="0000FF"/>
          <w:sz w:val="30"/>
          <w:szCs w:val="30"/>
          <w:u w:val="single"/>
          <w:cs/>
        </w:rPr>
        <w:lastRenderedPageBreak/>
        <w:t>คำชี้แจง :</w:t>
      </w:r>
      <w:r w:rsidRPr="00010AC4">
        <w:rPr>
          <w:rFonts w:ascii="TH SarabunPSK" w:eastAsia="Times New Roman" w:hAnsi="TH SarabunPSK" w:cs="TH SarabunPSK"/>
          <w:b/>
          <w:bCs/>
          <w:color w:val="0000FF"/>
          <w:sz w:val="30"/>
          <w:szCs w:val="30"/>
          <w:cs/>
        </w:rPr>
        <w:t xml:space="preserve"> กพร.กรมสุขภาพจิต กำหนดให้</w:t>
      </w:r>
      <w:r w:rsidR="00BF46B7" w:rsidRPr="00010AC4">
        <w:rPr>
          <w:rFonts w:ascii="TH SarabunPSK" w:eastAsia="Times New Roman" w:hAnsi="TH SarabunPSK" w:cs="TH SarabunPSK"/>
          <w:b/>
          <w:bCs/>
          <w:color w:val="0000FF"/>
          <w:sz w:val="30"/>
          <w:szCs w:val="30"/>
          <w:u w:val="single"/>
          <w:cs/>
        </w:rPr>
        <w:t>สถาบัน/</w:t>
      </w:r>
      <w:r w:rsidRPr="00010AC4">
        <w:rPr>
          <w:rFonts w:ascii="TH SarabunPSK" w:eastAsia="Times New Roman" w:hAnsi="TH SarabunPSK" w:cs="TH SarabunPSK"/>
          <w:b/>
          <w:bCs/>
          <w:color w:val="0000FF"/>
          <w:sz w:val="30"/>
          <w:szCs w:val="30"/>
          <w:u w:val="single"/>
          <w:cs/>
        </w:rPr>
        <w:t>โรงพยาบาลในสังกัด</w:t>
      </w:r>
      <w:r w:rsidRPr="00010AC4">
        <w:rPr>
          <w:rFonts w:ascii="TH SarabunPSK" w:eastAsia="Times New Roman" w:hAnsi="TH SarabunPSK" w:cs="TH SarabunPSK"/>
          <w:color w:val="0000FF"/>
          <w:sz w:val="30"/>
          <w:szCs w:val="30"/>
          <w:cs/>
        </w:rPr>
        <w:t xml:space="preserve"> </w:t>
      </w:r>
      <w:r w:rsidRPr="00010AC4">
        <w:rPr>
          <w:rFonts w:ascii="TH SarabunPSK" w:eastAsia="Times New Roman" w:hAnsi="TH SarabunPSK" w:cs="TH SarabunPSK"/>
          <w:b/>
          <w:bCs/>
          <w:color w:val="0000FF"/>
          <w:sz w:val="30"/>
          <w:szCs w:val="30"/>
          <w:u w:val="single"/>
          <w:cs/>
        </w:rPr>
        <w:t>ประเมินความพึงพอใจ-ไม่พึงพอใจ</w:t>
      </w:r>
      <w:r w:rsidR="00BF46B7" w:rsidRPr="00010AC4">
        <w:rPr>
          <w:rFonts w:ascii="TH SarabunPSK" w:eastAsia="Times New Roman" w:hAnsi="TH SarabunPSK" w:cs="TH SarabunPSK"/>
          <w:b/>
          <w:bCs/>
          <w:color w:val="0000FF"/>
          <w:sz w:val="30"/>
          <w:szCs w:val="30"/>
          <w:u w:val="single"/>
          <w:cs/>
        </w:rPr>
        <w:br/>
      </w:r>
      <w:r w:rsidR="00BF46B7" w:rsidRPr="00010AC4">
        <w:rPr>
          <w:rFonts w:ascii="TH SarabunPSK" w:eastAsia="Times New Roman" w:hAnsi="TH SarabunPSK" w:cs="TH SarabunPSK"/>
          <w:b/>
          <w:bCs/>
          <w:color w:val="0000FF"/>
          <w:sz w:val="30"/>
          <w:szCs w:val="30"/>
          <w:cs/>
        </w:rPr>
        <w:t xml:space="preserve">            </w:t>
      </w:r>
      <w:r w:rsidR="004D6458" w:rsidRPr="00010AC4">
        <w:rPr>
          <w:rFonts w:ascii="TH SarabunPSK" w:eastAsia="Times New Roman" w:hAnsi="TH SarabunPSK" w:cs="TH SarabunPSK"/>
          <w:b/>
          <w:bCs/>
          <w:color w:val="0000FF"/>
          <w:sz w:val="30"/>
          <w:szCs w:val="30"/>
          <w:cs/>
        </w:rPr>
        <w:t xml:space="preserve"> </w:t>
      </w:r>
      <w:r w:rsidR="00BF46B7" w:rsidRPr="00010AC4">
        <w:rPr>
          <w:rFonts w:ascii="TH SarabunPSK" w:eastAsia="Times New Roman" w:hAnsi="TH SarabunPSK" w:cs="TH SarabunPSK"/>
          <w:b/>
          <w:bCs/>
          <w:color w:val="0000FF"/>
          <w:sz w:val="30"/>
          <w:szCs w:val="30"/>
          <w:cs/>
        </w:rPr>
        <w:t xml:space="preserve">  </w:t>
      </w:r>
      <w:r w:rsidRPr="00010AC4">
        <w:rPr>
          <w:rFonts w:ascii="TH SarabunPSK" w:eastAsia="Times New Roman" w:hAnsi="TH SarabunPSK" w:cs="TH SarabunPSK"/>
          <w:b/>
          <w:bCs/>
          <w:color w:val="0000FF"/>
          <w:sz w:val="30"/>
          <w:szCs w:val="30"/>
          <w:u w:val="single"/>
          <w:cs/>
        </w:rPr>
        <w:t xml:space="preserve">ของผู้รับบริการผู้ป่วยนอกและผู้ป่วยใน </w:t>
      </w:r>
      <w:r w:rsidR="004D6458" w:rsidRPr="00010AC4">
        <w:rPr>
          <w:rFonts w:ascii="TH SarabunPSK" w:eastAsia="Times New Roman" w:hAnsi="TH SarabunPSK" w:cs="TH SarabunPSK"/>
          <w:b/>
          <w:bCs/>
          <w:color w:val="0000FF"/>
          <w:sz w:val="30"/>
          <w:szCs w:val="30"/>
          <w:u w:val="single"/>
          <w:cs/>
        </w:rPr>
        <w:t>โดย</w:t>
      </w:r>
      <w:r w:rsidRPr="00010AC4">
        <w:rPr>
          <w:rFonts w:ascii="TH SarabunPSK" w:eastAsia="Times New Roman" w:hAnsi="TH SarabunPSK" w:cs="TH SarabunPSK"/>
          <w:b/>
          <w:bCs/>
          <w:color w:val="0000FF"/>
          <w:sz w:val="30"/>
          <w:szCs w:val="30"/>
          <w:u w:val="single"/>
          <w:cs/>
        </w:rPr>
        <w:t>กำหนด</w:t>
      </w:r>
      <w:r w:rsidR="007A5416" w:rsidRPr="00010AC4">
        <w:rPr>
          <w:rFonts w:ascii="TH SarabunPSK" w:eastAsia="Times New Roman" w:hAnsi="TH SarabunPSK" w:cs="TH SarabunPSK"/>
          <w:b/>
          <w:bCs/>
          <w:color w:val="0000FF"/>
          <w:sz w:val="30"/>
          <w:szCs w:val="30"/>
          <w:u w:val="single"/>
          <w:cs/>
        </w:rPr>
        <w:t>องค์</w:t>
      </w:r>
      <w:r w:rsidR="00BF46B7" w:rsidRPr="00010AC4">
        <w:rPr>
          <w:rFonts w:ascii="TH SarabunPSK" w:eastAsia="Times New Roman" w:hAnsi="TH SarabunPSK" w:cs="TH SarabunPSK"/>
          <w:b/>
          <w:bCs/>
          <w:color w:val="0000FF"/>
          <w:sz w:val="30"/>
          <w:szCs w:val="30"/>
          <w:u w:val="single"/>
          <w:cs/>
        </w:rPr>
        <w:t>ประกอบสำคัญไว้แล้ว</w:t>
      </w:r>
      <w:r w:rsidR="00BF46B7" w:rsidRPr="00010AC4">
        <w:rPr>
          <w:rFonts w:ascii="TH SarabunPSK" w:eastAsia="Times New Roman" w:hAnsi="TH SarabunPSK" w:cs="TH SarabunPSK"/>
          <w:color w:val="0000FF"/>
          <w:sz w:val="30"/>
          <w:szCs w:val="30"/>
          <w:cs/>
        </w:rPr>
        <w:t xml:space="preserve"> ดังนี้</w:t>
      </w:r>
    </w:p>
    <w:p w14:paraId="70B5060D" w14:textId="77777777" w:rsidR="00BF46B7" w:rsidRPr="00010AC4" w:rsidRDefault="004C2E6F" w:rsidP="00A95711">
      <w:pPr>
        <w:ind w:left="993" w:hanging="426"/>
        <w:rPr>
          <w:rFonts w:ascii="TH SarabunPSK" w:eastAsia="Times New Roman" w:hAnsi="TH SarabunPSK" w:cs="TH SarabunPSK"/>
          <w:color w:val="0000FF"/>
          <w:sz w:val="30"/>
          <w:szCs w:val="30"/>
        </w:rPr>
      </w:pPr>
      <w:r w:rsidRPr="00010AC4">
        <w:rPr>
          <w:rFonts w:ascii="TH SarabunPSK" w:eastAsia="Times New Roman" w:hAnsi="TH SarabunPSK" w:cs="TH SarabunPSK"/>
          <w:color w:val="0000FF"/>
          <w:sz w:val="30"/>
          <w:szCs w:val="30"/>
          <w:cs/>
        </w:rPr>
        <w:t>1) คำนวณ</w:t>
      </w:r>
      <w:r w:rsidR="00BF46B7" w:rsidRPr="00010AC4">
        <w:rPr>
          <w:rFonts w:ascii="TH SarabunPSK" w:eastAsia="Times New Roman" w:hAnsi="TH SarabunPSK" w:cs="TH SarabunPSK"/>
          <w:color w:val="0000FF"/>
          <w:sz w:val="30"/>
          <w:szCs w:val="30"/>
          <w:cs/>
        </w:rPr>
        <w:t>จำนวน</w:t>
      </w:r>
      <w:r w:rsidRPr="00010AC4">
        <w:rPr>
          <w:rFonts w:ascii="TH SarabunPSK" w:eastAsia="Times New Roman" w:hAnsi="TH SarabunPSK" w:cs="TH SarabunPSK"/>
          <w:color w:val="0000FF"/>
          <w:sz w:val="30"/>
          <w:szCs w:val="30"/>
          <w:cs/>
        </w:rPr>
        <w:t>ตัวอย่าง</w:t>
      </w:r>
      <w:r w:rsidR="00BF46B7" w:rsidRPr="00010AC4">
        <w:rPr>
          <w:rFonts w:ascii="TH SarabunPSK" w:eastAsia="Times New Roman" w:hAnsi="TH SarabunPSK" w:cs="TH SarabunPSK"/>
          <w:color w:val="0000FF"/>
          <w:sz w:val="30"/>
          <w:szCs w:val="30"/>
          <w:cs/>
        </w:rPr>
        <w:t xml:space="preserve">ที่จะเก็บข้อมูล  </w:t>
      </w:r>
      <w:r w:rsidRPr="00010AC4">
        <w:rPr>
          <w:rFonts w:ascii="TH SarabunPSK" w:eastAsia="Times New Roman" w:hAnsi="TH SarabunPSK" w:cs="TH SarabunPSK"/>
          <w:color w:val="0000FF"/>
          <w:sz w:val="30"/>
          <w:szCs w:val="30"/>
          <w:cs/>
        </w:rPr>
        <w:t xml:space="preserve">ให้ใช้สูตร </w:t>
      </w:r>
      <w:r w:rsidRPr="00010AC4">
        <w:rPr>
          <w:rFonts w:ascii="TH SarabunPSK" w:eastAsia="Times New Roman" w:hAnsi="TH SarabunPSK" w:cs="TH SarabunPSK"/>
          <w:color w:val="0000FF"/>
          <w:sz w:val="30"/>
          <w:szCs w:val="30"/>
        </w:rPr>
        <w:t>Taro Yamane</w:t>
      </w:r>
      <w:r w:rsidRPr="00010AC4">
        <w:rPr>
          <w:rFonts w:ascii="TH SarabunPSK" w:eastAsia="Times New Roman" w:hAnsi="TH SarabunPSK" w:cs="TH SarabunPSK"/>
          <w:color w:val="0000FF"/>
          <w:sz w:val="30"/>
          <w:szCs w:val="30"/>
          <w:cs/>
        </w:rPr>
        <w:t xml:space="preserve"> (</w:t>
      </w:r>
      <w:r w:rsidRPr="00010AC4">
        <w:rPr>
          <w:rFonts w:ascii="TH SarabunPSK" w:eastAsia="Times New Roman" w:hAnsi="TH SarabunPSK" w:cs="TH SarabunPSK"/>
          <w:color w:val="0000FF"/>
          <w:sz w:val="30"/>
          <w:szCs w:val="30"/>
        </w:rPr>
        <w:t>e</w:t>
      </w:r>
      <w:r w:rsidRPr="00010AC4">
        <w:rPr>
          <w:rFonts w:ascii="TH SarabunPSK" w:eastAsia="Times New Roman" w:hAnsi="TH SarabunPSK" w:cs="TH SarabunPSK"/>
          <w:color w:val="0000FF"/>
          <w:sz w:val="30"/>
          <w:szCs w:val="30"/>
          <w:cs/>
        </w:rPr>
        <w:t xml:space="preserve"> = 0.05)</w:t>
      </w:r>
    </w:p>
    <w:p w14:paraId="6BB61B4E" w14:textId="77777777" w:rsidR="00BF46B7" w:rsidRPr="00010AC4" w:rsidRDefault="004C2E6F" w:rsidP="00A95711">
      <w:pPr>
        <w:ind w:left="993" w:hanging="426"/>
        <w:rPr>
          <w:rFonts w:ascii="TH SarabunPSK" w:eastAsia="Times New Roman" w:hAnsi="TH SarabunPSK" w:cs="TH SarabunPSK"/>
          <w:color w:val="0000FF"/>
          <w:sz w:val="30"/>
          <w:szCs w:val="30"/>
          <w:cs/>
        </w:rPr>
      </w:pPr>
      <w:r w:rsidRPr="00010AC4">
        <w:rPr>
          <w:rFonts w:ascii="TH SarabunPSK" w:eastAsia="Times New Roman" w:hAnsi="TH SarabunPSK" w:cs="TH SarabunPSK"/>
          <w:color w:val="0000FF"/>
          <w:sz w:val="30"/>
          <w:szCs w:val="30"/>
          <w:cs/>
        </w:rPr>
        <w:t>2) แบบประเมิน</w:t>
      </w:r>
      <w:r w:rsidR="00527413" w:rsidRPr="00010AC4">
        <w:rPr>
          <w:rFonts w:ascii="TH SarabunPSK" w:eastAsia="Times New Roman" w:hAnsi="TH SarabunPSK" w:cs="TH SarabunPSK"/>
          <w:color w:val="0000FF"/>
          <w:sz w:val="30"/>
          <w:szCs w:val="30"/>
          <w:cs/>
        </w:rPr>
        <w:t>ความพึงพอใจ-ไม่พึงพอใจ</w:t>
      </w:r>
      <w:r w:rsidR="00800605" w:rsidRPr="00010AC4">
        <w:rPr>
          <w:rFonts w:ascii="TH SarabunPSK" w:eastAsia="Times New Roman" w:hAnsi="TH SarabunPSK" w:cs="TH SarabunPSK"/>
          <w:color w:val="0000FF"/>
          <w:sz w:val="30"/>
          <w:szCs w:val="30"/>
          <w:cs/>
        </w:rPr>
        <w:t>ของผู้ป่วยนอกฯ</w:t>
      </w:r>
      <w:r w:rsidR="00BF46B7" w:rsidRPr="00010AC4">
        <w:rPr>
          <w:rFonts w:ascii="TH SarabunPSK" w:eastAsia="Times New Roman" w:hAnsi="TH SarabunPSK" w:cs="TH SarabunPSK"/>
          <w:color w:val="0000FF"/>
          <w:sz w:val="30"/>
          <w:szCs w:val="30"/>
          <w:cs/>
        </w:rPr>
        <w:t xml:space="preserve"> สำหรับ</w:t>
      </w:r>
      <w:r w:rsidR="00BF46B7" w:rsidRPr="00010AC4">
        <w:rPr>
          <w:rFonts w:ascii="TH SarabunPSK" w:eastAsia="SimSun" w:hAnsi="TH SarabunPSK" w:cs="TH SarabunPSK"/>
          <w:color w:val="0000FF"/>
          <w:sz w:val="30"/>
          <w:szCs w:val="30"/>
          <w:cs/>
        </w:rPr>
        <w:t>สถาบัน/โรงพยาบาล</w:t>
      </w:r>
      <w:r w:rsidR="00800605" w:rsidRPr="00010AC4">
        <w:rPr>
          <w:rFonts w:ascii="TH SarabunPSK" w:eastAsia="Times New Roman" w:hAnsi="TH SarabunPSK" w:cs="TH SarabunPSK"/>
          <w:color w:val="0000FF"/>
          <w:sz w:val="30"/>
          <w:szCs w:val="30"/>
        </w:rPr>
        <w:t xml:space="preserve">   </w:t>
      </w:r>
    </w:p>
    <w:p w14:paraId="44425F78" w14:textId="77777777" w:rsidR="00BF46B7" w:rsidRPr="00010AC4" w:rsidRDefault="00BF46B7" w:rsidP="00A95711">
      <w:pPr>
        <w:ind w:left="993" w:hanging="426"/>
        <w:rPr>
          <w:rFonts w:ascii="TH SarabunPSK" w:eastAsia="Times New Roman" w:hAnsi="TH SarabunPSK" w:cs="TH SarabunPSK"/>
          <w:color w:val="0000FF"/>
          <w:sz w:val="30"/>
          <w:szCs w:val="30"/>
        </w:rPr>
      </w:pPr>
      <w:r w:rsidRPr="00010AC4">
        <w:rPr>
          <w:rFonts w:ascii="TH SarabunPSK" w:eastAsia="Times New Roman" w:hAnsi="TH SarabunPSK" w:cs="TH SarabunPSK"/>
          <w:color w:val="0000FF"/>
          <w:sz w:val="30"/>
          <w:szCs w:val="30"/>
        </w:rPr>
        <w:t xml:space="preserve">3) </w:t>
      </w:r>
      <w:r w:rsidRPr="00010AC4">
        <w:rPr>
          <w:rFonts w:ascii="TH SarabunPSK" w:eastAsia="Times New Roman" w:hAnsi="TH SarabunPSK" w:cs="TH SarabunPSK"/>
          <w:color w:val="0000FF"/>
          <w:sz w:val="30"/>
          <w:szCs w:val="30"/>
          <w:cs/>
        </w:rPr>
        <w:t>โปรแกรมประมวลผลการประเมินความพึงพอใจ-ไม่พึงพอใจ สำหรับ</w:t>
      </w:r>
      <w:r w:rsidRPr="00010AC4">
        <w:rPr>
          <w:rFonts w:ascii="TH SarabunPSK" w:eastAsia="SimSun" w:hAnsi="TH SarabunPSK" w:cs="TH SarabunPSK"/>
          <w:color w:val="0000FF"/>
          <w:sz w:val="30"/>
          <w:szCs w:val="30"/>
          <w:cs/>
        </w:rPr>
        <w:t>สถาบัน/โรงพยาบาล</w:t>
      </w:r>
    </w:p>
    <w:p w14:paraId="41555A3B" w14:textId="77777777" w:rsidR="00A95711" w:rsidRPr="00010AC4" w:rsidRDefault="00D24A4B" w:rsidP="00A95711">
      <w:pPr>
        <w:ind w:firstLine="567"/>
        <w:rPr>
          <w:rFonts w:ascii="TH SarabunPSK" w:eastAsia="Times New Roman" w:hAnsi="TH SarabunPSK" w:cs="TH SarabunPSK"/>
          <w:b/>
          <w:bCs/>
          <w:color w:val="0000FF"/>
          <w:sz w:val="30"/>
          <w:szCs w:val="30"/>
          <w:u w:val="single"/>
        </w:rPr>
      </w:pPr>
      <w:r w:rsidRPr="00010AC4">
        <w:rPr>
          <w:rFonts w:ascii="TH SarabunPSK" w:eastAsia="Times New Roman" w:hAnsi="TH SarabunPSK" w:cs="TH SarabunPSK"/>
          <w:color w:val="0000FF"/>
          <w:sz w:val="30"/>
          <w:szCs w:val="30"/>
        </w:rPr>
        <w:t xml:space="preserve">4) </w:t>
      </w:r>
      <w:r w:rsidRPr="00010AC4">
        <w:rPr>
          <w:rFonts w:ascii="TH SarabunPSK" w:eastAsia="Times New Roman" w:hAnsi="TH SarabunPSK" w:cs="TH SarabunPSK"/>
          <w:b/>
          <w:bCs/>
          <w:color w:val="0000FF"/>
          <w:sz w:val="30"/>
          <w:szCs w:val="30"/>
          <w:cs/>
        </w:rPr>
        <w:t>ส่งรายงานให้</w:t>
      </w:r>
      <w:r w:rsidR="00610882" w:rsidRPr="00010AC4">
        <w:rPr>
          <w:rFonts w:ascii="TH SarabunPSK" w:eastAsia="Times New Roman" w:hAnsi="TH SarabunPSK" w:cs="TH SarabunPSK"/>
          <w:b/>
          <w:bCs/>
          <w:color w:val="0000FF"/>
          <w:sz w:val="30"/>
          <w:szCs w:val="30"/>
          <w:cs/>
        </w:rPr>
        <w:t xml:space="preserve"> กพร</w:t>
      </w:r>
      <w:r w:rsidR="00610882" w:rsidRPr="00010AC4">
        <w:rPr>
          <w:rFonts w:ascii="TH SarabunPSK" w:eastAsia="Times New Roman" w:hAnsi="TH SarabunPSK" w:cs="TH SarabunPSK"/>
          <w:b/>
          <w:bCs/>
          <w:color w:val="0000FF"/>
          <w:sz w:val="30"/>
          <w:szCs w:val="30"/>
        </w:rPr>
        <w:t>.</w:t>
      </w:r>
      <w:r w:rsidRPr="00010AC4">
        <w:rPr>
          <w:rFonts w:ascii="TH SarabunPSK" w:eastAsia="Times New Roman" w:hAnsi="TH SarabunPSK" w:cs="TH SarabunPSK"/>
          <w:b/>
          <w:bCs/>
          <w:color w:val="0000FF"/>
          <w:sz w:val="30"/>
          <w:szCs w:val="30"/>
          <w:cs/>
        </w:rPr>
        <w:t xml:space="preserve">กรมสุขภาพจิต </w:t>
      </w:r>
      <w:r w:rsidR="00610882" w:rsidRPr="00010AC4">
        <w:rPr>
          <w:rFonts w:ascii="TH SarabunPSK" w:eastAsia="Times New Roman" w:hAnsi="TH SarabunPSK" w:cs="TH SarabunPSK"/>
          <w:b/>
          <w:bCs/>
          <w:color w:val="0000FF"/>
          <w:sz w:val="30"/>
          <w:szCs w:val="30"/>
          <w:u w:val="single"/>
          <w:cs/>
        </w:rPr>
        <w:t>ภายใน</w:t>
      </w:r>
      <w:r w:rsidRPr="00010AC4">
        <w:rPr>
          <w:rFonts w:ascii="TH SarabunPSK" w:eastAsia="Times New Roman" w:hAnsi="TH SarabunPSK" w:cs="TH SarabunPSK"/>
          <w:b/>
          <w:bCs/>
          <w:color w:val="0000FF"/>
          <w:sz w:val="30"/>
          <w:szCs w:val="30"/>
          <w:u w:val="single"/>
          <w:cs/>
        </w:rPr>
        <w:t>เมษายน</w:t>
      </w:r>
      <w:r w:rsidR="00610882" w:rsidRPr="00010AC4">
        <w:rPr>
          <w:rFonts w:ascii="TH SarabunPSK" w:eastAsia="Times New Roman" w:hAnsi="TH SarabunPSK" w:cs="TH SarabunPSK"/>
          <w:b/>
          <w:bCs/>
          <w:color w:val="0000FF"/>
          <w:sz w:val="30"/>
          <w:szCs w:val="30"/>
          <w:u w:val="single"/>
          <w:cs/>
        </w:rPr>
        <w:t>-กรกฎาคม</w:t>
      </w:r>
      <w:r w:rsidRPr="00010AC4">
        <w:rPr>
          <w:rFonts w:ascii="TH SarabunPSK" w:eastAsia="Times New Roman" w:hAnsi="TH SarabunPSK" w:cs="TH SarabunPSK"/>
          <w:b/>
          <w:bCs/>
          <w:color w:val="0000FF"/>
          <w:sz w:val="30"/>
          <w:szCs w:val="30"/>
          <w:u w:val="single"/>
          <w:cs/>
        </w:rPr>
        <w:t xml:space="preserve"> 256</w:t>
      </w:r>
      <w:r w:rsidR="004E4886">
        <w:rPr>
          <w:rFonts w:ascii="TH SarabunPSK" w:eastAsia="Times New Roman" w:hAnsi="TH SarabunPSK" w:cs="TH SarabunPSK" w:hint="cs"/>
          <w:b/>
          <w:bCs/>
          <w:color w:val="0000FF"/>
          <w:sz w:val="30"/>
          <w:szCs w:val="30"/>
          <w:u w:val="single"/>
          <w:cs/>
        </w:rPr>
        <w:t>5</w:t>
      </w:r>
      <w:r w:rsidR="00A95711" w:rsidRPr="00010AC4">
        <w:rPr>
          <w:rFonts w:ascii="TH SarabunPSK" w:eastAsia="Times New Roman" w:hAnsi="TH SarabunPSK" w:cs="TH SarabunPSK"/>
          <w:b/>
          <w:bCs/>
          <w:color w:val="0000FF"/>
          <w:sz w:val="30"/>
          <w:szCs w:val="30"/>
          <w:u w:val="single"/>
        </w:rPr>
        <w:t>/E-mail</w:t>
      </w:r>
      <w:r w:rsidR="004E4886">
        <w:rPr>
          <w:rFonts w:ascii="TH SarabunPSK" w:eastAsia="Times New Roman" w:hAnsi="TH SarabunPSK" w:cs="TH SarabunPSK"/>
          <w:b/>
          <w:bCs/>
          <w:color w:val="0000FF"/>
          <w:sz w:val="30"/>
          <w:szCs w:val="30"/>
          <w:u w:val="single"/>
        </w:rPr>
        <w:t xml:space="preserve"> </w:t>
      </w:r>
      <w:r w:rsidR="00A95711" w:rsidRPr="00010AC4">
        <w:rPr>
          <w:rFonts w:ascii="TH SarabunPSK" w:eastAsia="Times New Roman" w:hAnsi="TH SarabunPSK" w:cs="TH SarabunPSK"/>
          <w:b/>
          <w:bCs/>
          <w:color w:val="0000FF"/>
          <w:sz w:val="30"/>
          <w:szCs w:val="30"/>
          <w:u w:val="single"/>
        </w:rPr>
        <w:t>: opdc41.dmh@gmail.com</w:t>
      </w:r>
      <w:r w:rsidR="00DE7D36" w:rsidRPr="00010AC4">
        <w:rPr>
          <w:rFonts w:ascii="TH SarabunPSK" w:eastAsia="Times New Roman" w:hAnsi="TH SarabunPSK" w:cs="TH SarabunPSK"/>
          <w:b/>
          <w:bCs/>
          <w:color w:val="0000FF"/>
          <w:sz w:val="30"/>
          <w:szCs w:val="30"/>
          <w:u w:val="single"/>
          <w:cs/>
        </w:rPr>
        <w:t xml:space="preserve"> </w:t>
      </w:r>
    </w:p>
    <w:p w14:paraId="027368E5" w14:textId="77777777" w:rsidR="00DE7D36" w:rsidRPr="00010AC4" w:rsidRDefault="00DE7D36" w:rsidP="006F5122">
      <w:pPr>
        <w:rPr>
          <w:rFonts w:ascii="TH SarabunPSK" w:eastAsia="Times New Roman" w:hAnsi="TH SarabunPSK" w:cs="TH SarabunPSK"/>
          <w:b/>
          <w:bCs/>
          <w:color w:val="0000FF"/>
          <w:sz w:val="30"/>
          <w:szCs w:val="30"/>
          <w:u w:val="single"/>
          <w:cs/>
        </w:rPr>
      </w:pPr>
      <w:r w:rsidRPr="00010AC4">
        <w:rPr>
          <w:rFonts w:ascii="TH SarabunPSK" w:eastAsia="Times New Roman" w:hAnsi="TH SarabunPSK" w:cs="TH SarabunPSK"/>
          <w:b/>
          <w:bCs/>
          <w:color w:val="0000FF"/>
          <w:sz w:val="30"/>
          <w:szCs w:val="30"/>
          <w:u w:val="single"/>
          <w:cs/>
        </w:rPr>
        <w:t>องค์ประกอบที่ 1</w:t>
      </w:r>
    </w:p>
    <w:p w14:paraId="208BDC68" w14:textId="77777777" w:rsidR="00245034" w:rsidRPr="00010AC4" w:rsidRDefault="00245034" w:rsidP="00245034">
      <w:pPr>
        <w:pBdr>
          <w:top w:val="single" w:sz="4" w:space="1" w:color="auto"/>
          <w:left w:val="single" w:sz="4" w:space="4" w:color="auto"/>
          <w:bottom w:val="single" w:sz="4" w:space="1" w:color="auto"/>
          <w:right w:val="single" w:sz="4" w:space="4" w:color="auto"/>
        </w:pBdr>
        <w:tabs>
          <w:tab w:val="left" w:pos="2340"/>
        </w:tabs>
        <w:jc w:val="center"/>
        <w:rPr>
          <w:rFonts w:ascii="TH SarabunPSK" w:hAnsi="TH SarabunPSK" w:cs="TH SarabunPSK"/>
          <w:b/>
          <w:bCs/>
          <w:color w:val="0033CC"/>
          <w:sz w:val="30"/>
          <w:szCs w:val="30"/>
        </w:rPr>
      </w:pPr>
      <w:r w:rsidRPr="00010AC4">
        <w:rPr>
          <w:rFonts w:ascii="TH SarabunPSK" w:hAnsi="TH SarabunPSK" w:cs="TH SarabunPSK"/>
          <w:b/>
          <w:bCs/>
          <w:color w:val="0033CC"/>
          <w:sz w:val="30"/>
          <w:szCs w:val="30"/>
          <w:cs/>
        </w:rPr>
        <w:t xml:space="preserve">การคำนวณขนาดตัวอย่างที่จะเก็บข้อมูล ด้วยวิธีของ </w:t>
      </w:r>
      <w:r w:rsidRPr="00010AC4">
        <w:rPr>
          <w:rFonts w:ascii="TH SarabunPSK" w:hAnsi="TH SarabunPSK" w:cs="TH SarabunPSK"/>
          <w:b/>
          <w:bCs/>
          <w:color w:val="0033CC"/>
          <w:sz w:val="30"/>
          <w:szCs w:val="30"/>
        </w:rPr>
        <w:t>Taro Yamane</w:t>
      </w:r>
    </w:p>
    <w:p w14:paraId="309332A3" w14:textId="2020FBB2" w:rsidR="00245034" w:rsidRPr="00010AC4" w:rsidRDefault="00E93A87" w:rsidP="00245034">
      <w:pPr>
        <w:pStyle w:val="FootnoteText"/>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33CC"/>
          <w:w w:val="90"/>
          <w:sz w:val="30"/>
          <w:szCs w:val="30"/>
          <w:u w:val="single"/>
        </w:rPr>
      </w:pPr>
      <w:r w:rsidRPr="00010AC4">
        <w:rPr>
          <w:rFonts w:ascii="TH SarabunPSK" w:hAnsi="TH SarabunPSK" w:cs="TH SarabunPSK"/>
          <w:b/>
          <w:bCs/>
          <w:noProof/>
          <w:color w:val="0033CC"/>
          <w:sz w:val="30"/>
          <w:szCs w:val="30"/>
        </w:rPr>
        <mc:AlternateContent>
          <mc:Choice Requires="wps">
            <w:drawing>
              <wp:anchor distT="0" distB="0" distL="114300" distR="114300" simplePos="0" relativeHeight="251659264" behindDoc="0" locked="0" layoutInCell="1" allowOverlap="1" wp14:anchorId="7D99D9A1" wp14:editId="40F8B412">
                <wp:simplePos x="0" y="0"/>
                <wp:positionH relativeFrom="column">
                  <wp:posOffset>3044190</wp:posOffset>
                </wp:positionH>
                <wp:positionV relativeFrom="paragraph">
                  <wp:posOffset>204470</wp:posOffset>
                </wp:positionV>
                <wp:extent cx="457200" cy="0"/>
                <wp:effectExtent l="10795" t="5715" r="8255" b="13335"/>
                <wp:wrapNone/>
                <wp:docPr id="2" name="Line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line w14:anchorId="53795070" id="Line 14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9.7pt,16.1pt" to="275.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"/>
            </w:pict>
          </mc:Fallback>
        </mc:AlternateContent>
      </w:r>
      <w:r w:rsidR="00245034" w:rsidRPr="00010AC4">
        <w:rPr>
          <w:rFonts w:ascii="TH SarabunPSK" w:hAnsi="TH SarabunPSK" w:cs="TH SarabunPSK"/>
          <w:b/>
          <w:bCs/>
          <w:i/>
          <w:iCs/>
          <w:color w:val="0033CC"/>
          <w:sz w:val="30"/>
          <w:szCs w:val="30"/>
        </w:rPr>
        <w:t>n</w:t>
      </w:r>
      <w:r w:rsidR="00245034" w:rsidRPr="00010AC4">
        <w:rPr>
          <w:rFonts w:ascii="TH SarabunPSK" w:hAnsi="TH SarabunPSK" w:cs="TH SarabunPSK"/>
          <w:b/>
          <w:bCs/>
          <w:i/>
          <w:iCs/>
          <w:color w:val="0033CC"/>
          <w:sz w:val="30"/>
          <w:szCs w:val="30"/>
          <w:vertAlign w:val="subscript"/>
        </w:rPr>
        <w:t>e</w:t>
      </w:r>
      <w:r w:rsidR="00245034" w:rsidRPr="00010AC4">
        <w:rPr>
          <w:rFonts w:ascii="TH SarabunPSK" w:hAnsi="TH SarabunPSK" w:cs="TH SarabunPSK"/>
          <w:b/>
          <w:bCs/>
          <w:i/>
          <w:iCs/>
          <w:color w:val="0033CC"/>
          <w:w w:val="90"/>
          <w:sz w:val="30"/>
          <w:szCs w:val="30"/>
        </w:rPr>
        <w:t xml:space="preserve">  </w:t>
      </w:r>
      <w:r w:rsidR="00245034" w:rsidRPr="00010AC4">
        <w:rPr>
          <w:rFonts w:ascii="TH SarabunPSK" w:hAnsi="TH SarabunPSK" w:cs="TH SarabunPSK"/>
          <w:b/>
          <w:bCs/>
          <w:color w:val="0033CC"/>
          <w:w w:val="90"/>
          <w:sz w:val="30"/>
          <w:szCs w:val="30"/>
        </w:rPr>
        <w:t xml:space="preserve">=  </w:t>
      </w:r>
      <w:r w:rsidR="00245034" w:rsidRPr="00010AC4">
        <w:rPr>
          <w:rFonts w:ascii="TH SarabunPSK" w:hAnsi="TH SarabunPSK" w:cs="TH SarabunPSK"/>
          <w:b/>
          <w:bCs/>
          <w:color w:val="0033CC"/>
          <w:w w:val="90"/>
          <w:sz w:val="30"/>
          <w:szCs w:val="30"/>
          <w:cs/>
        </w:rPr>
        <w:t xml:space="preserve">  </w:t>
      </w:r>
      <w:r w:rsidR="00245034" w:rsidRPr="00010AC4">
        <w:rPr>
          <w:rFonts w:ascii="TH SarabunPSK" w:hAnsi="TH SarabunPSK" w:cs="TH SarabunPSK"/>
          <w:b/>
          <w:bCs/>
          <w:color w:val="0033CC"/>
          <w:w w:val="90"/>
          <w:sz w:val="30"/>
          <w:szCs w:val="30"/>
        </w:rPr>
        <w:t xml:space="preserve">  </w:t>
      </w:r>
      <w:r w:rsidR="00245034" w:rsidRPr="00010AC4">
        <w:rPr>
          <w:rFonts w:ascii="TH SarabunPSK" w:hAnsi="TH SarabunPSK" w:cs="TH SarabunPSK"/>
          <w:b/>
          <w:bCs/>
          <w:i/>
          <w:iCs/>
          <w:color w:val="0033CC"/>
          <w:w w:val="90"/>
          <w:sz w:val="30"/>
          <w:szCs w:val="30"/>
        </w:rPr>
        <w:t>N</w:t>
      </w:r>
    </w:p>
    <w:p w14:paraId="1A0A722E"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jc w:val="center"/>
        <w:rPr>
          <w:rFonts w:ascii="TH SarabunPSK" w:hAnsi="TH SarabunPSK" w:cs="TH SarabunPSK"/>
          <w:b/>
          <w:bCs/>
          <w:color w:val="0033CC"/>
          <w:w w:val="90"/>
          <w:sz w:val="30"/>
          <w:szCs w:val="30"/>
          <w:vertAlign w:val="superscript"/>
        </w:rPr>
      </w:pPr>
      <w:r w:rsidRPr="00010AC4">
        <w:rPr>
          <w:rFonts w:ascii="TH SarabunPSK" w:hAnsi="TH SarabunPSK" w:cs="TH SarabunPSK"/>
          <w:b/>
          <w:bCs/>
          <w:color w:val="0033CC"/>
          <w:w w:val="90"/>
          <w:sz w:val="30"/>
          <w:szCs w:val="30"/>
        </w:rPr>
        <w:t xml:space="preserve">              1+</w:t>
      </w:r>
      <w:r w:rsidRPr="00010AC4">
        <w:rPr>
          <w:rFonts w:ascii="TH SarabunPSK" w:hAnsi="TH SarabunPSK" w:cs="TH SarabunPSK"/>
          <w:b/>
          <w:bCs/>
          <w:i/>
          <w:iCs/>
          <w:color w:val="0033CC"/>
          <w:w w:val="90"/>
          <w:sz w:val="30"/>
          <w:szCs w:val="30"/>
        </w:rPr>
        <w:t>Ne</w:t>
      </w:r>
      <w:r w:rsidRPr="00010AC4">
        <w:rPr>
          <w:rFonts w:ascii="TH SarabunPSK" w:hAnsi="TH SarabunPSK" w:cs="TH SarabunPSK"/>
          <w:b/>
          <w:bCs/>
          <w:i/>
          <w:iCs/>
          <w:color w:val="0033CC"/>
          <w:w w:val="90"/>
          <w:sz w:val="30"/>
          <w:szCs w:val="30"/>
          <w:vertAlign w:val="superscript"/>
        </w:rPr>
        <w:t>2</w:t>
      </w:r>
    </w:p>
    <w:p w14:paraId="1DCB15D2"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rPr>
          <w:rFonts w:ascii="TH SarabunPSK" w:hAnsi="TH SarabunPSK" w:cs="TH SarabunPSK"/>
          <w:color w:val="0033CC"/>
          <w:sz w:val="30"/>
          <w:szCs w:val="30"/>
        </w:rPr>
      </w:pPr>
      <w:r w:rsidRPr="00010AC4">
        <w:rPr>
          <w:rFonts w:ascii="TH SarabunPSK" w:hAnsi="TH SarabunPSK" w:cs="TH SarabunPSK"/>
          <w:b/>
          <w:bCs/>
          <w:color w:val="0033CC"/>
          <w:sz w:val="30"/>
          <w:szCs w:val="30"/>
        </w:rPr>
        <w:t xml:space="preserve"> </w:t>
      </w:r>
      <w:r w:rsidRPr="00010AC4">
        <w:rPr>
          <w:rFonts w:ascii="TH SarabunPSK" w:hAnsi="TH SarabunPSK" w:cs="TH SarabunPSK"/>
          <w:color w:val="0033CC"/>
          <w:sz w:val="30"/>
          <w:szCs w:val="30"/>
          <w:cs/>
        </w:rPr>
        <w:t xml:space="preserve">โดย </w:t>
      </w:r>
      <w:r w:rsidRPr="00010AC4">
        <w:rPr>
          <w:rFonts w:ascii="TH SarabunPSK" w:hAnsi="TH SarabunPSK" w:cs="TH SarabunPSK"/>
          <w:i/>
          <w:iCs/>
          <w:color w:val="0033CC"/>
          <w:sz w:val="30"/>
          <w:szCs w:val="30"/>
        </w:rPr>
        <w:t>n</w:t>
      </w:r>
      <w:r w:rsidRPr="00010AC4">
        <w:rPr>
          <w:rFonts w:ascii="TH SarabunPSK" w:hAnsi="TH SarabunPSK" w:cs="TH SarabunPSK"/>
          <w:i/>
          <w:iCs/>
          <w:color w:val="0033CC"/>
          <w:sz w:val="30"/>
          <w:szCs w:val="30"/>
          <w:vertAlign w:val="subscript"/>
        </w:rPr>
        <w:t>e</w:t>
      </w:r>
      <w:r w:rsidRPr="00010AC4">
        <w:rPr>
          <w:rFonts w:ascii="TH SarabunPSK" w:hAnsi="TH SarabunPSK" w:cs="TH SarabunPSK"/>
          <w:color w:val="0033CC"/>
          <w:sz w:val="30"/>
          <w:szCs w:val="30"/>
        </w:rPr>
        <w:t xml:space="preserve"> = </w:t>
      </w:r>
      <w:r w:rsidRPr="00010AC4">
        <w:rPr>
          <w:rFonts w:ascii="TH SarabunPSK" w:hAnsi="TH SarabunPSK" w:cs="TH SarabunPSK"/>
          <w:color w:val="0033CC"/>
          <w:sz w:val="30"/>
          <w:szCs w:val="30"/>
          <w:cs/>
        </w:rPr>
        <w:t>ขนาดตัวอย่างที่คำนวณได้</w:t>
      </w:r>
    </w:p>
    <w:p w14:paraId="1310DB3B"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rPr>
          <w:rFonts w:ascii="TH SarabunPSK" w:hAnsi="TH SarabunPSK" w:cs="TH SarabunPSK"/>
          <w:color w:val="0033CC"/>
          <w:sz w:val="30"/>
          <w:szCs w:val="30"/>
        </w:rPr>
      </w:pPr>
      <w:r w:rsidRPr="00010AC4">
        <w:rPr>
          <w:rFonts w:ascii="TH SarabunPSK" w:hAnsi="TH SarabunPSK" w:cs="TH SarabunPSK"/>
          <w:color w:val="0033CC"/>
          <w:sz w:val="30"/>
          <w:szCs w:val="30"/>
        </w:rPr>
        <w:t xml:space="preserve">       </w:t>
      </w:r>
      <w:r w:rsidRPr="00010AC4">
        <w:rPr>
          <w:rFonts w:ascii="TH SarabunPSK" w:hAnsi="TH SarabunPSK" w:cs="TH SarabunPSK"/>
          <w:i/>
          <w:iCs/>
          <w:color w:val="0033CC"/>
          <w:sz w:val="30"/>
          <w:szCs w:val="30"/>
        </w:rPr>
        <w:t xml:space="preserve">N  </w:t>
      </w:r>
      <w:r w:rsidRPr="00010AC4">
        <w:rPr>
          <w:rFonts w:ascii="TH SarabunPSK" w:hAnsi="TH SarabunPSK" w:cs="TH SarabunPSK"/>
          <w:color w:val="0033CC"/>
          <w:sz w:val="30"/>
          <w:szCs w:val="30"/>
        </w:rPr>
        <w:t xml:space="preserve">= </w:t>
      </w:r>
      <w:r w:rsidRPr="00010AC4">
        <w:rPr>
          <w:rFonts w:ascii="TH SarabunPSK" w:hAnsi="TH SarabunPSK" w:cs="TH SarabunPSK"/>
          <w:color w:val="0033CC"/>
          <w:sz w:val="30"/>
          <w:szCs w:val="30"/>
          <w:cs/>
        </w:rPr>
        <w:t>จำนวนประชากรที่ทราบค่า</w:t>
      </w:r>
    </w:p>
    <w:p w14:paraId="08B713EB"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rPr>
          <w:rFonts w:ascii="TH SarabunPSK" w:hAnsi="TH SarabunPSK" w:cs="TH SarabunPSK"/>
          <w:color w:val="0033CC"/>
          <w:w w:val="90"/>
          <w:sz w:val="30"/>
          <w:szCs w:val="30"/>
        </w:rPr>
      </w:pPr>
      <w:r w:rsidRPr="00010AC4">
        <w:rPr>
          <w:rFonts w:ascii="TH SarabunPSK" w:hAnsi="TH SarabunPSK" w:cs="TH SarabunPSK"/>
          <w:color w:val="0033CC"/>
          <w:sz w:val="30"/>
          <w:szCs w:val="30"/>
          <w:cs/>
        </w:rPr>
        <w:t xml:space="preserve">       </w:t>
      </w:r>
      <w:r w:rsidRPr="00010AC4">
        <w:rPr>
          <w:rFonts w:ascii="TH SarabunPSK" w:hAnsi="TH SarabunPSK" w:cs="TH SarabunPSK"/>
          <w:i/>
          <w:iCs/>
          <w:color w:val="0033CC"/>
          <w:sz w:val="30"/>
          <w:szCs w:val="30"/>
        </w:rPr>
        <w:t>e</w:t>
      </w:r>
      <w:r w:rsidRPr="00010AC4">
        <w:rPr>
          <w:rFonts w:ascii="TH SarabunPSK" w:hAnsi="TH SarabunPSK" w:cs="TH SarabunPSK"/>
          <w:color w:val="0033CC"/>
          <w:sz w:val="30"/>
          <w:szCs w:val="30"/>
        </w:rPr>
        <w:t xml:space="preserve">  = </w:t>
      </w:r>
      <w:r w:rsidRPr="00010AC4">
        <w:rPr>
          <w:rFonts w:ascii="TH SarabunPSK" w:hAnsi="TH SarabunPSK" w:cs="TH SarabunPSK"/>
          <w:color w:val="0033CC"/>
          <w:sz w:val="30"/>
          <w:szCs w:val="30"/>
          <w:cs/>
        </w:rPr>
        <w:t>ค่าความคลาดเคลื่อนที่ยอมรับได้</w:t>
      </w:r>
      <w:r w:rsidRPr="00010AC4">
        <w:rPr>
          <w:rFonts w:ascii="TH SarabunPSK" w:hAnsi="TH SarabunPSK" w:cs="TH SarabunPSK"/>
          <w:color w:val="0033CC"/>
          <w:w w:val="90"/>
          <w:sz w:val="30"/>
          <w:szCs w:val="30"/>
          <w:cs/>
        </w:rPr>
        <w:t xml:space="preserve"> </w:t>
      </w:r>
      <w:r w:rsidRPr="00010AC4">
        <w:rPr>
          <w:rFonts w:ascii="TH SarabunPSK" w:hAnsi="TH SarabunPSK" w:cs="TH SarabunPSK"/>
          <w:color w:val="0033CC"/>
          <w:w w:val="90"/>
          <w:sz w:val="30"/>
          <w:szCs w:val="30"/>
        </w:rPr>
        <w:t>(allowable error)</w:t>
      </w:r>
      <w:r w:rsidRPr="00010AC4">
        <w:rPr>
          <w:rFonts w:ascii="TH SarabunPSK" w:hAnsi="TH SarabunPSK" w:cs="TH SarabunPSK"/>
          <w:color w:val="0033CC"/>
          <w:w w:val="90"/>
          <w:sz w:val="30"/>
          <w:szCs w:val="30"/>
          <w:cs/>
        </w:rPr>
        <w:t xml:space="preserve"> </w:t>
      </w:r>
    </w:p>
    <w:p w14:paraId="7283DBA9" w14:textId="77777777" w:rsidR="00245034" w:rsidRPr="00010AC4" w:rsidRDefault="00245034" w:rsidP="00245034">
      <w:pPr>
        <w:pStyle w:val="FootnoteText"/>
        <w:pBdr>
          <w:top w:val="single" w:sz="4" w:space="1" w:color="auto"/>
          <w:left w:val="single" w:sz="4" w:space="4" w:color="auto"/>
          <w:bottom w:val="single" w:sz="4" w:space="1" w:color="auto"/>
          <w:right w:val="single" w:sz="4" w:space="4" w:color="auto"/>
        </w:pBdr>
        <w:rPr>
          <w:rFonts w:ascii="TH SarabunPSK" w:hAnsi="TH SarabunPSK" w:cs="TH SarabunPSK"/>
          <w:color w:val="0033CC"/>
          <w:sz w:val="30"/>
          <w:szCs w:val="30"/>
        </w:rPr>
      </w:pPr>
      <w:r w:rsidRPr="00010AC4">
        <w:rPr>
          <w:rFonts w:ascii="TH SarabunPSK" w:hAnsi="TH SarabunPSK" w:cs="TH SarabunPSK"/>
          <w:color w:val="0033CC"/>
          <w:sz w:val="30"/>
          <w:szCs w:val="30"/>
          <w:cs/>
        </w:rPr>
        <w:t xml:space="preserve">      เช่น - กำหนดระดับความคลาดเคลื่อนเท่ากับ </w:t>
      </w:r>
      <w:r w:rsidRPr="00010AC4">
        <w:rPr>
          <w:rFonts w:ascii="TH SarabunPSK" w:hAnsi="TH SarabunPSK" w:cs="TH SarabunPSK"/>
          <w:color w:val="0033CC"/>
          <w:sz w:val="30"/>
          <w:szCs w:val="30"/>
        </w:rPr>
        <w:t xml:space="preserve">5% </w:t>
      </w:r>
      <w:r w:rsidRPr="00010AC4">
        <w:rPr>
          <w:rFonts w:ascii="TH SarabunPSK" w:hAnsi="TH SarabunPSK" w:cs="TH SarabunPSK"/>
          <w:color w:val="0033CC"/>
          <w:sz w:val="30"/>
          <w:szCs w:val="30"/>
          <w:cs/>
        </w:rPr>
        <w:t xml:space="preserve">จะใช้ค่า 0.05 แทนค่าในสูตร </w:t>
      </w:r>
    </w:p>
    <w:p w14:paraId="478ED290" w14:textId="77777777" w:rsidR="00BB7423" w:rsidRPr="00010AC4" w:rsidRDefault="00BB7423" w:rsidP="00BB7423">
      <w:pPr>
        <w:jc w:val="center"/>
        <w:rPr>
          <w:rFonts w:ascii="TH SarabunPSK" w:eastAsia="Times New Roman" w:hAnsi="TH SarabunPSK" w:cs="TH SarabunPSK"/>
          <w:color w:val="0000FF"/>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4C2E6F" w:rsidRPr="00010AC4" w14:paraId="609CC745" w14:textId="77777777" w:rsidTr="004C55F0">
        <w:tc>
          <w:tcPr>
            <w:tcW w:w="9570" w:type="dxa"/>
            <w:gridSpan w:val="2"/>
            <w:shd w:val="clear" w:color="auto" w:fill="auto"/>
          </w:tcPr>
          <w:p w14:paraId="4D30B501" w14:textId="77777777" w:rsidR="004C2E6F" w:rsidRPr="00010AC4" w:rsidRDefault="004C2E6F" w:rsidP="004C55F0">
            <w:pPr>
              <w:jc w:val="center"/>
              <w:rPr>
                <w:rFonts w:ascii="TH SarabunPSK" w:hAnsi="TH SarabunPSK" w:cs="TH SarabunPSK"/>
                <w:b/>
                <w:bCs/>
                <w:color w:val="000000"/>
                <w:sz w:val="30"/>
                <w:szCs w:val="30"/>
              </w:rPr>
            </w:pPr>
            <w:r w:rsidRPr="00010AC4">
              <w:rPr>
                <w:rFonts w:ascii="TH SarabunPSK" w:hAnsi="TH SarabunPSK" w:cs="TH SarabunPSK"/>
                <w:color w:val="000000"/>
                <w:sz w:val="30"/>
                <w:szCs w:val="30"/>
                <w:cs/>
              </w:rPr>
              <w:t>การคำนวณจำนวนตัวอย่างเพื่อ</w:t>
            </w:r>
            <w:r w:rsidR="003E6304" w:rsidRPr="00010AC4">
              <w:rPr>
                <w:rFonts w:ascii="TH SarabunPSK" w:hAnsi="TH SarabunPSK" w:cs="TH SarabunPSK"/>
                <w:color w:val="000000"/>
                <w:sz w:val="30"/>
                <w:szCs w:val="30"/>
                <w:cs/>
              </w:rPr>
              <w:t>ดำเนินการ</w:t>
            </w:r>
            <w:r w:rsidRPr="00010AC4">
              <w:rPr>
                <w:rFonts w:ascii="TH SarabunPSK" w:hAnsi="TH SarabunPSK" w:cs="TH SarabunPSK"/>
                <w:color w:val="000000"/>
                <w:sz w:val="30"/>
                <w:szCs w:val="30"/>
                <w:cs/>
              </w:rPr>
              <w:t>ประเมินความพึงพอใจ-ไม่พึงพอใจ</w:t>
            </w:r>
            <w:r w:rsidRPr="00010AC4">
              <w:rPr>
                <w:rFonts w:ascii="TH SarabunPSK" w:hAnsi="TH SarabunPSK" w:cs="TH SarabunPSK"/>
                <w:color w:val="000000"/>
                <w:sz w:val="30"/>
                <w:szCs w:val="30"/>
              </w:rPr>
              <w:t xml:space="preserve"> </w:t>
            </w:r>
            <w:r w:rsidR="003E6304" w:rsidRPr="00010AC4">
              <w:rPr>
                <w:rFonts w:ascii="TH SarabunPSK" w:hAnsi="TH SarabunPSK" w:cs="TH SarabunPSK"/>
                <w:color w:val="000000"/>
                <w:sz w:val="30"/>
                <w:szCs w:val="30"/>
                <w:cs/>
              </w:rPr>
              <w:t>ของผู้รับบริการ/ผู้มีส่วนได้ส่วนเสีย</w:t>
            </w:r>
            <w:r w:rsidR="003E6304" w:rsidRPr="00010AC4">
              <w:rPr>
                <w:rFonts w:ascii="TH SarabunPSK" w:hAnsi="TH SarabunPSK" w:cs="TH SarabunPSK"/>
                <w:b/>
                <w:bCs/>
                <w:color w:val="000000"/>
                <w:sz w:val="30"/>
                <w:szCs w:val="30"/>
                <w:cs/>
              </w:rPr>
              <w:t xml:space="preserve"> </w:t>
            </w:r>
            <w:r w:rsidR="003E6304" w:rsidRPr="00010AC4">
              <w:rPr>
                <w:rFonts w:ascii="TH SarabunPSK" w:hAnsi="TH SarabunPSK" w:cs="TH SarabunPSK"/>
                <w:color w:val="000000"/>
                <w:sz w:val="30"/>
                <w:szCs w:val="30"/>
                <w:cs/>
              </w:rPr>
              <w:t>ของ</w:t>
            </w:r>
            <w:r w:rsidRPr="00010AC4">
              <w:rPr>
                <w:rFonts w:ascii="TH SarabunPSK" w:hAnsi="TH SarabunPSK" w:cs="TH SarabunPSK"/>
                <w:color w:val="000000"/>
                <w:sz w:val="30"/>
                <w:szCs w:val="30"/>
                <w:cs/>
              </w:rPr>
              <w:t>สถาบัน</w:t>
            </w:r>
            <w:proofErr w:type="spellStart"/>
            <w:r w:rsidRPr="00010AC4">
              <w:rPr>
                <w:rFonts w:ascii="TH SarabunPSK" w:hAnsi="TH SarabunPSK" w:cs="TH SarabunPSK"/>
                <w:color w:val="000000"/>
                <w:sz w:val="30"/>
                <w:szCs w:val="30"/>
                <w:cs/>
              </w:rPr>
              <w:t>กัล</w:t>
            </w:r>
            <w:proofErr w:type="spellEnd"/>
            <w:r w:rsidRPr="00010AC4">
              <w:rPr>
                <w:rFonts w:ascii="TH SarabunPSK" w:hAnsi="TH SarabunPSK" w:cs="TH SarabunPSK"/>
                <w:color w:val="000000"/>
                <w:sz w:val="30"/>
                <w:szCs w:val="30"/>
                <w:cs/>
              </w:rPr>
              <w:t>ยาณ์ราชนครินทร์</w:t>
            </w:r>
            <w:r w:rsidR="003E6304" w:rsidRPr="00010AC4">
              <w:rPr>
                <w:rFonts w:ascii="TH SarabunPSK" w:hAnsi="TH SarabunPSK" w:cs="TH SarabunPSK"/>
                <w:b/>
                <w:bCs/>
                <w:color w:val="000000"/>
                <w:sz w:val="30"/>
                <w:szCs w:val="30"/>
                <w:cs/>
              </w:rPr>
              <w:t xml:space="preserve">  </w:t>
            </w:r>
            <w:r w:rsidR="003E6304" w:rsidRPr="00010AC4">
              <w:rPr>
                <w:rFonts w:ascii="TH SarabunPSK" w:hAnsi="TH SarabunPSK" w:cs="TH SarabunPSK"/>
                <w:color w:val="000000"/>
                <w:sz w:val="30"/>
                <w:szCs w:val="30"/>
                <w:cs/>
              </w:rPr>
              <w:t xml:space="preserve">ปีงบประมาณ </w:t>
            </w:r>
            <w:r w:rsidR="003E6304" w:rsidRPr="00010AC4">
              <w:rPr>
                <w:rFonts w:ascii="TH SarabunPSK" w:hAnsi="TH SarabunPSK" w:cs="TH SarabunPSK"/>
                <w:color w:val="000000"/>
                <w:sz w:val="30"/>
                <w:szCs w:val="30"/>
              </w:rPr>
              <w:t>256</w:t>
            </w:r>
            <w:r w:rsidR="003019E9">
              <w:rPr>
                <w:rFonts w:ascii="TH SarabunPSK" w:hAnsi="TH SarabunPSK" w:cs="TH SarabunPSK"/>
                <w:color w:val="000000"/>
                <w:sz w:val="30"/>
                <w:szCs w:val="30"/>
              </w:rPr>
              <w:t>4</w:t>
            </w:r>
          </w:p>
        </w:tc>
      </w:tr>
      <w:tr w:rsidR="004C2E6F" w:rsidRPr="0078366E" w14:paraId="799F23D8" w14:textId="77777777" w:rsidTr="004C55F0">
        <w:tc>
          <w:tcPr>
            <w:tcW w:w="9570" w:type="dxa"/>
            <w:gridSpan w:val="2"/>
            <w:shd w:val="clear" w:color="auto" w:fill="auto"/>
          </w:tcPr>
          <w:p w14:paraId="79958F15" w14:textId="77777777" w:rsidR="004C2E6F" w:rsidRPr="0078366E" w:rsidRDefault="004C2E6F" w:rsidP="004C55F0">
            <w:pPr>
              <w:tabs>
                <w:tab w:val="left" w:pos="2340"/>
              </w:tabs>
              <w:jc w:val="center"/>
              <w:rPr>
                <w:rFonts w:ascii="TH SarabunPSK" w:hAnsi="TH SarabunPSK" w:cs="TH SarabunPSK"/>
                <w:sz w:val="30"/>
                <w:szCs w:val="30"/>
                <w:cs/>
              </w:rPr>
            </w:pPr>
            <w:r w:rsidRPr="0078366E">
              <w:rPr>
                <w:rFonts w:ascii="TH SarabunPSK" w:hAnsi="TH SarabunPSK" w:cs="TH SarabunPSK"/>
                <w:sz w:val="30"/>
                <w:szCs w:val="30"/>
                <w:cs/>
              </w:rPr>
              <w:t>จำนวนผู้รับบริการ ปีงบประมาณ 256</w:t>
            </w:r>
            <w:r w:rsidR="003019E9">
              <w:rPr>
                <w:rFonts w:ascii="TH SarabunPSK" w:hAnsi="TH SarabunPSK" w:cs="TH SarabunPSK" w:hint="cs"/>
                <w:sz w:val="30"/>
                <w:szCs w:val="30"/>
                <w:cs/>
              </w:rPr>
              <w:t>4</w:t>
            </w:r>
          </w:p>
        </w:tc>
      </w:tr>
      <w:tr w:rsidR="004C2E6F" w:rsidRPr="0078366E" w14:paraId="369FE138" w14:textId="77777777" w:rsidTr="004C55F0">
        <w:tc>
          <w:tcPr>
            <w:tcW w:w="4785" w:type="dxa"/>
            <w:shd w:val="clear" w:color="auto" w:fill="auto"/>
          </w:tcPr>
          <w:p w14:paraId="692F0230" w14:textId="77777777" w:rsidR="004C2E6F" w:rsidRPr="0078366E" w:rsidRDefault="004C2E6F" w:rsidP="004C55F0">
            <w:pPr>
              <w:jc w:val="center"/>
              <w:rPr>
                <w:rFonts w:ascii="TH SarabunPSK" w:eastAsia="Times New Roman" w:hAnsi="TH SarabunPSK" w:cs="TH SarabunPSK"/>
                <w:sz w:val="30"/>
                <w:szCs w:val="30"/>
              </w:rPr>
            </w:pPr>
            <w:r w:rsidRPr="0078366E">
              <w:rPr>
                <w:rFonts w:ascii="TH SarabunPSK" w:hAnsi="TH SarabunPSK" w:cs="TH SarabunPSK"/>
                <w:sz w:val="30"/>
                <w:szCs w:val="30"/>
                <w:cs/>
              </w:rPr>
              <w:t>จำนวนผู้ป่วยนอก</w:t>
            </w:r>
            <w:r w:rsidRPr="0078366E">
              <w:rPr>
                <w:rFonts w:ascii="TH SarabunPSK" w:hAnsi="TH SarabunPSK" w:cs="TH SarabunPSK"/>
                <w:sz w:val="30"/>
                <w:szCs w:val="30"/>
              </w:rPr>
              <w:t xml:space="preserve"> </w:t>
            </w:r>
            <w:r w:rsidRPr="0078366E">
              <w:rPr>
                <w:rFonts w:ascii="TH SarabunPSK" w:hAnsi="TH SarabunPSK" w:cs="TH SarabunPSK"/>
                <w:sz w:val="30"/>
                <w:szCs w:val="30"/>
                <w:cs/>
              </w:rPr>
              <w:t xml:space="preserve">รวม  </w:t>
            </w:r>
            <w:r w:rsidR="000D4BC7">
              <w:rPr>
                <w:rFonts w:ascii="TH SarabunPSK" w:hAnsi="TH SarabunPSK" w:cs="TH SarabunPSK" w:hint="cs"/>
                <w:sz w:val="30"/>
                <w:szCs w:val="30"/>
                <w:cs/>
              </w:rPr>
              <w:t>68</w:t>
            </w:r>
            <w:r w:rsidR="000D4BC7">
              <w:rPr>
                <w:rFonts w:ascii="TH SarabunPSK" w:hAnsi="TH SarabunPSK" w:cs="TH SarabunPSK"/>
                <w:sz w:val="30"/>
                <w:szCs w:val="30"/>
              </w:rPr>
              <w:t>,</w:t>
            </w:r>
            <w:r w:rsidR="000D4BC7">
              <w:rPr>
                <w:rFonts w:ascii="TH SarabunPSK" w:hAnsi="TH SarabunPSK" w:cs="TH SarabunPSK" w:hint="cs"/>
                <w:sz w:val="30"/>
                <w:szCs w:val="30"/>
                <w:cs/>
              </w:rPr>
              <w:t>1</w:t>
            </w:r>
            <w:r w:rsidR="00295B75">
              <w:rPr>
                <w:rFonts w:ascii="TH SarabunPSK" w:hAnsi="TH SarabunPSK" w:cs="TH SarabunPSK" w:hint="cs"/>
                <w:sz w:val="30"/>
                <w:szCs w:val="30"/>
                <w:cs/>
              </w:rPr>
              <w:t>91</w:t>
            </w:r>
            <w:r w:rsidRPr="0078366E">
              <w:rPr>
                <w:rFonts w:ascii="TH SarabunPSK" w:hAnsi="TH SarabunPSK" w:cs="TH SarabunPSK"/>
                <w:sz w:val="30"/>
                <w:szCs w:val="30"/>
                <w:cs/>
              </w:rPr>
              <w:t xml:space="preserve"> ราย</w:t>
            </w:r>
          </w:p>
        </w:tc>
        <w:tc>
          <w:tcPr>
            <w:tcW w:w="4785" w:type="dxa"/>
            <w:shd w:val="clear" w:color="auto" w:fill="auto"/>
          </w:tcPr>
          <w:p w14:paraId="4B73DADB" w14:textId="77777777" w:rsidR="004C2E6F" w:rsidRPr="0078366E" w:rsidRDefault="004C2E6F" w:rsidP="004C55F0">
            <w:pPr>
              <w:tabs>
                <w:tab w:val="left" w:pos="2340"/>
              </w:tabs>
              <w:jc w:val="center"/>
              <w:rPr>
                <w:rFonts w:ascii="TH SarabunPSK" w:hAnsi="TH SarabunPSK" w:cs="TH SarabunPSK"/>
                <w:sz w:val="30"/>
                <w:szCs w:val="30"/>
              </w:rPr>
            </w:pPr>
            <w:r w:rsidRPr="0078366E">
              <w:rPr>
                <w:rFonts w:ascii="TH SarabunPSK" w:hAnsi="TH SarabunPSK" w:cs="TH SarabunPSK"/>
                <w:sz w:val="30"/>
                <w:szCs w:val="30"/>
                <w:cs/>
              </w:rPr>
              <w:t xml:space="preserve">จำนวนผู้ป่วยใน รวม </w:t>
            </w:r>
            <w:r w:rsidR="00C84754">
              <w:rPr>
                <w:rFonts w:ascii="TH SarabunPSK" w:hAnsi="TH SarabunPSK" w:cs="TH SarabunPSK"/>
                <w:sz w:val="30"/>
                <w:szCs w:val="30"/>
              </w:rPr>
              <w:t>5,</w:t>
            </w:r>
            <w:r w:rsidR="00295B75">
              <w:rPr>
                <w:rFonts w:ascii="TH SarabunPSK" w:hAnsi="TH SarabunPSK" w:cs="TH SarabunPSK"/>
                <w:sz w:val="30"/>
                <w:szCs w:val="30"/>
              </w:rPr>
              <w:t>134</w:t>
            </w:r>
            <w:r w:rsidRPr="0078366E">
              <w:rPr>
                <w:rFonts w:ascii="TH SarabunPSK" w:hAnsi="TH SarabunPSK" w:cs="TH SarabunPSK"/>
                <w:sz w:val="30"/>
                <w:szCs w:val="30"/>
                <w:cs/>
              </w:rPr>
              <w:t xml:space="preserve"> ราย</w:t>
            </w:r>
          </w:p>
        </w:tc>
      </w:tr>
      <w:tr w:rsidR="004C2E6F" w:rsidRPr="0078366E" w14:paraId="64EEC862" w14:textId="77777777" w:rsidTr="004C55F0">
        <w:tc>
          <w:tcPr>
            <w:tcW w:w="9570" w:type="dxa"/>
            <w:gridSpan w:val="2"/>
            <w:tcBorders>
              <w:bottom w:val="single" w:sz="4" w:space="0" w:color="auto"/>
            </w:tcBorders>
            <w:shd w:val="clear" w:color="auto" w:fill="auto"/>
          </w:tcPr>
          <w:p w14:paraId="2E8FFD22" w14:textId="77777777" w:rsidR="004C2E6F" w:rsidRPr="0078366E" w:rsidRDefault="004C2E6F" w:rsidP="004C55F0">
            <w:pPr>
              <w:jc w:val="center"/>
              <w:rPr>
                <w:rFonts w:ascii="TH SarabunPSK" w:eastAsia="Times New Roman" w:hAnsi="TH SarabunPSK" w:cs="TH SarabunPSK"/>
                <w:sz w:val="30"/>
                <w:szCs w:val="30"/>
                <w:cs/>
              </w:rPr>
            </w:pPr>
            <w:r w:rsidRPr="0078366E">
              <w:rPr>
                <w:rFonts w:ascii="TH SarabunPSK" w:eastAsia="Times New Roman" w:hAnsi="TH SarabunPSK" w:cs="TH SarabunPSK"/>
                <w:i/>
                <w:iCs/>
                <w:sz w:val="30"/>
                <w:szCs w:val="30"/>
                <w:cs/>
              </w:rPr>
              <w:t xml:space="preserve">คำนวณจำนวนกลุ่มตัวอย่างโดยใช้สูตร </w:t>
            </w:r>
            <w:r w:rsidRPr="0078366E">
              <w:rPr>
                <w:rFonts w:ascii="TH SarabunPSK" w:eastAsia="Times New Roman" w:hAnsi="TH SarabunPSK" w:cs="TH SarabunPSK"/>
                <w:i/>
                <w:iCs/>
                <w:sz w:val="30"/>
                <w:szCs w:val="30"/>
              </w:rPr>
              <w:t>Taro Yamane</w:t>
            </w:r>
            <w:r w:rsidRPr="0078366E">
              <w:rPr>
                <w:rFonts w:ascii="TH SarabunPSK" w:eastAsia="Times New Roman" w:hAnsi="TH SarabunPSK" w:cs="TH SarabunPSK"/>
                <w:sz w:val="30"/>
                <w:szCs w:val="30"/>
              </w:rPr>
              <w:t xml:space="preserve"> </w:t>
            </w:r>
            <w:r w:rsidRPr="0078366E">
              <w:rPr>
                <w:rFonts w:ascii="TH SarabunPSK" w:hAnsi="TH SarabunPSK" w:cs="TH SarabunPSK"/>
                <w:sz w:val="30"/>
                <w:szCs w:val="30"/>
                <w:cs/>
              </w:rPr>
              <w:t>ค่าความคลาดเคลื่อนที่ยอมรับได้</w:t>
            </w:r>
            <w:r w:rsidRPr="0078366E">
              <w:rPr>
                <w:rFonts w:ascii="TH SarabunPSK" w:hAnsi="TH SarabunPSK" w:cs="TH SarabunPSK"/>
                <w:i/>
                <w:iCs/>
                <w:sz w:val="30"/>
                <w:szCs w:val="30"/>
                <w:cs/>
              </w:rPr>
              <w:t xml:space="preserve">ร้อยละ </w:t>
            </w:r>
            <w:r w:rsidRPr="0078366E">
              <w:rPr>
                <w:rFonts w:ascii="TH SarabunPSK" w:hAnsi="TH SarabunPSK" w:cs="TH SarabunPSK"/>
                <w:i/>
                <w:iCs/>
                <w:sz w:val="30"/>
                <w:szCs w:val="30"/>
              </w:rPr>
              <w:t xml:space="preserve">5 </w:t>
            </w:r>
            <w:r w:rsidRPr="0078366E">
              <w:rPr>
                <w:rFonts w:ascii="TH SarabunPSK" w:hAnsi="TH SarabunPSK" w:cs="TH SarabunPSK"/>
                <w:i/>
                <w:iCs/>
                <w:sz w:val="30"/>
                <w:szCs w:val="30"/>
                <w:cs/>
              </w:rPr>
              <w:t>(</w:t>
            </w:r>
            <w:r w:rsidRPr="0078366E">
              <w:rPr>
                <w:rFonts w:ascii="TH SarabunPSK" w:hAnsi="TH SarabunPSK" w:cs="TH SarabunPSK"/>
                <w:i/>
                <w:iCs/>
                <w:sz w:val="30"/>
                <w:szCs w:val="30"/>
              </w:rPr>
              <w:t>e</w:t>
            </w:r>
            <w:r w:rsidRPr="0078366E">
              <w:rPr>
                <w:rFonts w:ascii="TH SarabunPSK" w:hAnsi="TH SarabunPSK" w:cs="TH SarabunPSK"/>
                <w:i/>
                <w:iCs/>
                <w:sz w:val="30"/>
                <w:szCs w:val="30"/>
                <w:cs/>
              </w:rPr>
              <w:t xml:space="preserve"> = 0.05)</w:t>
            </w:r>
          </w:p>
        </w:tc>
      </w:tr>
      <w:tr w:rsidR="004C2E6F" w:rsidRPr="0078366E" w14:paraId="23A628AA" w14:textId="77777777" w:rsidTr="004C55F0">
        <w:tc>
          <w:tcPr>
            <w:tcW w:w="9570" w:type="dxa"/>
            <w:gridSpan w:val="2"/>
            <w:tcBorders>
              <w:left w:val="nil"/>
              <w:bottom w:val="single" w:sz="12" w:space="0" w:color="auto"/>
              <w:right w:val="nil"/>
            </w:tcBorders>
            <w:shd w:val="clear" w:color="auto" w:fill="auto"/>
          </w:tcPr>
          <w:p w14:paraId="378A38EF" w14:textId="3B51A377" w:rsidR="004C2E6F" w:rsidRPr="0078366E" w:rsidRDefault="00E93A87" w:rsidP="004C55F0">
            <w:pPr>
              <w:rPr>
                <w:rFonts w:ascii="TH SarabunPSK" w:hAnsi="TH SarabunPSK" w:cs="TH SarabunPSK"/>
                <w:sz w:val="30"/>
                <w:szCs w:val="30"/>
              </w:rPr>
            </w:pPr>
            <w:r w:rsidRPr="0078366E">
              <w:rPr>
                <w:rFonts w:ascii="TH SarabunPSK" w:hAnsi="TH SarabunPSK" w:cs="TH SarabunPSK"/>
                <w:noProof/>
                <w:sz w:val="30"/>
                <w:szCs w:val="30"/>
              </w:rPr>
              <mc:AlternateContent>
                <mc:Choice Requires="wps">
                  <w:drawing>
                    <wp:anchor distT="0" distB="0" distL="114300" distR="114300" simplePos="0" relativeHeight="251658240" behindDoc="0" locked="0" layoutInCell="1" allowOverlap="1" wp14:anchorId="123EF000" wp14:editId="569F60CE">
                      <wp:simplePos x="0" y="0"/>
                      <wp:positionH relativeFrom="column">
                        <wp:posOffset>2832100</wp:posOffset>
                      </wp:positionH>
                      <wp:positionV relativeFrom="paragraph">
                        <wp:posOffset>102235</wp:posOffset>
                      </wp:positionV>
                      <wp:extent cx="266065" cy="133350"/>
                      <wp:effectExtent l="55880" t="15240" r="48895" b="42545"/>
                      <wp:wrapNone/>
                      <wp:docPr id="1" name="AutoShape 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66065" cy="133350"/>
                              </a:xfrm>
                              <a:prstGeom prst="leftArrow">
                                <a:avLst>
                                  <a:gd name="adj1" fmla="val 50000"/>
                                  <a:gd name="adj2" fmla="val 49881"/>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53C0AEF7"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utoShape 141" o:spid="_x0000_s1026" type="#_x0000_t66" style="position:absolute;margin-left:223pt;margin-top:8.05pt;width:20.95pt;height:10.5pt;rotation:-9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" strokeweight="2.25pt"/>
                  </w:pict>
                </mc:Fallback>
              </mc:AlternateContent>
            </w:r>
          </w:p>
          <w:p w14:paraId="4CB700CA" w14:textId="77777777" w:rsidR="004C2E6F" w:rsidRPr="0078366E" w:rsidRDefault="004C2E6F" w:rsidP="004C55F0">
            <w:pPr>
              <w:tabs>
                <w:tab w:val="left" w:pos="8066"/>
              </w:tabs>
              <w:rPr>
                <w:rFonts w:ascii="TH SarabunPSK" w:eastAsia="Times New Roman" w:hAnsi="TH SarabunPSK" w:cs="TH SarabunPSK"/>
                <w:b/>
                <w:bCs/>
                <w:sz w:val="30"/>
                <w:szCs w:val="30"/>
                <w:cs/>
              </w:rPr>
            </w:pPr>
          </w:p>
        </w:tc>
      </w:tr>
      <w:tr w:rsidR="004C2E6F" w:rsidRPr="0078366E" w14:paraId="585AD943" w14:textId="77777777" w:rsidTr="004C55F0">
        <w:tc>
          <w:tcPr>
            <w:tcW w:w="9570" w:type="dxa"/>
            <w:gridSpan w:val="2"/>
            <w:tcBorders>
              <w:top w:val="single" w:sz="12" w:space="0" w:color="auto"/>
              <w:left w:val="single" w:sz="12" w:space="0" w:color="auto"/>
              <w:bottom w:val="single" w:sz="4" w:space="0" w:color="auto"/>
              <w:right w:val="single" w:sz="12" w:space="0" w:color="auto"/>
            </w:tcBorders>
            <w:shd w:val="clear" w:color="auto" w:fill="auto"/>
          </w:tcPr>
          <w:p w14:paraId="3872CF16" w14:textId="0A3BBA6F" w:rsidR="004C2E6F" w:rsidRPr="0078366E" w:rsidRDefault="004C2E6F" w:rsidP="004C55F0">
            <w:pPr>
              <w:jc w:val="center"/>
              <w:rPr>
                <w:rFonts w:ascii="TH SarabunPSK" w:eastAsia="Times New Roman" w:hAnsi="TH SarabunPSK" w:cs="TH SarabunPSK"/>
                <w:b/>
                <w:bCs/>
                <w:sz w:val="30"/>
                <w:szCs w:val="30"/>
              </w:rPr>
            </w:pPr>
            <w:r w:rsidRPr="0078366E">
              <w:rPr>
                <w:rFonts w:ascii="TH SarabunPSK" w:eastAsia="Times New Roman" w:hAnsi="TH SarabunPSK" w:cs="TH SarabunPSK"/>
                <w:b/>
                <w:bCs/>
                <w:sz w:val="30"/>
                <w:szCs w:val="30"/>
                <w:cs/>
              </w:rPr>
              <w:t>จำนวนกลุ่มตัวอย่างที่จะเก็บข้อมูล</w:t>
            </w:r>
            <w:r w:rsidRPr="0078366E">
              <w:rPr>
                <w:rFonts w:ascii="TH SarabunPSK" w:hAnsi="TH SarabunPSK" w:cs="TH SarabunPSK"/>
                <w:b/>
                <w:bCs/>
                <w:sz w:val="30"/>
                <w:szCs w:val="30"/>
                <w:cs/>
              </w:rPr>
              <w:t>การประเมินความพึงพอใจ-ไม่พึงพอใจ</w:t>
            </w:r>
            <w:r w:rsidRPr="0078366E">
              <w:rPr>
                <w:rFonts w:ascii="TH SarabunPSK" w:hAnsi="TH SarabunPSK" w:cs="TH SarabunPSK"/>
                <w:b/>
                <w:bCs/>
                <w:sz w:val="30"/>
                <w:szCs w:val="30"/>
              </w:rPr>
              <w:t xml:space="preserve"> </w:t>
            </w:r>
            <w:r w:rsidRPr="0078366E">
              <w:rPr>
                <w:rFonts w:ascii="TH SarabunPSK" w:hAnsi="TH SarabunPSK" w:cs="TH SarabunPSK"/>
                <w:b/>
                <w:bCs/>
                <w:sz w:val="30"/>
                <w:szCs w:val="30"/>
                <w:u w:val="single"/>
                <w:cs/>
              </w:rPr>
              <w:t xml:space="preserve">ปีงบประมาณ </w:t>
            </w:r>
            <w:r w:rsidRPr="0078366E">
              <w:rPr>
                <w:rFonts w:ascii="TH SarabunPSK" w:hAnsi="TH SarabunPSK" w:cs="TH SarabunPSK"/>
                <w:b/>
                <w:bCs/>
                <w:sz w:val="30"/>
                <w:szCs w:val="30"/>
                <w:u w:val="single"/>
              </w:rPr>
              <w:t>256</w:t>
            </w:r>
            <w:r w:rsidR="00D65DD3">
              <w:rPr>
                <w:rFonts w:ascii="TH SarabunPSK" w:hAnsi="TH SarabunPSK" w:cs="TH SarabunPSK"/>
                <w:b/>
                <w:bCs/>
                <w:sz w:val="30"/>
                <w:szCs w:val="30"/>
                <w:u w:val="single"/>
              </w:rPr>
              <w:t>5</w:t>
            </w:r>
          </w:p>
          <w:p w14:paraId="277F43DA" w14:textId="77777777" w:rsidR="009117A6" w:rsidRPr="0078366E" w:rsidRDefault="009117A6" w:rsidP="004C55F0">
            <w:pPr>
              <w:jc w:val="center"/>
              <w:rPr>
                <w:rFonts w:ascii="TH SarabunPSK" w:eastAsia="Times New Roman" w:hAnsi="TH SarabunPSK" w:cs="TH SarabunPSK"/>
                <w:b/>
                <w:bCs/>
                <w:sz w:val="30"/>
                <w:szCs w:val="30"/>
              </w:rPr>
            </w:pPr>
            <w:r w:rsidRPr="0078366E">
              <w:rPr>
                <w:rFonts w:ascii="TH SarabunPSK" w:hAnsi="TH SarabunPSK" w:cs="TH SarabunPSK"/>
                <w:b/>
                <w:bCs/>
                <w:sz w:val="30"/>
                <w:szCs w:val="30"/>
                <w:cs/>
              </w:rPr>
              <w:t>สถาบัน</w:t>
            </w:r>
            <w:proofErr w:type="spellStart"/>
            <w:r w:rsidRPr="0078366E">
              <w:rPr>
                <w:rFonts w:ascii="TH SarabunPSK" w:hAnsi="TH SarabunPSK" w:cs="TH SarabunPSK"/>
                <w:b/>
                <w:bCs/>
                <w:sz w:val="30"/>
                <w:szCs w:val="30"/>
                <w:cs/>
              </w:rPr>
              <w:t>กัล</w:t>
            </w:r>
            <w:proofErr w:type="spellEnd"/>
            <w:r w:rsidRPr="0078366E">
              <w:rPr>
                <w:rFonts w:ascii="TH SarabunPSK" w:hAnsi="TH SarabunPSK" w:cs="TH SarabunPSK"/>
                <w:b/>
                <w:bCs/>
                <w:sz w:val="30"/>
                <w:szCs w:val="30"/>
                <w:cs/>
              </w:rPr>
              <w:t xml:space="preserve">ยาณ์ราชนครินทร์  </w:t>
            </w:r>
          </w:p>
        </w:tc>
      </w:tr>
      <w:tr w:rsidR="004C2E6F" w:rsidRPr="0078366E" w14:paraId="593DF846" w14:textId="77777777" w:rsidTr="004C55F0">
        <w:tc>
          <w:tcPr>
            <w:tcW w:w="4785" w:type="dxa"/>
            <w:tcBorders>
              <w:top w:val="single" w:sz="4" w:space="0" w:color="auto"/>
              <w:left w:val="single" w:sz="12" w:space="0" w:color="auto"/>
              <w:bottom w:val="single" w:sz="12" w:space="0" w:color="auto"/>
              <w:right w:val="single" w:sz="4" w:space="0" w:color="auto"/>
            </w:tcBorders>
            <w:shd w:val="clear" w:color="auto" w:fill="auto"/>
          </w:tcPr>
          <w:p w14:paraId="304DBBBA" w14:textId="7FE2862D" w:rsidR="004C2E6F" w:rsidRPr="0078366E" w:rsidRDefault="004C2E6F" w:rsidP="004C55F0">
            <w:pPr>
              <w:jc w:val="center"/>
              <w:rPr>
                <w:rFonts w:ascii="TH SarabunPSK" w:eastAsia="Times New Roman" w:hAnsi="TH SarabunPSK" w:cs="TH SarabunPSK"/>
                <w:b/>
                <w:bCs/>
                <w:sz w:val="30"/>
                <w:szCs w:val="30"/>
                <w:cs/>
              </w:rPr>
            </w:pPr>
            <w:r w:rsidRPr="0078366E">
              <w:rPr>
                <w:rFonts w:ascii="TH SarabunPSK" w:hAnsi="TH SarabunPSK" w:cs="TH SarabunPSK"/>
                <w:b/>
                <w:bCs/>
                <w:sz w:val="30"/>
                <w:szCs w:val="30"/>
                <w:cs/>
              </w:rPr>
              <w:t>จำนวนกล</w:t>
            </w:r>
            <w:r w:rsidRPr="0078366E">
              <w:rPr>
                <w:rFonts w:ascii="TH SarabunPSK" w:eastAsia="Times New Roman" w:hAnsi="TH SarabunPSK" w:cs="TH SarabunPSK"/>
                <w:b/>
                <w:bCs/>
                <w:sz w:val="30"/>
                <w:szCs w:val="30"/>
                <w:cs/>
              </w:rPr>
              <w:t>ุ่มตัวอย่าง</w:t>
            </w:r>
            <w:r w:rsidRPr="0078366E">
              <w:rPr>
                <w:rFonts w:ascii="TH SarabunPSK" w:hAnsi="TH SarabunPSK" w:cs="TH SarabunPSK"/>
                <w:b/>
                <w:bCs/>
                <w:sz w:val="30"/>
                <w:szCs w:val="30"/>
                <w:cs/>
              </w:rPr>
              <w:t>ผู้ป่วยนอก</w:t>
            </w:r>
            <w:r w:rsidRPr="0078366E">
              <w:rPr>
                <w:rFonts w:ascii="TH SarabunPSK" w:hAnsi="TH SarabunPSK" w:cs="TH SarabunPSK"/>
                <w:b/>
                <w:bCs/>
                <w:sz w:val="30"/>
                <w:szCs w:val="30"/>
              </w:rPr>
              <w:t xml:space="preserve"> </w:t>
            </w:r>
            <w:r w:rsidRPr="0078366E">
              <w:rPr>
                <w:rFonts w:ascii="TH SarabunPSK" w:hAnsi="TH SarabunPSK" w:cs="TH SarabunPSK"/>
                <w:b/>
                <w:bCs/>
                <w:sz w:val="30"/>
                <w:szCs w:val="30"/>
                <w:cs/>
              </w:rPr>
              <w:t xml:space="preserve">รวม </w:t>
            </w:r>
            <w:r w:rsidR="00FF0264">
              <w:rPr>
                <w:rFonts w:ascii="TH SarabunPSK" w:hAnsi="TH SarabunPSK" w:cs="TH SarabunPSK" w:hint="cs"/>
                <w:b/>
                <w:bCs/>
                <w:sz w:val="30"/>
                <w:szCs w:val="30"/>
                <w:cs/>
              </w:rPr>
              <w:t>3</w:t>
            </w:r>
            <w:r w:rsidR="00D65DD3">
              <w:rPr>
                <w:rFonts w:ascii="TH SarabunPSK" w:hAnsi="TH SarabunPSK" w:cs="TH SarabunPSK" w:hint="cs"/>
                <w:b/>
                <w:bCs/>
                <w:sz w:val="30"/>
                <w:szCs w:val="30"/>
                <w:cs/>
              </w:rPr>
              <w:t>33</w:t>
            </w:r>
            <w:r w:rsidRPr="0078366E">
              <w:rPr>
                <w:rFonts w:ascii="TH SarabunPSK" w:hAnsi="TH SarabunPSK" w:cs="TH SarabunPSK"/>
                <w:b/>
                <w:bCs/>
                <w:sz w:val="30"/>
                <w:szCs w:val="30"/>
                <w:cs/>
              </w:rPr>
              <w:t xml:space="preserve"> ราย</w:t>
            </w:r>
          </w:p>
        </w:tc>
        <w:tc>
          <w:tcPr>
            <w:tcW w:w="4785" w:type="dxa"/>
            <w:tcBorders>
              <w:top w:val="single" w:sz="4" w:space="0" w:color="auto"/>
              <w:left w:val="single" w:sz="4" w:space="0" w:color="auto"/>
              <w:bottom w:val="single" w:sz="12" w:space="0" w:color="auto"/>
              <w:right w:val="single" w:sz="12" w:space="0" w:color="auto"/>
            </w:tcBorders>
            <w:shd w:val="clear" w:color="auto" w:fill="auto"/>
          </w:tcPr>
          <w:p w14:paraId="3127A6FD" w14:textId="6E8C9AF7" w:rsidR="004C2E6F" w:rsidRPr="0078366E" w:rsidRDefault="004C2E6F" w:rsidP="004C55F0">
            <w:pPr>
              <w:jc w:val="center"/>
              <w:rPr>
                <w:rFonts w:ascii="TH SarabunPSK" w:eastAsia="Times New Roman" w:hAnsi="TH SarabunPSK" w:cs="TH SarabunPSK"/>
                <w:b/>
                <w:bCs/>
                <w:sz w:val="30"/>
                <w:szCs w:val="30"/>
                <w:cs/>
              </w:rPr>
            </w:pPr>
            <w:r w:rsidRPr="0078366E">
              <w:rPr>
                <w:rFonts w:ascii="TH SarabunPSK" w:hAnsi="TH SarabunPSK" w:cs="TH SarabunPSK"/>
                <w:b/>
                <w:bCs/>
                <w:sz w:val="30"/>
                <w:szCs w:val="30"/>
                <w:cs/>
              </w:rPr>
              <w:t>จำนวนกล</w:t>
            </w:r>
            <w:r w:rsidRPr="0078366E">
              <w:rPr>
                <w:rFonts w:ascii="TH SarabunPSK" w:eastAsia="Times New Roman" w:hAnsi="TH SarabunPSK" w:cs="TH SarabunPSK"/>
                <w:b/>
                <w:bCs/>
                <w:sz w:val="30"/>
                <w:szCs w:val="30"/>
                <w:cs/>
              </w:rPr>
              <w:t>ุ่มตัวอย่าง</w:t>
            </w:r>
            <w:r w:rsidRPr="0078366E">
              <w:rPr>
                <w:rFonts w:ascii="TH SarabunPSK" w:hAnsi="TH SarabunPSK" w:cs="TH SarabunPSK"/>
                <w:b/>
                <w:bCs/>
                <w:sz w:val="30"/>
                <w:szCs w:val="30"/>
                <w:cs/>
              </w:rPr>
              <w:t>ผู้ป่วยใน</w:t>
            </w:r>
            <w:r w:rsidRPr="0078366E">
              <w:rPr>
                <w:rFonts w:ascii="TH SarabunPSK" w:hAnsi="TH SarabunPSK" w:cs="TH SarabunPSK"/>
                <w:b/>
                <w:bCs/>
                <w:sz w:val="30"/>
                <w:szCs w:val="30"/>
              </w:rPr>
              <w:t xml:space="preserve"> </w:t>
            </w:r>
            <w:r w:rsidRPr="0078366E">
              <w:rPr>
                <w:rFonts w:ascii="TH SarabunPSK" w:hAnsi="TH SarabunPSK" w:cs="TH SarabunPSK"/>
                <w:b/>
                <w:bCs/>
                <w:sz w:val="30"/>
                <w:szCs w:val="30"/>
                <w:cs/>
              </w:rPr>
              <w:t xml:space="preserve">รวม </w:t>
            </w:r>
            <w:r w:rsidR="00D65DD3">
              <w:rPr>
                <w:rFonts w:ascii="TH SarabunPSK" w:hAnsi="TH SarabunPSK" w:cs="TH SarabunPSK" w:hint="cs"/>
                <w:b/>
                <w:bCs/>
                <w:sz w:val="30"/>
                <w:szCs w:val="30"/>
                <w:cs/>
              </w:rPr>
              <w:t>544</w:t>
            </w:r>
            <w:r w:rsidRPr="0078366E">
              <w:rPr>
                <w:rFonts w:ascii="TH SarabunPSK" w:hAnsi="TH SarabunPSK" w:cs="TH SarabunPSK"/>
                <w:b/>
                <w:bCs/>
                <w:color w:val="FF0000"/>
                <w:sz w:val="30"/>
                <w:szCs w:val="30"/>
                <w:cs/>
              </w:rPr>
              <w:t xml:space="preserve"> </w:t>
            </w:r>
            <w:r w:rsidRPr="0078366E">
              <w:rPr>
                <w:rFonts w:ascii="TH SarabunPSK" w:hAnsi="TH SarabunPSK" w:cs="TH SarabunPSK"/>
                <w:b/>
                <w:bCs/>
                <w:sz w:val="30"/>
                <w:szCs w:val="30"/>
                <w:cs/>
              </w:rPr>
              <w:t>ราย</w:t>
            </w:r>
          </w:p>
        </w:tc>
      </w:tr>
    </w:tbl>
    <w:p w14:paraId="396A7065" w14:textId="77777777" w:rsidR="00990F23" w:rsidRPr="0078366E" w:rsidRDefault="00990F23" w:rsidP="00DE7D36">
      <w:pPr>
        <w:rPr>
          <w:rFonts w:ascii="TH SarabunPSK" w:eastAsia="Times New Roman" w:hAnsi="TH SarabunPSK" w:cs="TH SarabunPSK"/>
          <w:b/>
          <w:bCs/>
          <w:sz w:val="30"/>
          <w:szCs w:val="30"/>
          <w:u w:val="single"/>
        </w:rPr>
      </w:pPr>
    </w:p>
    <w:p w14:paraId="436699CC" w14:textId="77777777" w:rsidR="00DE7D36" w:rsidRPr="0078366E" w:rsidRDefault="00DE7D36" w:rsidP="00DE7D36">
      <w:pPr>
        <w:rPr>
          <w:rFonts w:ascii="TH SarabunPSK" w:eastAsia="Times New Roman" w:hAnsi="TH SarabunPSK" w:cs="TH SarabunPSK"/>
          <w:sz w:val="30"/>
          <w:szCs w:val="30"/>
        </w:rPr>
      </w:pPr>
      <w:r w:rsidRPr="0078366E">
        <w:rPr>
          <w:rFonts w:ascii="TH SarabunPSK" w:eastAsia="Times New Roman" w:hAnsi="TH SarabunPSK" w:cs="TH SarabunPSK"/>
          <w:b/>
          <w:bCs/>
          <w:sz w:val="30"/>
          <w:szCs w:val="30"/>
          <w:u w:val="single"/>
          <w:cs/>
        </w:rPr>
        <w:t>องค์ประกอบที่ 2</w:t>
      </w:r>
      <w:r w:rsidRPr="0078366E">
        <w:rPr>
          <w:rFonts w:ascii="TH SarabunPSK" w:eastAsia="Times New Roman" w:hAnsi="TH SarabunPSK" w:cs="TH SarabunPSK"/>
          <w:b/>
          <w:bCs/>
          <w:sz w:val="30"/>
          <w:szCs w:val="30"/>
          <w:cs/>
        </w:rPr>
        <w:t xml:space="preserve"> :</w:t>
      </w:r>
      <w:r w:rsidRPr="0078366E">
        <w:rPr>
          <w:rFonts w:ascii="TH SarabunPSK" w:eastAsia="Times New Roman" w:hAnsi="TH SarabunPSK" w:cs="TH SarabunPSK"/>
          <w:sz w:val="30"/>
          <w:szCs w:val="30"/>
        </w:rPr>
        <w:t xml:space="preserve"> </w:t>
      </w:r>
      <w:r w:rsidRPr="0078366E">
        <w:rPr>
          <w:rFonts w:ascii="TH SarabunPSK" w:eastAsia="Times New Roman" w:hAnsi="TH SarabunPSK" w:cs="TH SarabunPSK"/>
          <w:b/>
          <w:bCs/>
          <w:sz w:val="30"/>
          <w:szCs w:val="30"/>
          <w:cs/>
        </w:rPr>
        <w:t xml:space="preserve"> แบบประเมินความพึงพอใจ-ไม่พึงพอใจของผู้ป่วยนอก</w:t>
      </w:r>
      <w:r w:rsidRPr="0078366E">
        <w:rPr>
          <w:rFonts w:ascii="TH SarabunPSK" w:eastAsia="Times New Roman" w:hAnsi="TH SarabunPSK" w:cs="TH SarabunPSK"/>
          <w:sz w:val="30"/>
          <w:szCs w:val="30"/>
          <w:cs/>
        </w:rPr>
        <w:t xml:space="preserve"> สำหรับ</w:t>
      </w:r>
      <w:r w:rsidRPr="0078366E">
        <w:rPr>
          <w:rFonts w:ascii="TH SarabunPSK" w:eastAsia="SimSun" w:hAnsi="TH SarabunPSK" w:cs="TH SarabunPSK"/>
          <w:sz w:val="30"/>
          <w:szCs w:val="30"/>
          <w:cs/>
        </w:rPr>
        <w:t>สถาบัน/โรงพยาบาล</w:t>
      </w:r>
      <w:r w:rsidRPr="0078366E">
        <w:rPr>
          <w:rFonts w:ascii="TH SarabunPSK" w:eastAsia="Times New Roman" w:hAnsi="TH SarabunPSK" w:cs="TH SarabunPSK"/>
          <w:sz w:val="30"/>
          <w:szCs w:val="30"/>
        </w:rPr>
        <w:t xml:space="preserve">   </w:t>
      </w:r>
      <w:r w:rsidRPr="0078366E">
        <w:rPr>
          <w:rFonts w:ascii="TH SarabunPSK" w:eastAsia="Times New Roman" w:hAnsi="TH SarabunPSK" w:cs="TH SarabunPSK"/>
          <w:sz w:val="30"/>
          <w:szCs w:val="30"/>
        </w:rPr>
        <w:br/>
        <w:t xml:space="preserve">                        </w:t>
      </w:r>
      <w:r w:rsidRPr="0078366E">
        <w:rPr>
          <w:rFonts w:ascii="TH SarabunPSK" w:eastAsia="Times New Roman" w:hAnsi="TH SarabunPSK" w:cs="TH SarabunPSK"/>
          <w:sz w:val="30"/>
          <w:szCs w:val="30"/>
          <w:cs/>
        </w:rPr>
        <w:t xml:space="preserve">ดาวน์โหลด ที่ </w:t>
      </w:r>
      <w:r w:rsidRPr="0078366E">
        <w:rPr>
          <w:rFonts w:ascii="TH SarabunPSK" w:eastAsia="Times New Roman" w:hAnsi="TH SarabunPSK" w:cs="TH SarabunPSK"/>
          <w:sz w:val="30"/>
          <w:szCs w:val="30"/>
          <w:u w:val="single"/>
          <w:cs/>
        </w:rPr>
        <w:t xml:space="preserve">แบบฟอร์ม </w:t>
      </w:r>
      <w:hyperlink r:id="rId14" w:history="1">
        <w:r w:rsidRPr="0078366E">
          <w:rPr>
            <w:rStyle w:val="Hyperlink"/>
            <w:rFonts w:ascii="TH SarabunPSK" w:eastAsia="Times New Roman" w:hAnsi="TH SarabunPSK" w:cs="TH SarabunPSK"/>
            <w:color w:val="auto"/>
            <w:sz w:val="30"/>
            <w:szCs w:val="30"/>
            <w:cs/>
          </w:rPr>
          <w:t>www.psdg.dmh.go.th</w:t>
        </w:r>
      </w:hyperlink>
    </w:p>
    <w:p w14:paraId="52270F69" w14:textId="77777777" w:rsidR="00DE7D36" w:rsidRPr="0078366E" w:rsidRDefault="00DE7D36" w:rsidP="00DE7D36">
      <w:pPr>
        <w:rPr>
          <w:rFonts w:ascii="TH SarabunPSK" w:eastAsia="Times New Roman" w:hAnsi="TH SarabunPSK" w:cs="TH SarabunPSK"/>
          <w:b/>
          <w:bCs/>
          <w:sz w:val="30"/>
          <w:szCs w:val="30"/>
          <w:cs/>
        </w:rPr>
      </w:pPr>
      <w:r w:rsidRPr="0078366E">
        <w:rPr>
          <w:rFonts w:ascii="TH SarabunPSK" w:eastAsia="Times New Roman" w:hAnsi="TH SarabunPSK" w:cs="TH SarabunPSK"/>
          <w:b/>
          <w:bCs/>
          <w:sz w:val="30"/>
          <w:szCs w:val="30"/>
        </w:rPr>
        <w:t>(</w:t>
      </w:r>
      <w:r w:rsidRPr="0078366E">
        <w:rPr>
          <w:rFonts w:ascii="TH SarabunPSK" w:eastAsia="Times New Roman" w:hAnsi="TH SarabunPSK" w:cs="TH SarabunPSK"/>
          <w:b/>
          <w:bCs/>
          <w:sz w:val="30"/>
          <w:szCs w:val="30"/>
          <w:cs/>
        </w:rPr>
        <w:t xml:space="preserve">สำหรับกลุ่มภารกิจอื่นๆ โปรดศึกษาแบบฟอร์มชุดอื่นๆ ที่รวบรวมไว้ที่ </w:t>
      </w:r>
      <w:r w:rsidRPr="0078366E">
        <w:rPr>
          <w:rFonts w:ascii="TH SarabunPSK" w:eastAsia="Times New Roman" w:hAnsi="TH SarabunPSK" w:cs="TH SarabunPSK"/>
          <w:b/>
          <w:bCs/>
          <w:sz w:val="30"/>
          <w:szCs w:val="30"/>
          <w:u w:val="single"/>
          <w:cs/>
        </w:rPr>
        <w:t xml:space="preserve">แบบฟอร์ม </w:t>
      </w:r>
      <w:hyperlink r:id="rId15" w:history="1">
        <w:r w:rsidRPr="0078366E">
          <w:rPr>
            <w:rStyle w:val="Hyperlink"/>
            <w:rFonts w:ascii="TH SarabunPSK" w:eastAsia="Times New Roman" w:hAnsi="TH SarabunPSK" w:cs="TH SarabunPSK"/>
            <w:b/>
            <w:bCs/>
            <w:color w:val="auto"/>
            <w:sz w:val="30"/>
            <w:szCs w:val="30"/>
            <w:cs/>
          </w:rPr>
          <w:t>www.psdg.dmh.go.th</w:t>
        </w:r>
      </w:hyperlink>
      <w:r w:rsidRPr="0078366E">
        <w:rPr>
          <w:rFonts w:ascii="TH SarabunPSK" w:eastAsia="Times New Roman" w:hAnsi="TH SarabunPSK" w:cs="TH SarabunPSK"/>
          <w:b/>
          <w:bCs/>
          <w:sz w:val="30"/>
          <w:szCs w:val="30"/>
          <w:cs/>
        </w:rPr>
        <w:t xml:space="preserve"> </w:t>
      </w:r>
      <w:r w:rsidRPr="0078366E">
        <w:rPr>
          <w:rFonts w:ascii="TH SarabunPSK" w:eastAsia="Times New Roman" w:hAnsi="TH SarabunPSK" w:cs="TH SarabunPSK"/>
          <w:b/>
          <w:bCs/>
          <w:sz w:val="30"/>
          <w:szCs w:val="30"/>
          <w:cs/>
        </w:rPr>
        <w:br/>
        <w:t xml:space="preserve"> แล้วพิจารณาปรับใช้ให้เหมาะสมกับบริบทงานและกลุ่มเป้าหมาย)</w:t>
      </w:r>
      <w:r w:rsidRPr="0078366E">
        <w:rPr>
          <w:rFonts w:ascii="TH SarabunPSK" w:eastAsia="Times New Roman" w:hAnsi="TH SarabunPSK" w:cs="TH SarabunPSK"/>
          <w:b/>
          <w:bCs/>
          <w:sz w:val="30"/>
          <w:szCs w:val="30"/>
          <w:cs/>
        </w:rPr>
        <w:br/>
      </w:r>
      <w:r w:rsidR="00990F23" w:rsidRPr="0078366E">
        <w:rPr>
          <w:rFonts w:ascii="TH SarabunPSK" w:eastAsia="Times New Roman" w:hAnsi="TH SarabunPSK" w:cs="TH SarabunPSK"/>
          <w:b/>
          <w:bCs/>
          <w:sz w:val="30"/>
          <w:szCs w:val="30"/>
          <w:u w:val="single"/>
          <w:cs/>
        </w:rPr>
        <w:t>องค์ประกอบที่ 3</w:t>
      </w:r>
      <w:r w:rsidR="00990F23" w:rsidRPr="0078366E">
        <w:rPr>
          <w:rFonts w:ascii="TH SarabunPSK" w:eastAsia="Times New Roman" w:hAnsi="TH SarabunPSK" w:cs="TH SarabunPSK"/>
          <w:b/>
          <w:bCs/>
          <w:sz w:val="30"/>
          <w:szCs w:val="30"/>
          <w:cs/>
        </w:rPr>
        <w:t xml:space="preserve"> :</w:t>
      </w:r>
      <w:r w:rsidR="00990F23" w:rsidRPr="0078366E">
        <w:rPr>
          <w:rFonts w:ascii="TH SarabunPSK" w:eastAsia="Times New Roman" w:hAnsi="TH SarabunPSK" w:cs="TH SarabunPSK"/>
          <w:sz w:val="30"/>
          <w:szCs w:val="30"/>
        </w:rPr>
        <w:t xml:space="preserve"> </w:t>
      </w:r>
      <w:r w:rsidR="00990F23" w:rsidRPr="0078366E">
        <w:rPr>
          <w:rFonts w:ascii="TH SarabunPSK" w:eastAsia="Times New Roman" w:hAnsi="TH SarabunPSK" w:cs="TH SarabunPSK"/>
          <w:b/>
          <w:bCs/>
          <w:sz w:val="30"/>
          <w:szCs w:val="30"/>
          <w:cs/>
        </w:rPr>
        <w:t>โปรแกรมประมวลผล</w:t>
      </w:r>
      <w:r w:rsidR="00990F23" w:rsidRPr="0078366E">
        <w:rPr>
          <w:rFonts w:ascii="TH SarabunPSK" w:eastAsia="Times New Roman" w:hAnsi="TH SarabunPSK" w:cs="TH SarabunPSK"/>
          <w:sz w:val="30"/>
          <w:szCs w:val="30"/>
          <w:cs/>
        </w:rPr>
        <w:t xml:space="preserve"> ดาวน์โหลด ที่ </w:t>
      </w:r>
      <w:r w:rsidR="00990F23" w:rsidRPr="0078366E">
        <w:rPr>
          <w:rFonts w:ascii="TH SarabunPSK" w:eastAsia="Times New Roman" w:hAnsi="TH SarabunPSK" w:cs="TH SarabunPSK"/>
          <w:sz w:val="30"/>
          <w:szCs w:val="30"/>
          <w:u w:val="single"/>
          <w:cs/>
        </w:rPr>
        <w:t xml:space="preserve">แบบฟอร์ม </w:t>
      </w:r>
      <w:hyperlink r:id="rId16" w:history="1">
        <w:r w:rsidR="00990F23" w:rsidRPr="0078366E">
          <w:rPr>
            <w:rStyle w:val="Hyperlink"/>
            <w:rFonts w:ascii="TH SarabunPSK" w:eastAsia="Times New Roman" w:hAnsi="TH SarabunPSK" w:cs="TH SarabunPSK"/>
            <w:color w:val="auto"/>
            <w:sz w:val="30"/>
            <w:szCs w:val="30"/>
            <w:cs/>
          </w:rPr>
          <w:t>www.psdg.dmh.go.th</w:t>
        </w:r>
      </w:hyperlink>
      <w:r w:rsidR="00990F23" w:rsidRPr="0078366E">
        <w:rPr>
          <w:rFonts w:ascii="TH SarabunPSK" w:eastAsia="Times New Roman" w:hAnsi="TH SarabunPSK" w:cs="TH SarabunPSK"/>
          <w:b/>
          <w:bCs/>
          <w:sz w:val="30"/>
          <w:szCs w:val="30"/>
          <w:cs/>
        </w:rPr>
        <w:t xml:space="preserve"> </w:t>
      </w:r>
      <w:r w:rsidR="00990F23" w:rsidRPr="0078366E">
        <w:rPr>
          <w:rFonts w:ascii="TH SarabunPSK" w:eastAsia="Times New Roman" w:hAnsi="TH SarabunPSK" w:cs="TH SarabunPSK"/>
          <w:b/>
          <w:bCs/>
          <w:sz w:val="30"/>
          <w:szCs w:val="30"/>
        </w:rPr>
        <w:br/>
        <w:t>(</w:t>
      </w:r>
      <w:r w:rsidR="00990F23" w:rsidRPr="0078366E">
        <w:rPr>
          <w:rFonts w:ascii="TH SarabunPSK" w:eastAsia="Times New Roman" w:hAnsi="TH SarabunPSK" w:cs="TH SarabunPSK"/>
          <w:b/>
          <w:bCs/>
          <w:sz w:val="30"/>
          <w:szCs w:val="30"/>
          <w:cs/>
        </w:rPr>
        <w:t>สำหรับกลุ่มภารกิจอื่นๆ โปรดศึกษา พิจารณาปรับใช้ให้เหมาะสมกับบริบทงานและกลุ่มเป้าหมาย)</w:t>
      </w:r>
    </w:p>
    <w:p w14:paraId="3F8702FD" w14:textId="77777777" w:rsidR="00087BA8" w:rsidRDefault="00397053" w:rsidP="004E4886">
      <w:pPr>
        <w:spacing w:after="240"/>
        <w:ind w:right="-1"/>
        <w:rPr>
          <w:rFonts w:ascii="TH SarabunPSK" w:eastAsia="SimSun" w:hAnsi="TH SarabunPSK" w:cs="TH SarabunPSK"/>
          <w:b/>
          <w:bCs/>
          <w:sz w:val="30"/>
          <w:szCs w:val="30"/>
        </w:rPr>
      </w:pPr>
      <w:r w:rsidRPr="0078366E">
        <w:rPr>
          <w:rFonts w:ascii="TH SarabunPSK" w:eastAsia="Times New Roman" w:hAnsi="TH SarabunPSK" w:cs="TH SarabunPSK"/>
          <w:b/>
          <w:bCs/>
          <w:sz w:val="30"/>
          <w:szCs w:val="30"/>
          <w:u w:val="single"/>
          <w:cs/>
        </w:rPr>
        <w:t>องค์ประกอบที่ 2 :</w:t>
      </w:r>
      <w:r w:rsidRPr="0078366E">
        <w:rPr>
          <w:rFonts w:ascii="TH SarabunPSK" w:eastAsia="Times New Roman" w:hAnsi="TH SarabunPSK" w:cs="TH SarabunPSK"/>
          <w:b/>
          <w:bCs/>
          <w:sz w:val="30"/>
          <w:szCs w:val="30"/>
          <w:cs/>
        </w:rPr>
        <w:t xml:space="preserve">  </w:t>
      </w:r>
      <w:r w:rsidRPr="0078366E">
        <w:rPr>
          <w:rFonts w:ascii="TH SarabunPSK" w:eastAsia="SimSun" w:hAnsi="TH SarabunPSK" w:cs="TH SarabunPSK"/>
          <w:b/>
          <w:bCs/>
          <w:spacing w:val="-8"/>
          <w:sz w:val="30"/>
          <w:szCs w:val="30"/>
          <w:cs/>
        </w:rPr>
        <w:t>แบบประเมินความพึงพอใจและไม่พึงพอใจ</w:t>
      </w:r>
      <w:r w:rsidRPr="0078366E">
        <w:rPr>
          <w:rFonts w:ascii="TH SarabunPSK" w:eastAsia="Times New Roman" w:hAnsi="TH SarabunPSK" w:cs="TH SarabunPSK"/>
          <w:b/>
          <w:bCs/>
          <w:sz w:val="30"/>
          <w:szCs w:val="30"/>
          <w:cs/>
        </w:rPr>
        <w:t xml:space="preserve">                     </w:t>
      </w:r>
    </w:p>
    <w:p w14:paraId="398A8791" w14:textId="77777777" w:rsidR="0088220C" w:rsidRPr="00087BA8" w:rsidRDefault="0088220C" w:rsidP="00397053">
      <w:pPr>
        <w:spacing w:after="240"/>
        <w:ind w:right="-1" w:firstLine="720"/>
        <w:jc w:val="right"/>
        <w:rPr>
          <w:rFonts w:ascii="TH SarabunPSK" w:eastAsia="SimSun" w:hAnsi="TH SarabunPSK" w:cs="TH SarabunPSK"/>
          <w:b/>
          <w:bCs/>
        </w:rPr>
      </w:pPr>
      <w:r w:rsidRPr="00087BA8">
        <w:rPr>
          <w:rFonts w:ascii="TH SarabunPSK" w:eastAsia="SimSun" w:hAnsi="TH SarabunPSK" w:cs="TH SarabunPSK"/>
          <w:b/>
          <w:bCs/>
          <w:cs/>
        </w:rPr>
        <w:t>ชุดที่ 01 สำหรับสถาบัน/โรงพยาบาล</w:t>
      </w:r>
    </w:p>
    <w:tbl>
      <w:tblPr>
        <w:tblW w:w="1417" w:type="dxa"/>
        <w:tblInd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
        <w:gridCol w:w="472"/>
        <w:gridCol w:w="473"/>
      </w:tblGrid>
      <w:tr w:rsidR="0088220C" w:rsidRPr="00087BA8" w14:paraId="4F4B6DC9" w14:textId="77777777" w:rsidTr="004C55F0">
        <w:tc>
          <w:tcPr>
            <w:tcW w:w="472" w:type="dxa"/>
          </w:tcPr>
          <w:p w14:paraId="127F8F7C" w14:textId="77777777" w:rsidR="0088220C" w:rsidRPr="00087BA8" w:rsidRDefault="0088220C" w:rsidP="0088220C">
            <w:pPr>
              <w:tabs>
                <w:tab w:val="center" w:pos="4153"/>
                <w:tab w:val="right" w:pos="8306"/>
              </w:tabs>
              <w:jc w:val="right"/>
              <w:rPr>
                <w:rFonts w:ascii="TH SarabunPSK" w:eastAsia="SimSun" w:hAnsi="TH SarabunPSK" w:cs="TH SarabunPSK"/>
                <w:b/>
                <w:bCs/>
                <w:cs/>
              </w:rPr>
            </w:pPr>
          </w:p>
        </w:tc>
        <w:tc>
          <w:tcPr>
            <w:tcW w:w="472" w:type="dxa"/>
          </w:tcPr>
          <w:p w14:paraId="42B0384D" w14:textId="77777777" w:rsidR="0088220C" w:rsidRPr="00087BA8" w:rsidRDefault="0088220C" w:rsidP="0088220C">
            <w:pPr>
              <w:tabs>
                <w:tab w:val="center" w:pos="4153"/>
                <w:tab w:val="right" w:pos="8306"/>
              </w:tabs>
              <w:jc w:val="right"/>
              <w:rPr>
                <w:rFonts w:ascii="TH SarabunPSK" w:eastAsia="SimSun" w:hAnsi="TH SarabunPSK" w:cs="TH SarabunPSK"/>
                <w:b/>
                <w:bCs/>
              </w:rPr>
            </w:pPr>
          </w:p>
        </w:tc>
        <w:tc>
          <w:tcPr>
            <w:tcW w:w="473" w:type="dxa"/>
          </w:tcPr>
          <w:p w14:paraId="7D6CBAE9" w14:textId="77777777" w:rsidR="0088220C" w:rsidRPr="00087BA8" w:rsidRDefault="0088220C" w:rsidP="0088220C">
            <w:pPr>
              <w:tabs>
                <w:tab w:val="center" w:pos="4153"/>
                <w:tab w:val="right" w:pos="8306"/>
              </w:tabs>
              <w:jc w:val="right"/>
              <w:rPr>
                <w:rFonts w:ascii="TH SarabunPSK" w:eastAsia="SimSun" w:hAnsi="TH SarabunPSK" w:cs="TH SarabunPSK"/>
                <w:b/>
                <w:bCs/>
              </w:rPr>
            </w:pPr>
          </w:p>
        </w:tc>
      </w:tr>
    </w:tbl>
    <w:p w14:paraId="1BBF9CA7" w14:textId="77777777" w:rsidR="0088220C" w:rsidRPr="00087BA8" w:rsidRDefault="0088220C" w:rsidP="0088220C">
      <w:pPr>
        <w:tabs>
          <w:tab w:val="center" w:pos="4513"/>
          <w:tab w:val="right" w:pos="9026"/>
        </w:tabs>
        <w:spacing w:before="240"/>
        <w:ind w:right="28"/>
        <w:jc w:val="center"/>
        <w:rPr>
          <w:rFonts w:ascii="TH SarabunPSK" w:eastAsia="SimSun" w:hAnsi="TH SarabunPSK" w:cs="TH SarabunPSK"/>
          <w:b/>
          <w:bCs/>
          <w:spacing w:val="-8"/>
        </w:rPr>
      </w:pPr>
      <w:r w:rsidRPr="00087BA8">
        <w:rPr>
          <w:rFonts w:ascii="TH SarabunPSK" w:eastAsia="SimSun" w:hAnsi="TH SarabunPSK" w:cs="TH SarabunPSK"/>
          <w:b/>
          <w:bCs/>
          <w:spacing w:val="-8"/>
          <w:cs/>
        </w:rPr>
        <w:lastRenderedPageBreak/>
        <w:t>แบบประเมินความพึงพอใจและไม่พึงพอใจของผู้รับบริการและผู้มีส่วนได้ส่วนเสียต่อการดำเนินงาน</w:t>
      </w:r>
      <w:r w:rsidR="00254FD6" w:rsidRPr="00087BA8">
        <w:rPr>
          <w:rFonts w:ascii="TH SarabunPSK" w:eastAsia="SimSun" w:hAnsi="TH SarabunPSK" w:cs="TH SarabunPSK"/>
          <w:b/>
          <w:bCs/>
          <w:spacing w:val="-8"/>
          <w:cs/>
        </w:rPr>
        <w:br/>
      </w:r>
      <w:r w:rsidRPr="00087BA8">
        <w:rPr>
          <w:rFonts w:ascii="TH SarabunPSK" w:eastAsia="SimSun" w:hAnsi="TH SarabunPSK" w:cs="TH SarabunPSK"/>
          <w:b/>
          <w:bCs/>
          <w:spacing w:val="-8"/>
          <w:cs/>
        </w:rPr>
        <w:t>ของกรมสุขภาพจิต</w:t>
      </w:r>
    </w:p>
    <w:p w14:paraId="20E963F9" w14:textId="77777777" w:rsidR="0088220C" w:rsidRPr="00087BA8" w:rsidRDefault="0088220C" w:rsidP="0088220C">
      <w:pPr>
        <w:tabs>
          <w:tab w:val="center" w:pos="4513"/>
          <w:tab w:val="right" w:pos="9026"/>
        </w:tabs>
        <w:ind w:right="28"/>
        <w:jc w:val="center"/>
        <w:rPr>
          <w:rFonts w:ascii="TH SarabunPSK" w:eastAsia="Calibri" w:hAnsi="TH SarabunPSK" w:cs="TH SarabunPSK"/>
          <w:b/>
          <w:bCs/>
        </w:rPr>
      </w:pPr>
      <w:r w:rsidRPr="00087BA8">
        <w:rPr>
          <w:rFonts w:ascii="TH SarabunPSK" w:eastAsia="Calibri" w:hAnsi="TH SarabunPSK" w:cs="TH SarabunPSK"/>
          <w:b/>
          <w:bCs/>
          <w:cs/>
        </w:rPr>
        <w:t xml:space="preserve">หน่วยงานที่ให้บริการ </w:t>
      </w:r>
      <w:r w:rsidRPr="00087BA8">
        <w:rPr>
          <w:rFonts w:ascii="TH SarabunPSK" w:eastAsia="Calibri" w:hAnsi="TH SarabunPSK" w:cs="TH SarabunPSK"/>
          <w:b/>
          <w:bCs/>
        </w:rPr>
        <w:t>:</w:t>
      </w:r>
      <w:r w:rsidRPr="00087BA8">
        <w:rPr>
          <w:rFonts w:ascii="TH SarabunPSK" w:eastAsia="Calibri" w:hAnsi="TH SarabunPSK" w:cs="TH SarabunPSK"/>
          <w:b/>
          <w:bCs/>
          <w:cs/>
        </w:rPr>
        <w:t xml:space="preserve"> </w:t>
      </w:r>
      <w:r w:rsidRPr="00087BA8">
        <w:rPr>
          <w:rFonts w:ascii="TH SarabunPSK" w:eastAsia="SimSun" w:hAnsi="TH SarabunPSK" w:cs="TH SarabunPSK"/>
          <w:b/>
          <w:bCs/>
          <w:cs/>
        </w:rPr>
        <w:t>...................................................................</w:t>
      </w:r>
    </w:p>
    <w:p w14:paraId="34AD0EDD" w14:textId="77777777" w:rsidR="00254FD6" w:rsidRPr="00087BA8" w:rsidRDefault="0088220C" w:rsidP="00254FD6">
      <w:pPr>
        <w:jc w:val="center"/>
        <w:rPr>
          <w:rFonts w:ascii="TH SarabunPSK" w:eastAsia="SimSun" w:hAnsi="TH SarabunPSK" w:cs="TH SarabunPSK"/>
          <w:b/>
          <w:bCs/>
        </w:rPr>
      </w:pPr>
      <w:r w:rsidRPr="00087BA8">
        <w:rPr>
          <w:rFonts w:ascii="TH SarabunPSK" w:eastAsia="SimSun" w:hAnsi="TH SarabunPSK" w:cs="TH SarabunPSK"/>
          <w:b/>
          <w:bCs/>
          <w:cs/>
        </w:rPr>
        <w:t>-----------------------------------------</w:t>
      </w:r>
      <w:r w:rsidR="00254FD6" w:rsidRPr="00087BA8">
        <w:rPr>
          <w:rFonts w:ascii="TH SarabunPSK" w:eastAsia="SimSun" w:hAnsi="TH SarabunPSK" w:cs="TH SarabunPSK"/>
          <w:b/>
          <w:bCs/>
          <w:cs/>
        </w:rPr>
        <w:t>-----------------------------------------------------------------------------------------------</w:t>
      </w:r>
    </w:p>
    <w:p w14:paraId="6E201218" w14:textId="77777777" w:rsidR="0088220C" w:rsidRPr="00087BA8" w:rsidRDefault="0088220C" w:rsidP="00010AC4">
      <w:pPr>
        <w:tabs>
          <w:tab w:val="left" w:pos="851"/>
        </w:tabs>
        <w:ind w:left="1134" w:hanging="1276"/>
        <w:rPr>
          <w:rFonts w:ascii="TH SarabunPSK" w:eastAsia="SimSun" w:hAnsi="TH SarabunPSK" w:cs="TH SarabunPSK"/>
        </w:rPr>
      </w:pPr>
      <w:r w:rsidRPr="00087BA8">
        <w:rPr>
          <w:rFonts w:ascii="TH SarabunPSK" w:eastAsia="SimSun" w:hAnsi="TH SarabunPSK" w:cs="TH SarabunPSK"/>
          <w:b/>
          <w:bCs/>
          <w:u w:val="single"/>
          <w:cs/>
        </w:rPr>
        <w:t>คำชี้แจง</w:t>
      </w:r>
      <w:r w:rsidRPr="00087BA8">
        <w:rPr>
          <w:rFonts w:ascii="TH SarabunPSK" w:eastAsia="SimSun" w:hAnsi="TH SarabunPSK" w:cs="TH SarabunPSK"/>
          <w:cs/>
        </w:rPr>
        <w:t xml:space="preserve">   1)</w:t>
      </w:r>
      <w:r w:rsidRPr="00087BA8">
        <w:rPr>
          <w:rFonts w:ascii="TH SarabunPSK" w:eastAsia="SimSun" w:hAnsi="TH SarabunPSK" w:cs="TH SarabunPSK"/>
          <w:cs/>
        </w:rPr>
        <w:tab/>
      </w:r>
      <w:r w:rsidR="00AB4509">
        <w:rPr>
          <w:rFonts w:ascii="TH SarabunPSK" w:eastAsia="SimSun" w:hAnsi="TH SarabunPSK" w:cs="TH SarabunPSK" w:hint="cs"/>
          <w:cs/>
        </w:rPr>
        <w:t xml:space="preserve"> </w:t>
      </w:r>
      <w:r w:rsidRPr="00087BA8">
        <w:rPr>
          <w:rFonts w:ascii="TH SarabunPSK" w:eastAsia="SimSun" w:hAnsi="TH SarabunPSK" w:cs="TH SarabunPSK"/>
          <w:cs/>
        </w:rPr>
        <w:t xml:space="preserve">ขอความร่วมมือท่านให้ข้อมูลใน 3 ส่วนได้แก่ ส่วนที่ 1 ข้อมูลทั่วไปของผู้ตอบแบบสอบถาม  </w:t>
      </w:r>
      <w:r w:rsidR="00254FD6" w:rsidRPr="00087BA8">
        <w:rPr>
          <w:rFonts w:ascii="TH SarabunPSK" w:eastAsia="SimSun" w:hAnsi="TH SarabunPSK" w:cs="TH SarabunPSK"/>
          <w:cs/>
        </w:rPr>
        <w:br/>
      </w:r>
      <w:r w:rsidRPr="00087BA8">
        <w:rPr>
          <w:rFonts w:ascii="TH SarabunPSK" w:eastAsia="SimSun" w:hAnsi="TH SarabunPSK" w:cs="TH SarabunPSK"/>
          <w:cs/>
        </w:rPr>
        <w:t>ส่วนที่ 2 ความพึงพอใจในการให้บริการ และส่วนที่ 3 ข้อเสนอแนะต่อการปรับปรุงการให้บริการ</w:t>
      </w:r>
    </w:p>
    <w:p w14:paraId="5F630C71" w14:textId="77777777" w:rsidR="0088220C" w:rsidRPr="00087BA8" w:rsidRDefault="0088220C" w:rsidP="00010AC4">
      <w:pPr>
        <w:tabs>
          <w:tab w:val="left" w:pos="993"/>
        </w:tabs>
        <w:ind w:left="1276" w:right="-427" w:hanging="567"/>
        <w:jc w:val="thaiDistribute"/>
        <w:rPr>
          <w:rFonts w:ascii="TH SarabunPSK" w:eastAsia="SimSun" w:hAnsi="TH SarabunPSK" w:cs="TH SarabunPSK"/>
          <w:cs/>
        </w:rPr>
      </w:pPr>
      <w:r w:rsidRPr="00087BA8">
        <w:rPr>
          <w:rFonts w:ascii="TH SarabunPSK" w:eastAsia="SimSun" w:hAnsi="TH SarabunPSK" w:cs="TH SarabunPSK"/>
          <w:cs/>
        </w:rPr>
        <w:t>2)</w:t>
      </w:r>
      <w:r w:rsidRPr="00087BA8">
        <w:rPr>
          <w:rFonts w:ascii="TH SarabunPSK" w:eastAsia="SimSun" w:hAnsi="TH SarabunPSK" w:cs="TH SarabunPSK"/>
          <w:cs/>
        </w:rPr>
        <w:tab/>
        <w:t>กรุณาทำเครื่องหมาย</w:t>
      </w:r>
      <w:r w:rsidRPr="00087BA8">
        <w:rPr>
          <w:rFonts w:ascii="TH SarabunPSK" w:eastAsia="SimSun" w:hAnsi="TH SarabunPSK" w:cs="TH SarabunPSK"/>
        </w:rPr>
        <w:t xml:space="preserve"> “</w:t>
      </w:r>
      <w:r w:rsidRPr="00087BA8">
        <w:rPr>
          <w:rFonts w:ascii="TH SarabunPSK" w:eastAsia="SimSun" w:hAnsi="TH SarabunPSK" w:cs="TH SarabunPSK"/>
        </w:rPr>
        <w:sym w:font="Wingdings" w:char="F0FC"/>
      </w:r>
      <w:r w:rsidRPr="00087BA8">
        <w:rPr>
          <w:rFonts w:ascii="TH SarabunPSK" w:eastAsia="SimSun" w:hAnsi="TH SarabunPSK" w:cs="TH SarabunPSK"/>
        </w:rPr>
        <w:t xml:space="preserve">” </w:t>
      </w:r>
      <w:r w:rsidRPr="00087BA8">
        <w:rPr>
          <w:rFonts w:ascii="TH SarabunPSK" w:eastAsia="SimSun" w:hAnsi="TH SarabunPSK" w:cs="TH SarabunPSK"/>
          <w:cs/>
        </w:rPr>
        <w:t>ในข้อที่ตรงกับความเป็นจริง และในช่องที่ตรงกับความคิดเห็นของท่านมากที่สุด</w:t>
      </w:r>
    </w:p>
    <w:p w14:paraId="75E13047" w14:textId="77777777" w:rsidR="0088220C" w:rsidRPr="00087BA8" w:rsidRDefault="0088220C" w:rsidP="00010AC4">
      <w:pPr>
        <w:tabs>
          <w:tab w:val="left" w:pos="993"/>
        </w:tabs>
        <w:rPr>
          <w:rFonts w:ascii="TH SarabunPSK" w:eastAsia="SimSun" w:hAnsi="TH SarabunPSK" w:cs="TH SarabunPSK"/>
          <w:b/>
          <w:bCs/>
        </w:rPr>
      </w:pPr>
    </w:p>
    <w:p w14:paraId="5B05FCD7" w14:textId="77777777" w:rsidR="0088220C" w:rsidRPr="00087BA8" w:rsidRDefault="0088220C" w:rsidP="00AB4509">
      <w:pPr>
        <w:spacing w:after="120"/>
        <w:rPr>
          <w:rFonts w:ascii="TH SarabunPSK" w:eastAsia="SimSun" w:hAnsi="TH SarabunPSK" w:cs="TH SarabunPSK"/>
          <w:b/>
          <w:bCs/>
        </w:rPr>
      </w:pPr>
      <w:r w:rsidRPr="00087BA8">
        <w:rPr>
          <w:rFonts w:ascii="TH SarabunPSK" w:eastAsia="SimSun" w:hAnsi="TH SarabunPSK" w:cs="TH SarabunPSK"/>
          <w:b/>
          <w:bCs/>
          <w:cs/>
        </w:rPr>
        <w:t xml:space="preserve">ส่วนที่ </w:t>
      </w:r>
      <w:r w:rsidRPr="00087BA8">
        <w:rPr>
          <w:rFonts w:ascii="TH SarabunPSK" w:eastAsia="SimSun" w:hAnsi="TH SarabunPSK" w:cs="TH SarabunPSK"/>
          <w:b/>
          <w:bCs/>
        </w:rPr>
        <w:t>1</w:t>
      </w:r>
      <w:r w:rsidRPr="00087BA8">
        <w:rPr>
          <w:rFonts w:ascii="TH SarabunPSK" w:eastAsia="SimSun" w:hAnsi="TH SarabunPSK" w:cs="TH SarabunPSK"/>
          <w:b/>
          <w:bCs/>
          <w:cs/>
        </w:rPr>
        <w:t xml:space="preserve">   ข้อมูลทั่วไปของผู้ตอบแบบสอบถาม</w:t>
      </w:r>
    </w:p>
    <w:tbl>
      <w:tblPr>
        <w:tblW w:w="9214" w:type="dxa"/>
        <w:tblInd w:w="-34" w:type="dxa"/>
        <w:tblLook w:val="04A0" w:firstRow="1" w:lastRow="0" w:firstColumn="1" w:lastColumn="0" w:noHBand="0" w:noVBand="1"/>
      </w:tblPr>
      <w:tblGrid>
        <w:gridCol w:w="568"/>
        <w:gridCol w:w="8646"/>
      </w:tblGrid>
      <w:tr w:rsidR="0088220C" w:rsidRPr="00087BA8" w14:paraId="2D87DCB5" w14:textId="77777777" w:rsidTr="004C55F0">
        <w:tc>
          <w:tcPr>
            <w:tcW w:w="568" w:type="dxa"/>
          </w:tcPr>
          <w:p w14:paraId="0FC1B76C"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cs/>
              </w:rPr>
              <w:t>1.</w:t>
            </w:r>
          </w:p>
        </w:tc>
        <w:tc>
          <w:tcPr>
            <w:tcW w:w="8646" w:type="dxa"/>
          </w:tcPr>
          <w:p w14:paraId="15A6729E"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b/>
                <w:bCs/>
                <w:cs/>
              </w:rPr>
              <w:t>สถานภาพผู้ตอบ</w:t>
            </w:r>
            <w:r w:rsidRPr="00087BA8">
              <w:rPr>
                <w:rFonts w:ascii="TH SarabunPSK" w:eastAsia="SimSun" w:hAnsi="TH SarabunPSK" w:cs="TH SarabunPSK"/>
                <w:cs/>
              </w:rPr>
              <w:t xml:space="preserve">  </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p>
        </w:tc>
      </w:tr>
      <w:tr w:rsidR="0088220C" w:rsidRPr="00087BA8" w14:paraId="1641B57B" w14:textId="77777777" w:rsidTr="00AB4509">
        <w:trPr>
          <w:trHeight w:val="2126"/>
        </w:trPr>
        <w:tc>
          <w:tcPr>
            <w:tcW w:w="568" w:type="dxa"/>
          </w:tcPr>
          <w:p w14:paraId="502AE644" w14:textId="77777777" w:rsidR="0088220C" w:rsidRPr="00087BA8" w:rsidRDefault="0088220C" w:rsidP="0088220C">
            <w:pPr>
              <w:jc w:val="center"/>
              <w:rPr>
                <w:rFonts w:ascii="TH SarabunPSK" w:eastAsia="SimSun" w:hAnsi="TH SarabunPSK" w:cs="TH SarabunPSK"/>
                <w:b/>
                <w:bCs/>
              </w:rPr>
            </w:pPr>
          </w:p>
        </w:tc>
        <w:tc>
          <w:tcPr>
            <w:tcW w:w="8646" w:type="dxa"/>
          </w:tcPr>
          <w:p w14:paraId="18D0A8BB"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rPr>
              <w:t xml:space="preserve"> 1. </w:t>
            </w:r>
            <w:r w:rsidRPr="00087BA8">
              <w:rPr>
                <w:rFonts w:ascii="TH SarabunPSK" w:eastAsia="SimSun" w:hAnsi="TH SarabunPSK" w:cs="TH SarabunPSK"/>
                <w:cs/>
              </w:rPr>
              <w:t>ผู้ป่วย</w:t>
            </w:r>
            <w:r w:rsidRPr="00087BA8">
              <w:rPr>
                <w:rFonts w:ascii="TH SarabunPSK" w:eastAsia="SimSun" w:hAnsi="TH SarabunPSK" w:cs="TH SarabunPSK"/>
                <w:b/>
                <w:bCs/>
              </w:rPr>
              <w:t xml:space="preserve">   </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p>
          <w:p w14:paraId="17E5C23C"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rPr>
              <w:t xml:space="preserve"> 2.</w:t>
            </w:r>
            <w:r w:rsidRPr="00087BA8">
              <w:rPr>
                <w:rFonts w:ascii="TH SarabunPSK" w:eastAsia="SimSun" w:hAnsi="TH SarabunPSK" w:cs="TH SarabunPSK"/>
                <w:cs/>
              </w:rPr>
              <w:t xml:space="preserve"> พ่อ/แม่</w:t>
            </w:r>
            <w:r w:rsidRPr="00087BA8">
              <w:rPr>
                <w:rFonts w:ascii="TH SarabunPSK" w:eastAsia="SimSun" w:hAnsi="TH SarabunPSK" w:cs="TH SarabunPSK"/>
              </w:rPr>
              <w:t xml:space="preserve"> </w:t>
            </w:r>
            <w:r w:rsidRPr="00087BA8">
              <w:rPr>
                <w:rFonts w:ascii="TH SarabunPSK" w:eastAsia="SimSun" w:hAnsi="TH SarabunPSK" w:cs="TH SarabunPSK"/>
                <w:cs/>
              </w:rPr>
              <w:t>ของผู้ป่วย</w:t>
            </w:r>
            <w:r w:rsidRPr="00087BA8">
              <w:rPr>
                <w:rFonts w:ascii="TH SarabunPSK" w:eastAsia="SimSun" w:hAnsi="TH SarabunPSK" w:cs="TH SarabunPSK"/>
              </w:rPr>
              <w:t xml:space="preserve">    </w:t>
            </w:r>
            <w:r w:rsidRPr="00087BA8">
              <w:rPr>
                <w:rFonts w:ascii="TH SarabunPSK" w:eastAsia="SimSun" w:hAnsi="TH SarabunPSK" w:cs="TH SarabunPSK"/>
              </w:rPr>
              <w:tab/>
            </w:r>
          </w:p>
          <w:p w14:paraId="64594964"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rPr>
              <w:t xml:space="preserve"> 3.</w:t>
            </w:r>
            <w:r w:rsidRPr="00087BA8">
              <w:rPr>
                <w:rFonts w:ascii="TH SarabunPSK" w:eastAsia="SimSun" w:hAnsi="TH SarabunPSK" w:cs="TH SarabunPSK"/>
                <w:cs/>
              </w:rPr>
              <w:t xml:space="preserve"> คู่สมรส / บุตร ของผู้ป่วย</w:t>
            </w:r>
            <w:r w:rsidRPr="00087BA8">
              <w:rPr>
                <w:rFonts w:ascii="TH SarabunPSK" w:eastAsia="SimSun" w:hAnsi="TH SarabunPSK" w:cs="TH SarabunPSK"/>
              </w:rPr>
              <w:t xml:space="preserve">    </w:t>
            </w:r>
            <w:r w:rsidRPr="00087BA8">
              <w:rPr>
                <w:rFonts w:ascii="TH SarabunPSK" w:eastAsia="SimSun" w:hAnsi="TH SarabunPSK" w:cs="TH SarabunPSK"/>
              </w:rPr>
              <w:tab/>
            </w:r>
            <w:r w:rsidRPr="00087BA8">
              <w:rPr>
                <w:rFonts w:ascii="TH SarabunPSK" w:eastAsia="SimSun" w:hAnsi="TH SarabunPSK" w:cs="TH SarabunPSK"/>
              </w:rPr>
              <w:tab/>
            </w:r>
          </w:p>
          <w:p w14:paraId="50617A1D"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4. ญาติของผู้ป่วย</w:t>
            </w:r>
            <w:r w:rsidRPr="00087BA8">
              <w:rPr>
                <w:rFonts w:ascii="TH SarabunPSK" w:eastAsia="SimSun" w:hAnsi="TH SarabunPSK" w:cs="TH SarabunPSK"/>
              </w:rPr>
              <w:t xml:space="preserve"> </w:t>
            </w:r>
            <w:r w:rsidRPr="00087BA8">
              <w:rPr>
                <w:rFonts w:ascii="TH SarabunPSK" w:eastAsia="SimSun" w:hAnsi="TH SarabunPSK" w:cs="TH SarabunPSK"/>
                <w:cs/>
              </w:rPr>
              <w:t xml:space="preserve">เช่น พี่ น้อง ปู่ ย่า ตา ยาย ลุง ป้า น้า อา ฯลฯ  </w:t>
            </w:r>
            <w:r w:rsidRPr="00087BA8">
              <w:rPr>
                <w:rFonts w:ascii="TH SarabunPSK" w:eastAsia="SimSun" w:hAnsi="TH SarabunPSK" w:cs="TH SarabunPSK"/>
                <w:cs/>
              </w:rPr>
              <w:br/>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5. ผู้ดูแลผู้ป่วย</w:t>
            </w:r>
            <w:r w:rsidRPr="00087BA8">
              <w:rPr>
                <w:rFonts w:ascii="TH SarabunPSK" w:eastAsia="SimSun" w:hAnsi="TH SarabunPSK" w:cs="TH SarabunPSK"/>
              </w:rPr>
              <w:t xml:space="preserve">    </w:t>
            </w:r>
            <w:r w:rsidRPr="00087BA8">
              <w:rPr>
                <w:rFonts w:ascii="TH SarabunPSK" w:eastAsia="SimSun" w:hAnsi="TH SarabunPSK" w:cs="TH SarabunPSK"/>
                <w:cs/>
              </w:rPr>
              <w:t xml:space="preserve">   </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p>
          <w:p w14:paraId="46967CE2" w14:textId="77777777" w:rsidR="0088220C" w:rsidRPr="00087BA8" w:rsidRDefault="0088220C" w:rsidP="0088220C">
            <w:pPr>
              <w:rPr>
                <w:rFonts w:ascii="TH SarabunPSK" w:eastAsia="SimSun" w:hAnsi="TH SarabunPSK" w:cs="TH SarabunPSK"/>
                <w:b/>
                <w:bCs/>
                <w:cs/>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6. เจ้าหน้าที่รัฐ / องค์กรเอกชน / องค์กรปกครองส่วนท้องถิ่น</w:t>
            </w:r>
            <w:r w:rsidR="00254FD6" w:rsidRPr="00087BA8">
              <w:rPr>
                <w:rFonts w:ascii="TH SarabunPSK" w:eastAsia="SimSun" w:hAnsi="TH SarabunPSK" w:cs="TH SarabunPSK"/>
              </w:rPr>
              <w:t>/</w:t>
            </w:r>
            <w:r w:rsidR="005262C2" w:rsidRPr="00087BA8">
              <w:rPr>
                <w:rFonts w:ascii="TH SarabunPSK" w:eastAsia="SimSun" w:hAnsi="TH SarabunPSK" w:cs="TH SarabunPSK"/>
              </w:rPr>
              <w:t xml:space="preserve"> </w:t>
            </w:r>
            <w:r w:rsidR="00254FD6" w:rsidRPr="00087BA8">
              <w:rPr>
                <w:rFonts w:ascii="TH SarabunPSK" w:eastAsia="SimSun" w:hAnsi="TH SarabunPSK" w:cs="TH SarabunPSK"/>
                <w:cs/>
              </w:rPr>
              <w:t>มูลนิธิ</w:t>
            </w:r>
          </w:p>
        </w:tc>
      </w:tr>
      <w:tr w:rsidR="0088220C" w:rsidRPr="00087BA8" w14:paraId="75A4E02C" w14:textId="77777777" w:rsidTr="004C55F0">
        <w:tc>
          <w:tcPr>
            <w:tcW w:w="568" w:type="dxa"/>
          </w:tcPr>
          <w:p w14:paraId="71DBFF2E"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cs/>
              </w:rPr>
              <w:t>2.</w:t>
            </w:r>
          </w:p>
        </w:tc>
        <w:tc>
          <w:tcPr>
            <w:tcW w:w="8646" w:type="dxa"/>
          </w:tcPr>
          <w:p w14:paraId="1FD97D33"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b/>
                <w:bCs/>
                <w:cs/>
              </w:rPr>
              <w:t>ระดับการศึกษาสูงสุด</w:t>
            </w:r>
          </w:p>
        </w:tc>
      </w:tr>
      <w:tr w:rsidR="0088220C" w:rsidRPr="00087BA8" w14:paraId="500814CC" w14:textId="77777777" w:rsidTr="004C55F0">
        <w:trPr>
          <w:trHeight w:val="884"/>
        </w:trPr>
        <w:tc>
          <w:tcPr>
            <w:tcW w:w="568" w:type="dxa"/>
          </w:tcPr>
          <w:p w14:paraId="5138DF3C" w14:textId="77777777" w:rsidR="0088220C" w:rsidRPr="00087BA8" w:rsidRDefault="0088220C" w:rsidP="0088220C">
            <w:pPr>
              <w:jc w:val="center"/>
              <w:rPr>
                <w:rFonts w:ascii="TH SarabunPSK" w:eastAsia="SimSun" w:hAnsi="TH SarabunPSK" w:cs="TH SarabunPSK"/>
                <w:b/>
                <w:bCs/>
              </w:rPr>
            </w:pPr>
          </w:p>
        </w:tc>
        <w:tc>
          <w:tcPr>
            <w:tcW w:w="8646" w:type="dxa"/>
          </w:tcPr>
          <w:p w14:paraId="0DD8E654"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 ประถมศึกษา/ มัธยมศึกษา หรือเทียบเท่า</w:t>
            </w:r>
            <w:r w:rsidRPr="00087BA8">
              <w:rPr>
                <w:rFonts w:ascii="TH SarabunPSK" w:eastAsia="SimSun" w:hAnsi="TH SarabunPSK" w:cs="TH SarabunPSK"/>
                <w:cs/>
              </w:rPr>
              <w:tab/>
            </w:r>
            <w:r w:rsidRPr="00087BA8">
              <w:rPr>
                <w:rFonts w:ascii="TH SarabunPSK" w:eastAsia="SimSun" w:hAnsi="TH SarabunPSK" w:cs="TH SarabunPSK"/>
              </w:rPr>
              <w:t xml:space="preserve">            </w:t>
            </w: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2. อนุปริญญา / ปวส. หรือเทียบเท่า   </w:t>
            </w:r>
          </w:p>
          <w:p w14:paraId="5508DCB6"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3. ปริญญาตรี หรือเทียบเท่า</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4. สูงกว่าปริญญาตรี</w:t>
            </w:r>
          </w:p>
        </w:tc>
      </w:tr>
      <w:tr w:rsidR="0088220C" w:rsidRPr="00087BA8" w14:paraId="0BC8D751" w14:textId="77777777" w:rsidTr="004C55F0">
        <w:tc>
          <w:tcPr>
            <w:tcW w:w="568" w:type="dxa"/>
          </w:tcPr>
          <w:p w14:paraId="6112B86A"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rPr>
              <w:t>3.</w:t>
            </w:r>
          </w:p>
        </w:tc>
        <w:tc>
          <w:tcPr>
            <w:tcW w:w="8646" w:type="dxa"/>
          </w:tcPr>
          <w:p w14:paraId="2639A056"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b/>
                <w:bCs/>
                <w:cs/>
              </w:rPr>
              <w:t>เพศ</w:t>
            </w:r>
          </w:p>
        </w:tc>
      </w:tr>
      <w:tr w:rsidR="0088220C" w:rsidRPr="00087BA8" w14:paraId="342CD566" w14:textId="77777777" w:rsidTr="00AB4509">
        <w:trPr>
          <w:trHeight w:val="605"/>
        </w:trPr>
        <w:tc>
          <w:tcPr>
            <w:tcW w:w="568" w:type="dxa"/>
          </w:tcPr>
          <w:p w14:paraId="32F8EA43" w14:textId="77777777" w:rsidR="0088220C" w:rsidRPr="00087BA8" w:rsidRDefault="0088220C" w:rsidP="0088220C">
            <w:pPr>
              <w:jc w:val="center"/>
              <w:rPr>
                <w:rFonts w:ascii="TH SarabunPSK" w:eastAsia="SimSun" w:hAnsi="TH SarabunPSK" w:cs="TH SarabunPSK"/>
                <w:b/>
                <w:bCs/>
              </w:rPr>
            </w:pPr>
          </w:p>
        </w:tc>
        <w:tc>
          <w:tcPr>
            <w:tcW w:w="8646" w:type="dxa"/>
          </w:tcPr>
          <w:p w14:paraId="123FC9C9"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1. ชาย</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2. หญิง</w:t>
            </w:r>
          </w:p>
        </w:tc>
      </w:tr>
      <w:tr w:rsidR="0088220C" w:rsidRPr="00087BA8" w14:paraId="18BCE368" w14:textId="77777777" w:rsidTr="004C55F0">
        <w:trPr>
          <w:trHeight w:val="555"/>
        </w:trPr>
        <w:tc>
          <w:tcPr>
            <w:tcW w:w="568" w:type="dxa"/>
          </w:tcPr>
          <w:p w14:paraId="3703786E"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rPr>
              <w:t>4.</w:t>
            </w:r>
          </w:p>
        </w:tc>
        <w:tc>
          <w:tcPr>
            <w:tcW w:w="8646" w:type="dxa"/>
          </w:tcPr>
          <w:p w14:paraId="1B2FEDA7"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b/>
                <w:bCs/>
                <w:cs/>
              </w:rPr>
              <w:t>อายุ</w:t>
            </w:r>
            <w:r w:rsidRPr="00087BA8">
              <w:rPr>
                <w:rFonts w:ascii="TH SarabunPSK" w:eastAsia="SimSun" w:hAnsi="TH SarabunPSK" w:cs="TH SarabunPSK"/>
                <w:b/>
                <w:bCs/>
              </w:rPr>
              <w:t>………….…….</w:t>
            </w:r>
            <w:r w:rsidRPr="00087BA8">
              <w:rPr>
                <w:rFonts w:ascii="TH SarabunPSK" w:eastAsia="SimSun" w:hAnsi="TH SarabunPSK" w:cs="TH SarabunPSK"/>
                <w:b/>
                <w:bCs/>
                <w:cs/>
              </w:rPr>
              <w:t>ปี</w:t>
            </w:r>
          </w:p>
        </w:tc>
      </w:tr>
      <w:tr w:rsidR="0088220C" w:rsidRPr="00087BA8" w14:paraId="66013F52" w14:textId="77777777" w:rsidTr="004C55F0">
        <w:tc>
          <w:tcPr>
            <w:tcW w:w="568" w:type="dxa"/>
          </w:tcPr>
          <w:p w14:paraId="216CC80D" w14:textId="77777777" w:rsidR="0088220C" w:rsidRPr="00087BA8" w:rsidRDefault="0088220C" w:rsidP="0088220C">
            <w:pPr>
              <w:jc w:val="center"/>
              <w:rPr>
                <w:rFonts w:ascii="TH SarabunPSK" w:eastAsia="SimSun" w:hAnsi="TH SarabunPSK" w:cs="TH SarabunPSK"/>
                <w:b/>
                <w:bCs/>
              </w:rPr>
            </w:pPr>
            <w:r w:rsidRPr="00087BA8">
              <w:rPr>
                <w:rFonts w:ascii="TH SarabunPSK" w:eastAsia="SimSun" w:hAnsi="TH SarabunPSK" w:cs="TH SarabunPSK"/>
                <w:b/>
                <w:bCs/>
                <w:cs/>
              </w:rPr>
              <w:t>5.</w:t>
            </w:r>
          </w:p>
        </w:tc>
        <w:tc>
          <w:tcPr>
            <w:tcW w:w="8646" w:type="dxa"/>
          </w:tcPr>
          <w:p w14:paraId="65436832" w14:textId="77777777" w:rsidR="0088220C" w:rsidRPr="00087BA8" w:rsidRDefault="0088220C" w:rsidP="0088220C">
            <w:pPr>
              <w:rPr>
                <w:rFonts w:ascii="TH SarabunPSK" w:eastAsia="SimSun" w:hAnsi="TH SarabunPSK" w:cs="TH SarabunPSK"/>
                <w:b/>
                <w:bCs/>
                <w:cs/>
              </w:rPr>
            </w:pPr>
            <w:r w:rsidRPr="00087BA8">
              <w:rPr>
                <w:rFonts w:ascii="TH SarabunPSK" w:eastAsia="SimSun" w:hAnsi="TH SarabunPSK" w:cs="TH SarabunPSK"/>
                <w:b/>
                <w:bCs/>
                <w:cs/>
              </w:rPr>
              <w:t xml:space="preserve">ระยะเวลาที่มารับการรักษาในโรงพยาบาลนี้ </w:t>
            </w:r>
          </w:p>
        </w:tc>
      </w:tr>
      <w:tr w:rsidR="0088220C" w:rsidRPr="00087BA8" w14:paraId="588E90D2" w14:textId="77777777" w:rsidTr="00AB4509">
        <w:trPr>
          <w:trHeight w:val="1122"/>
        </w:trPr>
        <w:tc>
          <w:tcPr>
            <w:tcW w:w="568" w:type="dxa"/>
          </w:tcPr>
          <w:p w14:paraId="58E721FA" w14:textId="77777777" w:rsidR="0088220C" w:rsidRPr="00087BA8" w:rsidRDefault="0088220C" w:rsidP="0088220C">
            <w:pPr>
              <w:jc w:val="center"/>
              <w:rPr>
                <w:rFonts w:ascii="TH SarabunPSK" w:eastAsia="SimSun" w:hAnsi="TH SarabunPSK" w:cs="TH SarabunPSK"/>
                <w:b/>
                <w:bCs/>
                <w:cs/>
              </w:rPr>
            </w:pPr>
          </w:p>
        </w:tc>
        <w:tc>
          <w:tcPr>
            <w:tcW w:w="8646" w:type="dxa"/>
          </w:tcPr>
          <w:p w14:paraId="360F50F5"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1.    น้อยกว่า 15 วัน</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2.     15 วันขึ้นไป – 1 เดือน</w:t>
            </w:r>
          </w:p>
          <w:p w14:paraId="04A19861"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3.    1</w:t>
            </w:r>
            <w:r w:rsidRPr="00087BA8">
              <w:rPr>
                <w:rFonts w:ascii="TH SarabunPSK" w:eastAsia="SimSun" w:hAnsi="TH SarabunPSK" w:cs="TH SarabunPSK"/>
              </w:rPr>
              <w:t xml:space="preserve"> </w:t>
            </w:r>
            <w:r w:rsidRPr="00087BA8">
              <w:rPr>
                <w:rFonts w:ascii="TH SarabunPSK" w:eastAsia="SimSun" w:hAnsi="TH SarabunPSK" w:cs="TH SarabunPSK"/>
                <w:cs/>
              </w:rPr>
              <w:t>เดือนขึ้นไป</w:t>
            </w:r>
            <w:r w:rsidRPr="00087BA8">
              <w:rPr>
                <w:rFonts w:ascii="TH SarabunPSK" w:eastAsia="SimSun" w:hAnsi="TH SarabunPSK" w:cs="TH SarabunPSK"/>
              </w:rPr>
              <w:t xml:space="preserve"> – 3 </w:t>
            </w:r>
            <w:r w:rsidRPr="00087BA8">
              <w:rPr>
                <w:rFonts w:ascii="TH SarabunPSK" w:eastAsia="SimSun" w:hAnsi="TH SarabunPSK" w:cs="TH SarabunPSK"/>
                <w:cs/>
              </w:rPr>
              <w:t>เดือน</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4.     3 เดือนขึ้นไป – 6 เดือน</w:t>
            </w:r>
          </w:p>
          <w:p w14:paraId="465F7EC1"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5.</w:t>
            </w:r>
            <w:r w:rsidRPr="00087BA8">
              <w:rPr>
                <w:rFonts w:ascii="TH SarabunPSK" w:eastAsia="SimSun" w:hAnsi="TH SarabunPSK" w:cs="TH SarabunPSK"/>
              </w:rPr>
              <w:t xml:space="preserve"> </w:t>
            </w:r>
            <w:r w:rsidRPr="00087BA8">
              <w:rPr>
                <w:rFonts w:ascii="TH SarabunPSK" w:eastAsia="SimSun" w:hAnsi="TH SarabunPSK" w:cs="TH SarabunPSK"/>
                <w:cs/>
              </w:rPr>
              <w:t xml:space="preserve">   </w:t>
            </w:r>
            <w:r w:rsidRPr="00087BA8">
              <w:rPr>
                <w:rFonts w:ascii="TH SarabunPSK" w:eastAsia="SimSun" w:hAnsi="TH SarabunPSK" w:cs="TH SarabunPSK"/>
              </w:rPr>
              <w:t>6</w:t>
            </w:r>
            <w:r w:rsidRPr="00087BA8">
              <w:rPr>
                <w:rFonts w:ascii="TH SarabunPSK" w:eastAsia="SimSun" w:hAnsi="TH SarabunPSK" w:cs="TH SarabunPSK"/>
                <w:cs/>
              </w:rPr>
              <w:t xml:space="preserve"> เดือนขั้นไป</w:t>
            </w:r>
            <w:r w:rsidRPr="00087BA8">
              <w:rPr>
                <w:rFonts w:ascii="TH SarabunPSK" w:eastAsia="SimSun" w:hAnsi="TH SarabunPSK" w:cs="TH SarabunPSK"/>
              </w:rPr>
              <w:t xml:space="preserve"> – 1 </w:t>
            </w:r>
            <w:r w:rsidRPr="00087BA8">
              <w:rPr>
                <w:rFonts w:ascii="TH SarabunPSK" w:eastAsia="SimSun" w:hAnsi="TH SarabunPSK" w:cs="TH SarabunPSK"/>
                <w:cs/>
              </w:rPr>
              <w:t>ปี</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sym w:font="Wingdings" w:char="F06F"/>
            </w:r>
            <w:r w:rsidRPr="00087BA8">
              <w:rPr>
                <w:rFonts w:ascii="TH SarabunPSK" w:eastAsia="SimSun" w:hAnsi="TH SarabunPSK" w:cs="TH SarabunPSK"/>
                <w:cs/>
              </w:rPr>
              <w:t xml:space="preserve"> 6.     1 ปีขึ้นไป</w:t>
            </w:r>
          </w:p>
        </w:tc>
      </w:tr>
    </w:tbl>
    <w:p w14:paraId="7056B8E7" w14:textId="77777777" w:rsidR="00A97E9C" w:rsidRDefault="00A97E9C" w:rsidP="0088220C">
      <w:pPr>
        <w:rPr>
          <w:rFonts w:ascii="TH SarabunPSK" w:eastAsia="SimSun" w:hAnsi="TH SarabunPSK" w:cs="TH SarabunPSK"/>
          <w:b/>
          <w:bCs/>
        </w:rPr>
      </w:pPr>
    </w:p>
    <w:p w14:paraId="4A007658" w14:textId="0DAB0927" w:rsidR="00A97E9C" w:rsidRDefault="00A97E9C" w:rsidP="0088220C">
      <w:pPr>
        <w:rPr>
          <w:rFonts w:ascii="TH SarabunPSK" w:eastAsia="SimSun" w:hAnsi="TH SarabunPSK" w:cs="TH SarabunPSK"/>
          <w:b/>
          <w:bCs/>
        </w:rPr>
      </w:pPr>
    </w:p>
    <w:p w14:paraId="758ACFD1" w14:textId="4C79681E" w:rsidR="00981029" w:rsidRDefault="00981029" w:rsidP="0088220C">
      <w:pPr>
        <w:rPr>
          <w:rFonts w:ascii="TH SarabunPSK" w:eastAsia="SimSun" w:hAnsi="TH SarabunPSK" w:cs="TH SarabunPSK"/>
          <w:b/>
          <w:bCs/>
        </w:rPr>
      </w:pPr>
    </w:p>
    <w:p w14:paraId="689C1DE3" w14:textId="4833893F" w:rsidR="00570B51" w:rsidRDefault="00570B51" w:rsidP="0088220C">
      <w:pPr>
        <w:rPr>
          <w:rFonts w:ascii="TH SarabunPSK" w:eastAsia="SimSun" w:hAnsi="TH SarabunPSK" w:cs="TH SarabunPSK"/>
          <w:b/>
          <w:bCs/>
        </w:rPr>
      </w:pPr>
    </w:p>
    <w:p w14:paraId="7C25126B" w14:textId="35409F96" w:rsidR="00570B51" w:rsidRDefault="00570B51" w:rsidP="0088220C">
      <w:pPr>
        <w:rPr>
          <w:rFonts w:ascii="TH SarabunPSK" w:eastAsia="SimSun" w:hAnsi="TH SarabunPSK" w:cs="TH SarabunPSK"/>
          <w:b/>
          <w:bCs/>
        </w:rPr>
      </w:pPr>
    </w:p>
    <w:p w14:paraId="0B371C21" w14:textId="5C3EE146" w:rsidR="00570B51" w:rsidRDefault="00570B51" w:rsidP="0088220C">
      <w:pPr>
        <w:rPr>
          <w:rFonts w:ascii="TH SarabunPSK" w:eastAsia="SimSun" w:hAnsi="TH SarabunPSK" w:cs="TH SarabunPSK"/>
          <w:b/>
          <w:bCs/>
        </w:rPr>
      </w:pPr>
    </w:p>
    <w:p w14:paraId="7355189D" w14:textId="229E253D" w:rsidR="00570B51" w:rsidRDefault="00570B51" w:rsidP="0088220C">
      <w:pPr>
        <w:rPr>
          <w:rFonts w:ascii="TH SarabunPSK" w:eastAsia="SimSun" w:hAnsi="TH SarabunPSK" w:cs="TH SarabunPSK"/>
          <w:b/>
          <w:bCs/>
        </w:rPr>
      </w:pPr>
    </w:p>
    <w:p w14:paraId="280765B6" w14:textId="3ED5B4B5" w:rsidR="00570B51" w:rsidRDefault="00570B51" w:rsidP="0088220C">
      <w:pPr>
        <w:rPr>
          <w:rFonts w:ascii="TH SarabunPSK" w:eastAsia="SimSun" w:hAnsi="TH SarabunPSK" w:cs="TH SarabunPSK"/>
          <w:b/>
          <w:bCs/>
        </w:rPr>
      </w:pPr>
    </w:p>
    <w:p w14:paraId="2782696F" w14:textId="51138D75" w:rsidR="00570B51" w:rsidRDefault="00570B51" w:rsidP="0088220C">
      <w:pPr>
        <w:rPr>
          <w:rFonts w:ascii="TH SarabunPSK" w:eastAsia="SimSun" w:hAnsi="TH SarabunPSK" w:cs="TH SarabunPSK"/>
          <w:b/>
          <w:bCs/>
        </w:rPr>
      </w:pPr>
    </w:p>
    <w:p w14:paraId="76269BF0" w14:textId="77777777" w:rsidR="00570B51" w:rsidRDefault="00570B51" w:rsidP="0088220C">
      <w:pPr>
        <w:rPr>
          <w:rFonts w:ascii="TH SarabunPSK" w:eastAsia="SimSun" w:hAnsi="TH SarabunPSK" w:cs="TH SarabunPSK" w:hint="cs"/>
          <w:b/>
          <w:bCs/>
        </w:rPr>
      </w:pPr>
    </w:p>
    <w:p w14:paraId="42F0A2B4" w14:textId="249EA477" w:rsidR="00981029" w:rsidRDefault="00981029" w:rsidP="0088220C">
      <w:pPr>
        <w:rPr>
          <w:rFonts w:ascii="TH SarabunPSK" w:eastAsia="SimSun" w:hAnsi="TH SarabunPSK" w:cs="TH SarabunPSK"/>
          <w:b/>
          <w:bCs/>
        </w:rPr>
      </w:pPr>
    </w:p>
    <w:p w14:paraId="7518313C" w14:textId="77777777" w:rsidR="00981029" w:rsidRDefault="00981029" w:rsidP="0088220C">
      <w:pPr>
        <w:rPr>
          <w:rFonts w:ascii="TH SarabunPSK" w:eastAsia="SimSun" w:hAnsi="TH SarabunPSK" w:cs="TH SarabunPSK"/>
          <w:b/>
          <w:bCs/>
        </w:rPr>
      </w:pPr>
    </w:p>
    <w:p w14:paraId="0EC8F4B3" w14:textId="77777777" w:rsidR="0088220C" w:rsidRPr="00087BA8" w:rsidRDefault="0088220C" w:rsidP="0088220C">
      <w:pPr>
        <w:rPr>
          <w:rFonts w:ascii="TH SarabunPSK" w:eastAsia="SimSun" w:hAnsi="TH SarabunPSK" w:cs="TH SarabunPSK"/>
          <w:b/>
          <w:bCs/>
        </w:rPr>
      </w:pPr>
      <w:r w:rsidRPr="00087BA8">
        <w:rPr>
          <w:rFonts w:ascii="TH SarabunPSK" w:eastAsia="SimSun" w:hAnsi="TH SarabunPSK" w:cs="TH SarabunPSK"/>
          <w:b/>
          <w:bCs/>
          <w:cs/>
        </w:rPr>
        <w:lastRenderedPageBreak/>
        <w:t xml:space="preserve">ส่วนที่ </w:t>
      </w:r>
      <w:r w:rsidRPr="00087BA8">
        <w:rPr>
          <w:rFonts w:ascii="TH SarabunPSK" w:eastAsia="SimSun" w:hAnsi="TH SarabunPSK" w:cs="TH SarabunPSK"/>
          <w:b/>
          <w:bCs/>
        </w:rPr>
        <w:t>2</w:t>
      </w:r>
      <w:r w:rsidRPr="00087BA8">
        <w:rPr>
          <w:rFonts w:ascii="TH SarabunPSK" w:eastAsia="SimSun" w:hAnsi="TH SarabunPSK" w:cs="TH SarabunPSK"/>
          <w:b/>
          <w:bCs/>
          <w:cs/>
        </w:rPr>
        <w:t xml:space="preserve">   ความพึงพอใจในการให้บริการ</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134"/>
        <w:gridCol w:w="1134"/>
        <w:gridCol w:w="1418"/>
      </w:tblGrid>
      <w:tr w:rsidR="0088220C" w:rsidRPr="00087BA8" w14:paraId="0CFC412A" w14:textId="77777777" w:rsidTr="00AB4509">
        <w:trPr>
          <w:trHeight w:val="699"/>
          <w:tblHeader/>
        </w:trPr>
        <w:tc>
          <w:tcPr>
            <w:tcW w:w="6663" w:type="dxa"/>
            <w:tcBorders>
              <w:bottom w:val="nil"/>
            </w:tcBorders>
          </w:tcPr>
          <w:p w14:paraId="4E602BA0" w14:textId="77777777" w:rsidR="0088220C" w:rsidRPr="00087BA8" w:rsidRDefault="0088220C" w:rsidP="0088220C">
            <w:pPr>
              <w:spacing w:after="120"/>
              <w:jc w:val="center"/>
              <w:rPr>
                <w:rFonts w:ascii="TH SarabunPSK" w:eastAsia="SimSun" w:hAnsi="TH SarabunPSK" w:cs="TH SarabunPSK"/>
              </w:rPr>
            </w:pPr>
            <w:r w:rsidRPr="00087BA8">
              <w:rPr>
                <w:rFonts w:ascii="TH SarabunPSK" w:eastAsia="SimSun" w:hAnsi="TH SarabunPSK" w:cs="TH SarabunPSK"/>
                <w:b/>
                <w:bCs/>
                <w:cs/>
              </w:rPr>
              <w:t>ประเด็น/ด้าน</w:t>
            </w:r>
          </w:p>
        </w:tc>
        <w:tc>
          <w:tcPr>
            <w:tcW w:w="1134" w:type="dxa"/>
            <w:tcBorders>
              <w:bottom w:val="nil"/>
            </w:tcBorders>
          </w:tcPr>
          <w:p w14:paraId="5A768698" w14:textId="77777777" w:rsidR="0088220C" w:rsidRPr="00087BA8" w:rsidRDefault="0088220C" w:rsidP="0088220C">
            <w:pPr>
              <w:spacing w:after="120"/>
              <w:ind w:left="-108" w:right="-108"/>
              <w:jc w:val="center"/>
              <w:rPr>
                <w:rFonts w:ascii="TH SarabunPSK" w:eastAsia="SimSun" w:hAnsi="TH SarabunPSK" w:cs="TH SarabunPSK"/>
                <w:b/>
                <w:bCs/>
              </w:rPr>
            </w:pPr>
            <w:r w:rsidRPr="00087BA8">
              <w:rPr>
                <w:rFonts w:ascii="TH SarabunPSK" w:eastAsia="SimSun" w:hAnsi="TH SarabunPSK" w:cs="TH SarabunPSK"/>
                <w:b/>
                <w:bCs/>
                <w:cs/>
              </w:rPr>
              <w:t>พอใจ</w:t>
            </w:r>
          </w:p>
          <w:p w14:paraId="10165D86" w14:textId="77777777" w:rsidR="0088220C" w:rsidRPr="00087BA8" w:rsidRDefault="0088220C" w:rsidP="0088220C">
            <w:pPr>
              <w:spacing w:after="120"/>
              <w:ind w:left="-108" w:right="-108"/>
              <w:jc w:val="center"/>
              <w:rPr>
                <w:rFonts w:ascii="TH SarabunPSK" w:eastAsia="SimSun" w:hAnsi="TH SarabunPSK" w:cs="TH SarabunPSK"/>
                <w:b/>
                <w:bCs/>
                <w:color w:val="00B050"/>
                <w:cs/>
              </w:rPr>
            </w:pPr>
            <w:r w:rsidRPr="00087BA8">
              <w:rPr>
                <w:rFonts w:ascii="TH SarabunPSK" w:eastAsia="SimSun" w:hAnsi="TH SarabunPSK" w:cs="TH SarabunPSK"/>
                <w:b/>
                <w:bCs/>
                <w:color w:val="00B050"/>
              </w:rPr>
              <w:sym w:font="Wingdings" w:char="F04A"/>
            </w:r>
          </w:p>
        </w:tc>
        <w:tc>
          <w:tcPr>
            <w:tcW w:w="1134" w:type="dxa"/>
            <w:tcBorders>
              <w:bottom w:val="nil"/>
            </w:tcBorders>
          </w:tcPr>
          <w:p w14:paraId="450E8B29" w14:textId="77777777" w:rsidR="0088220C" w:rsidRPr="00087BA8" w:rsidRDefault="0088220C" w:rsidP="0088220C">
            <w:pPr>
              <w:spacing w:after="120"/>
              <w:ind w:left="-108" w:right="-108"/>
              <w:jc w:val="center"/>
              <w:rPr>
                <w:rFonts w:ascii="TH SarabunPSK" w:eastAsia="SimSun" w:hAnsi="TH SarabunPSK" w:cs="TH SarabunPSK"/>
                <w:b/>
                <w:bCs/>
              </w:rPr>
            </w:pPr>
            <w:r w:rsidRPr="00087BA8">
              <w:rPr>
                <w:rFonts w:ascii="TH SarabunPSK" w:eastAsia="SimSun" w:hAnsi="TH SarabunPSK" w:cs="TH SarabunPSK"/>
                <w:b/>
                <w:bCs/>
                <w:cs/>
              </w:rPr>
              <w:t>ไม่พอใจ</w:t>
            </w:r>
          </w:p>
          <w:p w14:paraId="59FD878C" w14:textId="77777777" w:rsidR="0088220C" w:rsidRPr="00087BA8" w:rsidRDefault="0088220C" w:rsidP="0088220C">
            <w:pPr>
              <w:spacing w:after="120"/>
              <w:ind w:left="-108" w:right="-108"/>
              <w:jc w:val="center"/>
              <w:rPr>
                <w:rFonts w:ascii="TH SarabunPSK" w:eastAsia="SimSun" w:hAnsi="TH SarabunPSK" w:cs="TH SarabunPSK"/>
                <w:b/>
                <w:bCs/>
                <w:color w:val="FF0000"/>
                <w:cs/>
              </w:rPr>
            </w:pPr>
            <w:r w:rsidRPr="00087BA8">
              <w:rPr>
                <w:rFonts w:ascii="TH SarabunPSK" w:eastAsia="SimSun" w:hAnsi="TH SarabunPSK" w:cs="TH SarabunPSK"/>
                <w:b/>
                <w:bCs/>
                <w:color w:val="FF0000"/>
              </w:rPr>
              <w:sym w:font="Wingdings" w:char="F04C"/>
            </w:r>
          </w:p>
        </w:tc>
        <w:tc>
          <w:tcPr>
            <w:tcW w:w="1418" w:type="dxa"/>
            <w:tcBorders>
              <w:bottom w:val="nil"/>
            </w:tcBorders>
          </w:tcPr>
          <w:p w14:paraId="6E45F606" w14:textId="77777777" w:rsidR="0088220C" w:rsidRPr="00087BA8" w:rsidRDefault="0088220C" w:rsidP="0088220C">
            <w:pPr>
              <w:spacing w:after="120"/>
              <w:ind w:left="-108" w:right="-108"/>
              <w:jc w:val="center"/>
              <w:rPr>
                <w:rFonts w:ascii="TH SarabunPSK" w:eastAsia="SimSun" w:hAnsi="TH SarabunPSK" w:cs="TH SarabunPSK"/>
                <w:b/>
                <w:bCs/>
              </w:rPr>
            </w:pPr>
            <w:r w:rsidRPr="00087BA8">
              <w:rPr>
                <w:rFonts w:ascii="TH SarabunPSK" w:eastAsia="SimSun" w:hAnsi="TH SarabunPSK" w:cs="TH SarabunPSK"/>
                <w:b/>
                <w:bCs/>
                <w:cs/>
              </w:rPr>
              <w:t>ไม่เกี่ยวข้องกับคำถามข้อนี้</w:t>
            </w:r>
          </w:p>
        </w:tc>
      </w:tr>
      <w:tr w:rsidR="0088220C" w:rsidRPr="00087BA8" w14:paraId="588DFEC1" w14:textId="77777777" w:rsidTr="0088220C">
        <w:tc>
          <w:tcPr>
            <w:tcW w:w="6663" w:type="dxa"/>
            <w:shd w:val="clear" w:color="auto" w:fill="D9D9D9"/>
          </w:tcPr>
          <w:p w14:paraId="445C9AD6" w14:textId="77777777" w:rsidR="0088220C" w:rsidRPr="00087BA8" w:rsidRDefault="0088220C" w:rsidP="0088220C">
            <w:pPr>
              <w:numPr>
                <w:ilvl w:val="0"/>
                <w:numId w:val="15"/>
              </w:numPr>
              <w:spacing w:after="120"/>
              <w:ind w:left="318" w:hanging="318"/>
              <w:rPr>
                <w:rFonts w:ascii="TH SarabunPSK" w:eastAsia="SimSun" w:hAnsi="TH SarabunPSK" w:cs="TH SarabunPSK"/>
                <w:b/>
                <w:bCs/>
              </w:rPr>
            </w:pPr>
            <w:r w:rsidRPr="00087BA8">
              <w:rPr>
                <w:rFonts w:ascii="TH SarabunPSK" w:eastAsia="SimSun" w:hAnsi="TH SarabunPSK" w:cs="TH SarabunPSK"/>
                <w:b/>
                <w:bCs/>
                <w:cs/>
              </w:rPr>
              <w:t>ขั้นตอน/ระยะเวลาการบริการ</w:t>
            </w:r>
          </w:p>
        </w:tc>
        <w:tc>
          <w:tcPr>
            <w:tcW w:w="1134" w:type="dxa"/>
            <w:shd w:val="clear" w:color="auto" w:fill="D9D9D9"/>
          </w:tcPr>
          <w:p w14:paraId="2FACCE86" w14:textId="77777777" w:rsidR="0088220C" w:rsidRPr="00087BA8" w:rsidRDefault="0088220C" w:rsidP="0088220C">
            <w:pPr>
              <w:spacing w:after="120"/>
              <w:rPr>
                <w:rFonts w:ascii="TH SarabunPSK" w:eastAsia="SimSun" w:hAnsi="TH SarabunPSK" w:cs="TH SarabunPSK"/>
                <w:b/>
                <w:bCs/>
              </w:rPr>
            </w:pPr>
          </w:p>
        </w:tc>
        <w:tc>
          <w:tcPr>
            <w:tcW w:w="1134" w:type="dxa"/>
            <w:shd w:val="clear" w:color="auto" w:fill="D9D9D9"/>
          </w:tcPr>
          <w:p w14:paraId="137BA8CC" w14:textId="77777777" w:rsidR="0088220C" w:rsidRPr="00087BA8" w:rsidRDefault="0088220C" w:rsidP="0088220C">
            <w:pPr>
              <w:spacing w:after="120"/>
              <w:rPr>
                <w:rFonts w:ascii="TH SarabunPSK" w:eastAsia="SimSun" w:hAnsi="TH SarabunPSK" w:cs="TH SarabunPSK"/>
                <w:b/>
                <w:bCs/>
              </w:rPr>
            </w:pPr>
          </w:p>
        </w:tc>
        <w:tc>
          <w:tcPr>
            <w:tcW w:w="1418" w:type="dxa"/>
            <w:shd w:val="clear" w:color="auto" w:fill="D9D9D9"/>
          </w:tcPr>
          <w:p w14:paraId="0A0763D8" w14:textId="77777777" w:rsidR="0088220C" w:rsidRPr="00087BA8" w:rsidRDefault="0088220C" w:rsidP="0088220C">
            <w:pPr>
              <w:spacing w:after="120"/>
              <w:rPr>
                <w:rFonts w:ascii="TH SarabunPSK" w:eastAsia="SimSun" w:hAnsi="TH SarabunPSK" w:cs="TH SarabunPSK"/>
                <w:b/>
                <w:bCs/>
              </w:rPr>
            </w:pPr>
          </w:p>
        </w:tc>
      </w:tr>
      <w:tr w:rsidR="0088220C" w:rsidRPr="00087BA8" w14:paraId="379469D8" w14:textId="77777777" w:rsidTr="0088220C">
        <w:tc>
          <w:tcPr>
            <w:tcW w:w="6663" w:type="dxa"/>
            <w:vAlign w:val="center"/>
          </w:tcPr>
          <w:p w14:paraId="5A730F2C"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 xml:space="preserve">แพทย์ออกตรวจคนไข้ตรงเวลาที่ติดประกาศไว้ </w:t>
            </w:r>
          </w:p>
        </w:tc>
        <w:tc>
          <w:tcPr>
            <w:tcW w:w="1134" w:type="dxa"/>
          </w:tcPr>
          <w:p w14:paraId="0B19FBC1" w14:textId="77777777" w:rsidR="0088220C" w:rsidRPr="00087BA8" w:rsidRDefault="0088220C" w:rsidP="003B0A29">
            <w:pPr>
              <w:spacing w:after="40"/>
              <w:rPr>
                <w:rFonts w:ascii="TH SarabunPSK" w:eastAsia="SimSun" w:hAnsi="TH SarabunPSK" w:cs="TH SarabunPSK"/>
                <w:b/>
                <w:bCs/>
              </w:rPr>
            </w:pPr>
          </w:p>
        </w:tc>
        <w:tc>
          <w:tcPr>
            <w:tcW w:w="1134" w:type="dxa"/>
          </w:tcPr>
          <w:p w14:paraId="7EDBDCBF" w14:textId="77777777" w:rsidR="0088220C" w:rsidRPr="00087BA8" w:rsidRDefault="0088220C" w:rsidP="003B0A29">
            <w:pPr>
              <w:spacing w:after="40"/>
              <w:rPr>
                <w:rFonts w:ascii="TH SarabunPSK" w:eastAsia="SimSun" w:hAnsi="TH SarabunPSK" w:cs="TH SarabunPSK"/>
                <w:b/>
                <w:bCs/>
              </w:rPr>
            </w:pPr>
          </w:p>
        </w:tc>
        <w:tc>
          <w:tcPr>
            <w:tcW w:w="1418" w:type="dxa"/>
          </w:tcPr>
          <w:p w14:paraId="53B09015" w14:textId="77777777" w:rsidR="0088220C" w:rsidRPr="00087BA8" w:rsidRDefault="0088220C" w:rsidP="003B0A29">
            <w:pPr>
              <w:spacing w:after="40"/>
              <w:rPr>
                <w:rFonts w:ascii="TH SarabunPSK" w:eastAsia="SimSun" w:hAnsi="TH SarabunPSK" w:cs="TH SarabunPSK"/>
                <w:b/>
                <w:bCs/>
              </w:rPr>
            </w:pPr>
          </w:p>
        </w:tc>
      </w:tr>
      <w:tr w:rsidR="0088220C" w:rsidRPr="00087BA8" w14:paraId="4431A63E" w14:textId="77777777" w:rsidTr="0088220C">
        <w:tc>
          <w:tcPr>
            <w:tcW w:w="6663" w:type="dxa"/>
            <w:vAlign w:val="center"/>
          </w:tcPr>
          <w:p w14:paraId="53AD52BE"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ระยะเวลารอคอยในการยื่นบัตร/ทำบัตร และตรวจสอบสิทธิ</w:t>
            </w:r>
          </w:p>
        </w:tc>
        <w:tc>
          <w:tcPr>
            <w:tcW w:w="1134" w:type="dxa"/>
          </w:tcPr>
          <w:p w14:paraId="3B4C239B" w14:textId="77777777" w:rsidR="0088220C" w:rsidRPr="00087BA8" w:rsidRDefault="0088220C" w:rsidP="003B0A29">
            <w:pPr>
              <w:spacing w:after="40"/>
              <w:rPr>
                <w:rFonts w:ascii="TH SarabunPSK" w:eastAsia="SimSun" w:hAnsi="TH SarabunPSK" w:cs="TH SarabunPSK"/>
                <w:b/>
                <w:bCs/>
              </w:rPr>
            </w:pPr>
          </w:p>
        </w:tc>
        <w:tc>
          <w:tcPr>
            <w:tcW w:w="1134" w:type="dxa"/>
          </w:tcPr>
          <w:p w14:paraId="72FED051" w14:textId="77777777" w:rsidR="0088220C" w:rsidRPr="00087BA8" w:rsidRDefault="0088220C" w:rsidP="003B0A29">
            <w:pPr>
              <w:spacing w:after="40"/>
              <w:rPr>
                <w:rFonts w:ascii="TH SarabunPSK" w:eastAsia="SimSun" w:hAnsi="TH SarabunPSK" w:cs="TH SarabunPSK"/>
                <w:b/>
                <w:bCs/>
              </w:rPr>
            </w:pPr>
          </w:p>
        </w:tc>
        <w:tc>
          <w:tcPr>
            <w:tcW w:w="1418" w:type="dxa"/>
          </w:tcPr>
          <w:p w14:paraId="348A998E" w14:textId="77777777" w:rsidR="0088220C" w:rsidRPr="00087BA8" w:rsidRDefault="0088220C" w:rsidP="003B0A29">
            <w:pPr>
              <w:spacing w:after="40"/>
              <w:rPr>
                <w:rFonts w:ascii="TH SarabunPSK" w:eastAsia="SimSun" w:hAnsi="TH SarabunPSK" w:cs="TH SarabunPSK"/>
                <w:b/>
                <w:bCs/>
              </w:rPr>
            </w:pPr>
          </w:p>
        </w:tc>
      </w:tr>
      <w:tr w:rsidR="0088220C" w:rsidRPr="00087BA8" w14:paraId="16277020" w14:textId="77777777" w:rsidTr="0088220C">
        <w:tc>
          <w:tcPr>
            <w:tcW w:w="6663" w:type="dxa"/>
            <w:vAlign w:val="center"/>
          </w:tcPr>
          <w:p w14:paraId="3FC36134"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ระยะเวลารับบริการ ณ จุดคัดกรอง</w:t>
            </w:r>
          </w:p>
        </w:tc>
        <w:tc>
          <w:tcPr>
            <w:tcW w:w="1134" w:type="dxa"/>
          </w:tcPr>
          <w:p w14:paraId="4574E913" w14:textId="77777777" w:rsidR="0088220C" w:rsidRPr="00087BA8" w:rsidRDefault="0088220C" w:rsidP="003B0A29">
            <w:pPr>
              <w:spacing w:after="40"/>
              <w:rPr>
                <w:rFonts w:ascii="TH SarabunPSK" w:eastAsia="SimSun" w:hAnsi="TH SarabunPSK" w:cs="TH SarabunPSK"/>
                <w:b/>
                <w:bCs/>
              </w:rPr>
            </w:pPr>
          </w:p>
        </w:tc>
        <w:tc>
          <w:tcPr>
            <w:tcW w:w="1134" w:type="dxa"/>
          </w:tcPr>
          <w:p w14:paraId="311E47EF" w14:textId="77777777" w:rsidR="0088220C" w:rsidRPr="00087BA8" w:rsidRDefault="0088220C" w:rsidP="003B0A29">
            <w:pPr>
              <w:spacing w:after="40"/>
              <w:rPr>
                <w:rFonts w:ascii="TH SarabunPSK" w:eastAsia="SimSun" w:hAnsi="TH SarabunPSK" w:cs="TH SarabunPSK"/>
                <w:b/>
                <w:bCs/>
              </w:rPr>
            </w:pPr>
          </w:p>
        </w:tc>
        <w:tc>
          <w:tcPr>
            <w:tcW w:w="1418" w:type="dxa"/>
          </w:tcPr>
          <w:p w14:paraId="71BA60FB" w14:textId="77777777" w:rsidR="0088220C" w:rsidRPr="00087BA8" w:rsidRDefault="0088220C" w:rsidP="003B0A29">
            <w:pPr>
              <w:spacing w:after="40"/>
              <w:rPr>
                <w:rFonts w:ascii="TH SarabunPSK" w:eastAsia="SimSun" w:hAnsi="TH SarabunPSK" w:cs="TH SarabunPSK"/>
                <w:b/>
                <w:bCs/>
              </w:rPr>
            </w:pPr>
          </w:p>
        </w:tc>
      </w:tr>
      <w:tr w:rsidR="0088220C" w:rsidRPr="00087BA8" w14:paraId="3E49A241" w14:textId="77777777" w:rsidTr="0088220C">
        <w:tc>
          <w:tcPr>
            <w:tcW w:w="6663" w:type="dxa"/>
            <w:vAlign w:val="center"/>
          </w:tcPr>
          <w:p w14:paraId="020547AE"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ระยะเวลารับบริการตรวจรักษา/บำบัดทางจิต</w:t>
            </w:r>
          </w:p>
        </w:tc>
        <w:tc>
          <w:tcPr>
            <w:tcW w:w="1134" w:type="dxa"/>
          </w:tcPr>
          <w:p w14:paraId="1F9B9FB3" w14:textId="77777777" w:rsidR="0088220C" w:rsidRPr="00087BA8" w:rsidRDefault="0088220C" w:rsidP="003B0A29">
            <w:pPr>
              <w:spacing w:after="40"/>
              <w:rPr>
                <w:rFonts w:ascii="TH SarabunPSK" w:eastAsia="SimSun" w:hAnsi="TH SarabunPSK" w:cs="TH SarabunPSK"/>
                <w:b/>
                <w:bCs/>
              </w:rPr>
            </w:pPr>
          </w:p>
        </w:tc>
        <w:tc>
          <w:tcPr>
            <w:tcW w:w="1134" w:type="dxa"/>
          </w:tcPr>
          <w:p w14:paraId="304A666E" w14:textId="77777777" w:rsidR="0088220C" w:rsidRPr="00087BA8" w:rsidRDefault="0088220C" w:rsidP="003B0A29">
            <w:pPr>
              <w:spacing w:after="40"/>
              <w:rPr>
                <w:rFonts w:ascii="TH SarabunPSK" w:eastAsia="SimSun" w:hAnsi="TH SarabunPSK" w:cs="TH SarabunPSK"/>
                <w:b/>
                <w:bCs/>
              </w:rPr>
            </w:pPr>
          </w:p>
        </w:tc>
        <w:tc>
          <w:tcPr>
            <w:tcW w:w="1418" w:type="dxa"/>
          </w:tcPr>
          <w:p w14:paraId="3148509F" w14:textId="77777777" w:rsidR="0088220C" w:rsidRPr="00087BA8" w:rsidRDefault="0088220C" w:rsidP="003B0A29">
            <w:pPr>
              <w:spacing w:after="40"/>
              <w:rPr>
                <w:rFonts w:ascii="TH SarabunPSK" w:eastAsia="SimSun" w:hAnsi="TH SarabunPSK" w:cs="TH SarabunPSK"/>
                <w:b/>
                <w:bCs/>
              </w:rPr>
            </w:pPr>
          </w:p>
        </w:tc>
      </w:tr>
      <w:tr w:rsidR="0088220C" w:rsidRPr="00087BA8" w14:paraId="6DBF0FAB" w14:textId="77777777" w:rsidTr="0088220C">
        <w:tc>
          <w:tcPr>
            <w:tcW w:w="6663" w:type="dxa"/>
            <w:vAlign w:val="center"/>
          </w:tcPr>
          <w:p w14:paraId="29E25DD3"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 xml:space="preserve">ระยะเวลารอคอยที่จุดชำระเงิน  </w:t>
            </w:r>
          </w:p>
        </w:tc>
        <w:tc>
          <w:tcPr>
            <w:tcW w:w="1134" w:type="dxa"/>
          </w:tcPr>
          <w:p w14:paraId="6C3622B2" w14:textId="77777777" w:rsidR="0088220C" w:rsidRPr="00087BA8" w:rsidRDefault="0088220C" w:rsidP="003B0A29">
            <w:pPr>
              <w:spacing w:after="40"/>
              <w:rPr>
                <w:rFonts w:ascii="TH SarabunPSK" w:eastAsia="SimSun" w:hAnsi="TH SarabunPSK" w:cs="TH SarabunPSK"/>
                <w:b/>
                <w:bCs/>
              </w:rPr>
            </w:pPr>
          </w:p>
        </w:tc>
        <w:tc>
          <w:tcPr>
            <w:tcW w:w="1134" w:type="dxa"/>
          </w:tcPr>
          <w:p w14:paraId="73DDE598" w14:textId="77777777" w:rsidR="0088220C" w:rsidRPr="00087BA8" w:rsidRDefault="0088220C" w:rsidP="003B0A29">
            <w:pPr>
              <w:spacing w:after="40"/>
              <w:rPr>
                <w:rFonts w:ascii="TH SarabunPSK" w:eastAsia="SimSun" w:hAnsi="TH SarabunPSK" w:cs="TH SarabunPSK"/>
                <w:b/>
                <w:bCs/>
              </w:rPr>
            </w:pPr>
          </w:p>
        </w:tc>
        <w:tc>
          <w:tcPr>
            <w:tcW w:w="1418" w:type="dxa"/>
          </w:tcPr>
          <w:p w14:paraId="22BDFDD1" w14:textId="77777777" w:rsidR="0088220C" w:rsidRPr="00087BA8" w:rsidRDefault="0088220C" w:rsidP="003B0A29">
            <w:pPr>
              <w:spacing w:after="40"/>
              <w:rPr>
                <w:rFonts w:ascii="TH SarabunPSK" w:eastAsia="SimSun" w:hAnsi="TH SarabunPSK" w:cs="TH SarabunPSK"/>
                <w:b/>
                <w:bCs/>
              </w:rPr>
            </w:pPr>
          </w:p>
        </w:tc>
      </w:tr>
      <w:tr w:rsidR="0088220C" w:rsidRPr="00087BA8" w14:paraId="7728F939" w14:textId="77777777" w:rsidTr="0088220C">
        <w:tc>
          <w:tcPr>
            <w:tcW w:w="6663" w:type="dxa"/>
            <w:vAlign w:val="center"/>
          </w:tcPr>
          <w:p w14:paraId="55C8FDAB"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ระยะเวลารอรับยา</w:t>
            </w:r>
          </w:p>
        </w:tc>
        <w:tc>
          <w:tcPr>
            <w:tcW w:w="1134" w:type="dxa"/>
          </w:tcPr>
          <w:p w14:paraId="1AB86E5A" w14:textId="77777777" w:rsidR="0088220C" w:rsidRPr="00087BA8" w:rsidRDefault="0088220C" w:rsidP="003B0A29">
            <w:pPr>
              <w:spacing w:after="40"/>
              <w:rPr>
                <w:rFonts w:ascii="TH SarabunPSK" w:eastAsia="SimSun" w:hAnsi="TH SarabunPSK" w:cs="TH SarabunPSK"/>
                <w:b/>
                <w:bCs/>
              </w:rPr>
            </w:pPr>
          </w:p>
        </w:tc>
        <w:tc>
          <w:tcPr>
            <w:tcW w:w="1134" w:type="dxa"/>
          </w:tcPr>
          <w:p w14:paraId="306E3562" w14:textId="77777777" w:rsidR="0088220C" w:rsidRPr="00087BA8" w:rsidRDefault="0088220C" w:rsidP="003B0A29">
            <w:pPr>
              <w:spacing w:after="40"/>
              <w:rPr>
                <w:rFonts w:ascii="TH SarabunPSK" w:eastAsia="SimSun" w:hAnsi="TH SarabunPSK" w:cs="TH SarabunPSK"/>
                <w:b/>
                <w:bCs/>
              </w:rPr>
            </w:pPr>
          </w:p>
        </w:tc>
        <w:tc>
          <w:tcPr>
            <w:tcW w:w="1418" w:type="dxa"/>
          </w:tcPr>
          <w:p w14:paraId="0F02BD68" w14:textId="77777777" w:rsidR="0088220C" w:rsidRPr="00087BA8" w:rsidRDefault="0088220C" w:rsidP="003B0A29">
            <w:pPr>
              <w:spacing w:after="40"/>
              <w:rPr>
                <w:rFonts w:ascii="TH SarabunPSK" w:eastAsia="SimSun" w:hAnsi="TH SarabunPSK" w:cs="TH SarabunPSK"/>
                <w:b/>
                <w:bCs/>
              </w:rPr>
            </w:pPr>
          </w:p>
        </w:tc>
      </w:tr>
      <w:tr w:rsidR="0088220C" w:rsidRPr="00087BA8" w14:paraId="69C1BC7F" w14:textId="77777777" w:rsidTr="0088220C">
        <w:tc>
          <w:tcPr>
            <w:tcW w:w="6663" w:type="dxa"/>
            <w:vAlign w:val="center"/>
          </w:tcPr>
          <w:p w14:paraId="79EDF39E"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 xml:space="preserve">มีการประกาศขั้นตอนการให้บริการของโรงพยาบาลไว้อย่างชัดเจน </w:t>
            </w:r>
          </w:p>
        </w:tc>
        <w:tc>
          <w:tcPr>
            <w:tcW w:w="1134" w:type="dxa"/>
          </w:tcPr>
          <w:p w14:paraId="38A7F49A" w14:textId="77777777" w:rsidR="0088220C" w:rsidRPr="00087BA8" w:rsidRDefault="0088220C" w:rsidP="003B0A29">
            <w:pPr>
              <w:spacing w:after="40"/>
              <w:rPr>
                <w:rFonts w:ascii="TH SarabunPSK" w:eastAsia="SimSun" w:hAnsi="TH SarabunPSK" w:cs="TH SarabunPSK"/>
                <w:b/>
                <w:bCs/>
              </w:rPr>
            </w:pPr>
          </w:p>
        </w:tc>
        <w:tc>
          <w:tcPr>
            <w:tcW w:w="1134" w:type="dxa"/>
          </w:tcPr>
          <w:p w14:paraId="1E5F89B2" w14:textId="77777777" w:rsidR="0088220C" w:rsidRPr="00087BA8" w:rsidRDefault="0088220C" w:rsidP="003B0A29">
            <w:pPr>
              <w:spacing w:after="40"/>
              <w:rPr>
                <w:rFonts w:ascii="TH SarabunPSK" w:eastAsia="SimSun" w:hAnsi="TH SarabunPSK" w:cs="TH SarabunPSK"/>
                <w:b/>
                <w:bCs/>
              </w:rPr>
            </w:pPr>
          </w:p>
        </w:tc>
        <w:tc>
          <w:tcPr>
            <w:tcW w:w="1418" w:type="dxa"/>
          </w:tcPr>
          <w:p w14:paraId="52322BA8" w14:textId="77777777" w:rsidR="0088220C" w:rsidRPr="00087BA8" w:rsidRDefault="0088220C" w:rsidP="003B0A29">
            <w:pPr>
              <w:spacing w:after="40"/>
              <w:rPr>
                <w:rFonts w:ascii="TH SarabunPSK" w:eastAsia="SimSun" w:hAnsi="TH SarabunPSK" w:cs="TH SarabunPSK"/>
                <w:b/>
                <w:bCs/>
              </w:rPr>
            </w:pPr>
          </w:p>
        </w:tc>
      </w:tr>
      <w:tr w:rsidR="0088220C" w:rsidRPr="00087BA8" w14:paraId="40A73633" w14:textId="77777777" w:rsidTr="0088220C">
        <w:tc>
          <w:tcPr>
            <w:tcW w:w="6663" w:type="dxa"/>
            <w:vAlign w:val="center"/>
          </w:tcPr>
          <w:p w14:paraId="486946A1" w14:textId="77777777" w:rsidR="0088220C" w:rsidRPr="00087BA8" w:rsidRDefault="0088220C" w:rsidP="003B0A29">
            <w:pPr>
              <w:numPr>
                <w:ilvl w:val="1"/>
                <w:numId w:val="15"/>
              </w:numPr>
              <w:spacing w:after="40"/>
              <w:rPr>
                <w:rFonts w:ascii="TH SarabunPSK" w:eastAsia="SimSun" w:hAnsi="TH SarabunPSK" w:cs="TH SarabunPSK"/>
                <w:cs/>
              </w:rPr>
            </w:pPr>
            <w:r w:rsidRPr="00087BA8">
              <w:rPr>
                <w:rFonts w:ascii="TH SarabunPSK" w:eastAsia="SimSun" w:hAnsi="TH SarabunPSK" w:cs="TH SarabunPSK"/>
                <w:cs/>
              </w:rPr>
              <w:t>จุดบริการมีความต่อเนื่อง สะดวกในการติดต่อ  ไม่วกไปวนมา</w:t>
            </w:r>
          </w:p>
        </w:tc>
        <w:tc>
          <w:tcPr>
            <w:tcW w:w="1134" w:type="dxa"/>
          </w:tcPr>
          <w:p w14:paraId="09C756F3" w14:textId="77777777" w:rsidR="0088220C" w:rsidRPr="00087BA8" w:rsidRDefault="0088220C" w:rsidP="003B0A29">
            <w:pPr>
              <w:spacing w:after="40"/>
              <w:rPr>
                <w:rFonts w:ascii="TH SarabunPSK" w:eastAsia="SimSun" w:hAnsi="TH SarabunPSK" w:cs="TH SarabunPSK"/>
                <w:b/>
                <w:bCs/>
              </w:rPr>
            </w:pPr>
          </w:p>
        </w:tc>
        <w:tc>
          <w:tcPr>
            <w:tcW w:w="1134" w:type="dxa"/>
          </w:tcPr>
          <w:p w14:paraId="3F5F4E31" w14:textId="77777777" w:rsidR="0088220C" w:rsidRPr="00087BA8" w:rsidRDefault="0088220C" w:rsidP="003B0A29">
            <w:pPr>
              <w:spacing w:after="40"/>
              <w:rPr>
                <w:rFonts w:ascii="TH SarabunPSK" w:eastAsia="SimSun" w:hAnsi="TH SarabunPSK" w:cs="TH SarabunPSK"/>
                <w:b/>
                <w:bCs/>
              </w:rPr>
            </w:pPr>
          </w:p>
        </w:tc>
        <w:tc>
          <w:tcPr>
            <w:tcW w:w="1418" w:type="dxa"/>
          </w:tcPr>
          <w:p w14:paraId="46478431" w14:textId="77777777" w:rsidR="0088220C" w:rsidRPr="00087BA8" w:rsidRDefault="0088220C" w:rsidP="003B0A29">
            <w:pPr>
              <w:spacing w:after="40"/>
              <w:rPr>
                <w:rFonts w:ascii="TH SarabunPSK" w:eastAsia="SimSun" w:hAnsi="TH SarabunPSK" w:cs="TH SarabunPSK"/>
                <w:b/>
                <w:bCs/>
              </w:rPr>
            </w:pPr>
          </w:p>
        </w:tc>
      </w:tr>
      <w:tr w:rsidR="0088220C" w:rsidRPr="00087BA8" w14:paraId="3180E007" w14:textId="77777777" w:rsidTr="0088220C">
        <w:tc>
          <w:tcPr>
            <w:tcW w:w="6663" w:type="dxa"/>
            <w:shd w:val="clear" w:color="auto" w:fill="D9D9D9"/>
          </w:tcPr>
          <w:p w14:paraId="69D719AB" w14:textId="77777777" w:rsidR="0088220C" w:rsidRPr="00087BA8" w:rsidRDefault="0088220C" w:rsidP="0088220C">
            <w:pPr>
              <w:numPr>
                <w:ilvl w:val="0"/>
                <w:numId w:val="15"/>
              </w:numPr>
              <w:spacing w:after="120"/>
              <w:ind w:left="318" w:hanging="318"/>
              <w:rPr>
                <w:rFonts w:ascii="TH SarabunPSK" w:eastAsia="SimSun" w:hAnsi="TH SarabunPSK" w:cs="TH SarabunPSK"/>
                <w:b/>
                <w:bCs/>
              </w:rPr>
            </w:pPr>
            <w:r w:rsidRPr="00087BA8">
              <w:rPr>
                <w:rFonts w:ascii="TH SarabunPSK" w:eastAsia="SimSun" w:hAnsi="TH SarabunPSK" w:cs="TH SarabunPSK"/>
                <w:b/>
                <w:bCs/>
                <w:cs/>
              </w:rPr>
              <w:t>บุคลากรที่ให้บริการ</w:t>
            </w:r>
          </w:p>
        </w:tc>
        <w:tc>
          <w:tcPr>
            <w:tcW w:w="1134" w:type="dxa"/>
            <w:shd w:val="clear" w:color="auto" w:fill="D9D9D9"/>
          </w:tcPr>
          <w:p w14:paraId="7C009879" w14:textId="77777777" w:rsidR="0088220C" w:rsidRPr="00087BA8" w:rsidRDefault="0088220C" w:rsidP="0088220C">
            <w:pPr>
              <w:spacing w:after="120"/>
              <w:rPr>
                <w:rFonts w:ascii="TH SarabunPSK" w:eastAsia="SimSun" w:hAnsi="TH SarabunPSK" w:cs="TH SarabunPSK"/>
                <w:b/>
                <w:bCs/>
              </w:rPr>
            </w:pPr>
          </w:p>
        </w:tc>
        <w:tc>
          <w:tcPr>
            <w:tcW w:w="1134" w:type="dxa"/>
            <w:shd w:val="clear" w:color="auto" w:fill="D9D9D9"/>
          </w:tcPr>
          <w:p w14:paraId="3DE6549D" w14:textId="77777777" w:rsidR="0088220C" w:rsidRPr="00087BA8" w:rsidRDefault="0088220C" w:rsidP="0088220C">
            <w:pPr>
              <w:spacing w:after="120"/>
              <w:rPr>
                <w:rFonts w:ascii="TH SarabunPSK" w:eastAsia="SimSun" w:hAnsi="TH SarabunPSK" w:cs="TH SarabunPSK"/>
                <w:b/>
                <w:bCs/>
              </w:rPr>
            </w:pPr>
          </w:p>
        </w:tc>
        <w:tc>
          <w:tcPr>
            <w:tcW w:w="1418" w:type="dxa"/>
            <w:shd w:val="clear" w:color="auto" w:fill="D9D9D9"/>
          </w:tcPr>
          <w:p w14:paraId="4848F236" w14:textId="77777777" w:rsidR="0088220C" w:rsidRPr="00087BA8" w:rsidRDefault="0088220C" w:rsidP="0088220C">
            <w:pPr>
              <w:spacing w:after="120"/>
              <w:rPr>
                <w:rFonts w:ascii="TH SarabunPSK" w:eastAsia="SimSun" w:hAnsi="TH SarabunPSK" w:cs="TH SarabunPSK"/>
                <w:b/>
                <w:bCs/>
              </w:rPr>
            </w:pPr>
          </w:p>
        </w:tc>
      </w:tr>
      <w:tr w:rsidR="0088220C" w:rsidRPr="00087BA8" w14:paraId="71B4FD9C" w14:textId="77777777" w:rsidTr="0088220C">
        <w:tc>
          <w:tcPr>
            <w:tcW w:w="6663" w:type="dxa"/>
          </w:tcPr>
          <w:p w14:paraId="381F414A"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rPr>
            </w:pPr>
            <w:r w:rsidRPr="00087BA8">
              <w:rPr>
                <w:rFonts w:ascii="TH SarabunPSK" w:eastAsia="SimSun" w:hAnsi="TH SarabunPSK" w:cs="TH SarabunPSK"/>
                <w:cs/>
              </w:rPr>
              <w:t>บุคลากรสุภาพ ยิ้มแย้มแจ่มใส เต็มใจบริการ</w:t>
            </w:r>
          </w:p>
        </w:tc>
        <w:tc>
          <w:tcPr>
            <w:tcW w:w="1134" w:type="dxa"/>
          </w:tcPr>
          <w:p w14:paraId="22187812" w14:textId="77777777" w:rsidR="0088220C" w:rsidRPr="00087BA8" w:rsidRDefault="0088220C" w:rsidP="003B0A29">
            <w:pPr>
              <w:spacing w:after="40"/>
              <w:rPr>
                <w:rFonts w:ascii="TH SarabunPSK" w:eastAsia="SimSun" w:hAnsi="TH SarabunPSK" w:cs="TH SarabunPSK"/>
                <w:b/>
                <w:bCs/>
              </w:rPr>
            </w:pPr>
          </w:p>
        </w:tc>
        <w:tc>
          <w:tcPr>
            <w:tcW w:w="1134" w:type="dxa"/>
          </w:tcPr>
          <w:p w14:paraId="1FC30942" w14:textId="77777777" w:rsidR="0088220C" w:rsidRPr="00087BA8" w:rsidRDefault="0088220C" w:rsidP="003B0A29">
            <w:pPr>
              <w:spacing w:after="40"/>
              <w:rPr>
                <w:rFonts w:ascii="TH SarabunPSK" w:eastAsia="SimSun" w:hAnsi="TH SarabunPSK" w:cs="TH SarabunPSK"/>
                <w:b/>
                <w:bCs/>
              </w:rPr>
            </w:pPr>
          </w:p>
        </w:tc>
        <w:tc>
          <w:tcPr>
            <w:tcW w:w="1418" w:type="dxa"/>
          </w:tcPr>
          <w:p w14:paraId="1846DDBB" w14:textId="77777777" w:rsidR="0088220C" w:rsidRPr="00087BA8" w:rsidRDefault="0088220C" w:rsidP="003B0A29">
            <w:pPr>
              <w:spacing w:after="40"/>
              <w:rPr>
                <w:rFonts w:ascii="TH SarabunPSK" w:eastAsia="SimSun" w:hAnsi="TH SarabunPSK" w:cs="TH SarabunPSK"/>
                <w:b/>
                <w:bCs/>
              </w:rPr>
            </w:pPr>
          </w:p>
        </w:tc>
      </w:tr>
      <w:tr w:rsidR="0088220C" w:rsidRPr="00087BA8" w14:paraId="491A329B" w14:textId="77777777" w:rsidTr="0088220C">
        <w:tc>
          <w:tcPr>
            <w:tcW w:w="6663" w:type="dxa"/>
          </w:tcPr>
          <w:p w14:paraId="47725018"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cs/>
              </w:rPr>
            </w:pPr>
            <w:r w:rsidRPr="00087BA8">
              <w:rPr>
                <w:rFonts w:ascii="TH SarabunPSK" w:eastAsia="SimSun" w:hAnsi="TH SarabunPSK" w:cs="TH SarabunPSK"/>
                <w:cs/>
              </w:rPr>
              <w:t xml:space="preserve">บุคลากรรับฟังปัญหา และติดตามเรื่องที่มีปัญหา หรือข้อเรียกร้อง </w:t>
            </w:r>
            <w:r w:rsidRPr="00087BA8">
              <w:rPr>
                <w:rFonts w:ascii="TH SarabunPSK" w:eastAsia="SimSun" w:hAnsi="TH SarabunPSK" w:cs="TH SarabunPSK"/>
                <w:cs/>
              </w:rPr>
              <w:br/>
              <w:t>ไม่ปัดความรับผิดชอบ พร้อมทั้งดูแล  ช่วยแก้ปัญหาอย่างรวดเร็ว</w:t>
            </w:r>
          </w:p>
        </w:tc>
        <w:tc>
          <w:tcPr>
            <w:tcW w:w="1134" w:type="dxa"/>
          </w:tcPr>
          <w:p w14:paraId="07777D77" w14:textId="77777777" w:rsidR="0088220C" w:rsidRPr="00087BA8" w:rsidRDefault="0088220C" w:rsidP="003B0A29">
            <w:pPr>
              <w:spacing w:after="40"/>
              <w:rPr>
                <w:rFonts w:ascii="TH SarabunPSK" w:eastAsia="SimSun" w:hAnsi="TH SarabunPSK" w:cs="TH SarabunPSK"/>
                <w:b/>
                <w:bCs/>
                <w:cs/>
              </w:rPr>
            </w:pPr>
          </w:p>
        </w:tc>
        <w:tc>
          <w:tcPr>
            <w:tcW w:w="1134" w:type="dxa"/>
          </w:tcPr>
          <w:p w14:paraId="0E15026B" w14:textId="77777777" w:rsidR="0088220C" w:rsidRPr="00087BA8" w:rsidRDefault="0088220C" w:rsidP="003B0A29">
            <w:pPr>
              <w:spacing w:after="40"/>
              <w:rPr>
                <w:rFonts w:ascii="TH SarabunPSK" w:eastAsia="SimSun" w:hAnsi="TH SarabunPSK" w:cs="TH SarabunPSK"/>
                <w:b/>
                <w:bCs/>
              </w:rPr>
            </w:pPr>
          </w:p>
        </w:tc>
        <w:tc>
          <w:tcPr>
            <w:tcW w:w="1418" w:type="dxa"/>
          </w:tcPr>
          <w:p w14:paraId="570A8196" w14:textId="77777777" w:rsidR="0088220C" w:rsidRPr="00087BA8" w:rsidRDefault="0088220C" w:rsidP="003B0A29">
            <w:pPr>
              <w:spacing w:after="40"/>
              <w:rPr>
                <w:rFonts w:ascii="TH SarabunPSK" w:eastAsia="SimSun" w:hAnsi="TH SarabunPSK" w:cs="TH SarabunPSK"/>
                <w:b/>
                <w:bCs/>
              </w:rPr>
            </w:pPr>
          </w:p>
        </w:tc>
      </w:tr>
      <w:tr w:rsidR="0088220C" w:rsidRPr="00087BA8" w14:paraId="32667E1B" w14:textId="77777777" w:rsidTr="0088220C">
        <w:tc>
          <w:tcPr>
            <w:tcW w:w="6663" w:type="dxa"/>
          </w:tcPr>
          <w:p w14:paraId="0D14395B"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rPr>
            </w:pPr>
            <w:r w:rsidRPr="00087BA8">
              <w:rPr>
                <w:rFonts w:ascii="TH SarabunPSK" w:eastAsia="SimSun" w:hAnsi="TH SarabunPSK" w:cs="TH SarabunPSK"/>
                <w:cs/>
              </w:rPr>
              <w:t>บุคลากรให้คำอธิบายและตอบข้อซักถามได้ชัดเจน ตามความต้องการ</w:t>
            </w:r>
          </w:p>
        </w:tc>
        <w:tc>
          <w:tcPr>
            <w:tcW w:w="1134" w:type="dxa"/>
          </w:tcPr>
          <w:p w14:paraId="5BE911C1" w14:textId="77777777" w:rsidR="0088220C" w:rsidRPr="00087BA8" w:rsidRDefault="0088220C" w:rsidP="003B0A29">
            <w:pPr>
              <w:spacing w:after="40"/>
              <w:rPr>
                <w:rFonts w:ascii="TH SarabunPSK" w:eastAsia="SimSun" w:hAnsi="TH SarabunPSK" w:cs="TH SarabunPSK"/>
                <w:b/>
                <w:bCs/>
              </w:rPr>
            </w:pPr>
          </w:p>
        </w:tc>
        <w:tc>
          <w:tcPr>
            <w:tcW w:w="1134" w:type="dxa"/>
          </w:tcPr>
          <w:p w14:paraId="175AEDB6" w14:textId="77777777" w:rsidR="0088220C" w:rsidRPr="00087BA8" w:rsidRDefault="0088220C" w:rsidP="003B0A29">
            <w:pPr>
              <w:spacing w:after="40"/>
              <w:rPr>
                <w:rFonts w:ascii="TH SarabunPSK" w:eastAsia="SimSun" w:hAnsi="TH SarabunPSK" w:cs="TH SarabunPSK"/>
                <w:b/>
                <w:bCs/>
              </w:rPr>
            </w:pPr>
          </w:p>
        </w:tc>
        <w:tc>
          <w:tcPr>
            <w:tcW w:w="1418" w:type="dxa"/>
          </w:tcPr>
          <w:p w14:paraId="165E155E" w14:textId="77777777" w:rsidR="0088220C" w:rsidRPr="00087BA8" w:rsidRDefault="0088220C" w:rsidP="003B0A29">
            <w:pPr>
              <w:spacing w:after="40"/>
              <w:rPr>
                <w:rFonts w:ascii="TH SarabunPSK" w:eastAsia="SimSun" w:hAnsi="TH SarabunPSK" w:cs="TH SarabunPSK"/>
                <w:b/>
                <w:bCs/>
              </w:rPr>
            </w:pPr>
          </w:p>
        </w:tc>
      </w:tr>
      <w:tr w:rsidR="0088220C" w:rsidRPr="00087BA8" w14:paraId="5D161ECE" w14:textId="77777777" w:rsidTr="0088220C">
        <w:tc>
          <w:tcPr>
            <w:tcW w:w="6663" w:type="dxa"/>
          </w:tcPr>
          <w:p w14:paraId="2100AC2D"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rPr>
            </w:pPr>
            <w:r w:rsidRPr="00087BA8">
              <w:rPr>
                <w:rFonts w:ascii="TH SarabunPSK" w:eastAsia="SimSun" w:hAnsi="TH SarabunPSK" w:cs="TH SarabunPSK"/>
                <w:cs/>
              </w:rPr>
              <w:t>บุคลากรให้ข้อมูลความรู้ที่เกี่ยวข้องกับการเจ็บป่วย การรักษาการดูแลตนเอง</w:t>
            </w:r>
            <w:r w:rsidRPr="00087BA8">
              <w:rPr>
                <w:rFonts w:ascii="TH SarabunPSK" w:eastAsia="SimSun" w:hAnsi="TH SarabunPSK" w:cs="TH SarabunPSK"/>
                <w:cs/>
              </w:rPr>
              <w:br/>
              <w:t xml:space="preserve">ที่บ้าน ที่เข้าใจง่ายเป็นประโยชน์ต่อการรักษา  </w:t>
            </w:r>
          </w:p>
        </w:tc>
        <w:tc>
          <w:tcPr>
            <w:tcW w:w="1134" w:type="dxa"/>
          </w:tcPr>
          <w:p w14:paraId="31D9F013" w14:textId="77777777" w:rsidR="0088220C" w:rsidRPr="00087BA8" w:rsidRDefault="0088220C" w:rsidP="003B0A29">
            <w:pPr>
              <w:spacing w:after="40"/>
              <w:rPr>
                <w:rFonts w:ascii="TH SarabunPSK" w:eastAsia="SimSun" w:hAnsi="TH SarabunPSK" w:cs="TH SarabunPSK"/>
                <w:b/>
                <w:bCs/>
              </w:rPr>
            </w:pPr>
          </w:p>
        </w:tc>
        <w:tc>
          <w:tcPr>
            <w:tcW w:w="1134" w:type="dxa"/>
          </w:tcPr>
          <w:p w14:paraId="10DBC573" w14:textId="77777777" w:rsidR="0088220C" w:rsidRPr="00087BA8" w:rsidRDefault="0088220C" w:rsidP="003B0A29">
            <w:pPr>
              <w:spacing w:after="40"/>
              <w:rPr>
                <w:rFonts w:ascii="TH SarabunPSK" w:eastAsia="SimSun" w:hAnsi="TH SarabunPSK" w:cs="TH SarabunPSK"/>
                <w:b/>
                <w:bCs/>
              </w:rPr>
            </w:pPr>
          </w:p>
        </w:tc>
        <w:tc>
          <w:tcPr>
            <w:tcW w:w="1418" w:type="dxa"/>
          </w:tcPr>
          <w:p w14:paraId="5A327743" w14:textId="77777777" w:rsidR="0088220C" w:rsidRPr="00087BA8" w:rsidRDefault="0088220C" w:rsidP="003B0A29">
            <w:pPr>
              <w:spacing w:after="40"/>
              <w:rPr>
                <w:rFonts w:ascii="TH SarabunPSK" w:eastAsia="SimSun" w:hAnsi="TH SarabunPSK" w:cs="TH SarabunPSK"/>
                <w:b/>
                <w:bCs/>
              </w:rPr>
            </w:pPr>
          </w:p>
        </w:tc>
      </w:tr>
      <w:tr w:rsidR="0088220C" w:rsidRPr="00087BA8" w14:paraId="3F014C0F" w14:textId="77777777" w:rsidTr="0088220C">
        <w:tc>
          <w:tcPr>
            <w:tcW w:w="6663" w:type="dxa"/>
          </w:tcPr>
          <w:p w14:paraId="34A89A08"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rPr>
            </w:pPr>
            <w:r w:rsidRPr="00087BA8">
              <w:rPr>
                <w:rFonts w:ascii="TH SarabunPSK" w:eastAsia="SimSun" w:hAnsi="TH SarabunPSK" w:cs="TH SarabunPSK"/>
                <w:cs/>
              </w:rPr>
              <w:t>บุคลากรปฏิบัติหน้าที่อย่างซื่อสัตย์ สุจริต เช่น ไม่ขอสิ่งตอบแทน ไม่รับสินบน  เป็นต้น</w:t>
            </w:r>
          </w:p>
        </w:tc>
        <w:tc>
          <w:tcPr>
            <w:tcW w:w="1134" w:type="dxa"/>
          </w:tcPr>
          <w:p w14:paraId="4329EC8A" w14:textId="77777777" w:rsidR="0088220C" w:rsidRPr="00087BA8" w:rsidRDefault="0088220C" w:rsidP="003B0A29">
            <w:pPr>
              <w:spacing w:after="40"/>
              <w:rPr>
                <w:rFonts w:ascii="TH SarabunPSK" w:eastAsia="SimSun" w:hAnsi="TH SarabunPSK" w:cs="TH SarabunPSK"/>
                <w:b/>
                <w:bCs/>
              </w:rPr>
            </w:pPr>
          </w:p>
        </w:tc>
        <w:tc>
          <w:tcPr>
            <w:tcW w:w="1134" w:type="dxa"/>
          </w:tcPr>
          <w:p w14:paraId="3A64367C" w14:textId="77777777" w:rsidR="0088220C" w:rsidRPr="00087BA8" w:rsidRDefault="0088220C" w:rsidP="003B0A29">
            <w:pPr>
              <w:spacing w:after="40"/>
              <w:rPr>
                <w:rFonts w:ascii="TH SarabunPSK" w:eastAsia="SimSun" w:hAnsi="TH SarabunPSK" w:cs="TH SarabunPSK"/>
                <w:b/>
                <w:bCs/>
              </w:rPr>
            </w:pPr>
          </w:p>
        </w:tc>
        <w:tc>
          <w:tcPr>
            <w:tcW w:w="1418" w:type="dxa"/>
          </w:tcPr>
          <w:p w14:paraId="318B1069" w14:textId="77777777" w:rsidR="0088220C" w:rsidRPr="00087BA8" w:rsidRDefault="0088220C" w:rsidP="003B0A29">
            <w:pPr>
              <w:spacing w:after="40"/>
              <w:rPr>
                <w:rFonts w:ascii="TH SarabunPSK" w:eastAsia="SimSun" w:hAnsi="TH SarabunPSK" w:cs="TH SarabunPSK"/>
                <w:b/>
                <w:bCs/>
              </w:rPr>
            </w:pPr>
          </w:p>
        </w:tc>
      </w:tr>
      <w:tr w:rsidR="0088220C" w:rsidRPr="00087BA8" w14:paraId="2B9E01AD" w14:textId="77777777" w:rsidTr="0088220C">
        <w:tc>
          <w:tcPr>
            <w:tcW w:w="6663" w:type="dxa"/>
          </w:tcPr>
          <w:p w14:paraId="2FCFB2F7" w14:textId="77777777" w:rsidR="0088220C" w:rsidRPr="00087BA8" w:rsidRDefault="0088220C" w:rsidP="003B0A29">
            <w:pPr>
              <w:numPr>
                <w:ilvl w:val="0"/>
                <w:numId w:val="16"/>
              </w:numPr>
              <w:tabs>
                <w:tab w:val="left" w:pos="743"/>
              </w:tabs>
              <w:spacing w:after="40"/>
              <w:ind w:left="714" w:right="-147" w:hanging="357"/>
              <w:rPr>
                <w:rFonts w:ascii="TH SarabunPSK" w:eastAsia="SimSun" w:hAnsi="TH SarabunPSK" w:cs="TH SarabunPSK"/>
                <w:cs/>
              </w:rPr>
            </w:pPr>
            <w:r w:rsidRPr="00087BA8">
              <w:rPr>
                <w:rFonts w:ascii="TH SarabunPSK" w:eastAsia="SimSun" w:hAnsi="TH SarabunPSK" w:cs="TH SarabunPSK"/>
                <w:cs/>
              </w:rPr>
              <w:t>บุคลากรบริการตามลำดับก่อน หลัง ไม่เลือกปฏิบัติ</w:t>
            </w:r>
          </w:p>
        </w:tc>
        <w:tc>
          <w:tcPr>
            <w:tcW w:w="1134" w:type="dxa"/>
          </w:tcPr>
          <w:p w14:paraId="4E118D90" w14:textId="77777777" w:rsidR="0088220C" w:rsidRPr="00087BA8" w:rsidRDefault="0088220C" w:rsidP="003B0A29">
            <w:pPr>
              <w:spacing w:after="40"/>
              <w:rPr>
                <w:rFonts w:ascii="TH SarabunPSK" w:eastAsia="SimSun" w:hAnsi="TH SarabunPSK" w:cs="TH SarabunPSK"/>
                <w:b/>
                <w:bCs/>
              </w:rPr>
            </w:pPr>
          </w:p>
        </w:tc>
        <w:tc>
          <w:tcPr>
            <w:tcW w:w="1134" w:type="dxa"/>
          </w:tcPr>
          <w:p w14:paraId="1270B35E" w14:textId="77777777" w:rsidR="0088220C" w:rsidRPr="00087BA8" w:rsidRDefault="0088220C" w:rsidP="003B0A29">
            <w:pPr>
              <w:spacing w:after="40"/>
              <w:rPr>
                <w:rFonts w:ascii="TH SarabunPSK" w:eastAsia="SimSun" w:hAnsi="TH SarabunPSK" w:cs="TH SarabunPSK"/>
                <w:b/>
                <w:bCs/>
              </w:rPr>
            </w:pPr>
          </w:p>
        </w:tc>
        <w:tc>
          <w:tcPr>
            <w:tcW w:w="1418" w:type="dxa"/>
          </w:tcPr>
          <w:p w14:paraId="089DDFC3" w14:textId="77777777" w:rsidR="0088220C" w:rsidRPr="00087BA8" w:rsidRDefault="0088220C" w:rsidP="003B0A29">
            <w:pPr>
              <w:spacing w:after="40"/>
              <w:rPr>
                <w:rFonts w:ascii="TH SarabunPSK" w:eastAsia="SimSun" w:hAnsi="TH SarabunPSK" w:cs="TH SarabunPSK"/>
                <w:b/>
                <w:bCs/>
              </w:rPr>
            </w:pPr>
          </w:p>
        </w:tc>
      </w:tr>
      <w:tr w:rsidR="0088220C" w:rsidRPr="00087BA8" w14:paraId="3E3E0712" w14:textId="77777777" w:rsidTr="0088220C">
        <w:trPr>
          <w:trHeight w:val="322"/>
        </w:trPr>
        <w:tc>
          <w:tcPr>
            <w:tcW w:w="6663" w:type="dxa"/>
            <w:shd w:val="clear" w:color="auto" w:fill="D9D9D9"/>
          </w:tcPr>
          <w:p w14:paraId="67B30869" w14:textId="77777777" w:rsidR="0088220C" w:rsidRPr="00087BA8" w:rsidRDefault="0088220C" w:rsidP="0088220C">
            <w:pPr>
              <w:numPr>
                <w:ilvl w:val="0"/>
                <w:numId w:val="15"/>
              </w:numPr>
              <w:spacing w:after="120"/>
              <w:ind w:left="318" w:hanging="318"/>
              <w:rPr>
                <w:rFonts w:ascii="TH SarabunPSK" w:eastAsia="SimSun" w:hAnsi="TH SarabunPSK" w:cs="TH SarabunPSK"/>
                <w:b/>
                <w:bCs/>
              </w:rPr>
            </w:pPr>
            <w:r w:rsidRPr="00087BA8">
              <w:rPr>
                <w:rFonts w:ascii="TH SarabunPSK" w:eastAsia="SimSun" w:hAnsi="TH SarabunPSK" w:cs="TH SarabunPSK"/>
                <w:b/>
                <w:bCs/>
                <w:cs/>
              </w:rPr>
              <w:t xml:space="preserve">สิ่งอำนวยความสะดวก  </w:t>
            </w:r>
          </w:p>
        </w:tc>
        <w:tc>
          <w:tcPr>
            <w:tcW w:w="1134" w:type="dxa"/>
            <w:shd w:val="clear" w:color="auto" w:fill="D9D9D9"/>
          </w:tcPr>
          <w:p w14:paraId="5A5697AF" w14:textId="77777777" w:rsidR="0088220C" w:rsidRPr="00087BA8" w:rsidRDefault="0088220C" w:rsidP="0088220C">
            <w:pPr>
              <w:spacing w:after="120"/>
              <w:rPr>
                <w:rFonts w:ascii="TH SarabunPSK" w:eastAsia="SimSun" w:hAnsi="TH SarabunPSK" w:cs="TH SarabunPSK"/>
                <w:b/>
                <w:bCs/>
              </w:rPr>
            </w:pPr>
          </w:p>
        </w:tc>
        <w:tc>
          <w:tcPr>
            <w:tcW w:w="1134" w:type="dxa"/>
            <w:shd w:val="clear" w:color="auto" w:fill="D9D9D9"/>
          </w:tcPr>
          <w:p w14:paraId="4705F1DC" w14:textId="77777777" w:rsidR="0088220C" w:rsidRPr="00087BA8" w:rsidRDefault="0088220C" w:rsidP="0088220C">
            <w:pPr>
              <w:spacing w:after="120"/>
              <w:rPr>
                <w:rFonts w:ascii="TH SarabunPSK" w:eastAsia="SimSun" w:hAnsi="TH SarabunPSK" w:cs="TH SarabunPSK"/>
                <w:b/>
                <w:bCs/>
              </w:rPr>
            </w:pPr>
          </w:p>
        </w:tc>
        <w:tc>
          <w:tcPr>
            <w:tcW w:w="1418" w:type="dxa"/>
            <w:shd w:val="clear" w:color="auto" w:fill="D9D9D9"/>
          </w:tcPr>
          <w:p w14:paraId="4A1C643B" w14:textId="77777777" w:rsidR="0088220C" w:rsidRPr="00087BA8" w:rsidRDefault="0088220C" w:rsidP="0088220C">
            <w:pPr>
              <w:spacing w:after="120"/>
              <w:rPr>
                <w:rFonts w:ascii="TH SarabunPSK" w:eastAsia="SimSun" w:hAnsi="TH SarabunPSK" w:cs="TH SarabunPSK"/>
                <w:b/>
                <w:bCs/>
              </w:rPr>
            </w:pPr>
          </w:p>
        </w:tc>
      </w:tr>
      <w:tr w:rsidR="0088220C" w:rsidRPr="00087BA8" w14:paraId="1C16EE75" w14:textId="77777777" w:rsidTr="0088220C">
        <w:tc>
          <w:tcPr>
            <w:tcW w:w="6663" w:type="dxa"/>
          </w:tcPr>
          <w:p w14:paraId="6CA21CFF" w14:textId="77777777" w:rsidR="0088220C" w:rsidRPr="00087BA8" w:rsidRDefault="0088220C" w:rsidP="003B0A29">
            <w:pPr>
              <w:numPr>
                <w:ilvl w:val="0"/>
                <w:numId w:val="17"/>
              </w:numPr>
              <w:spacing w:after="40"/>
              <w:ind w:left="714" w:hanging="357"/>
              <w:rPr>
                <w:rFonts w:ascii="TH SarabunPSK" w:eastAsia="SimSun" w:hAnsi="TH SarabunPSK" w:cs="TH SarabunPSK"/>
                <w:cs/>
              </w:rPr>
            </w:pPr>
            <w:r w:rsidRPr="00087BA8">
              <w:rPr>
                <w:rFonts w:ascii="TH SarabunPSK" w:eastAsia="SimSun" w:hAnsi="TH SarabunPSK" w:cs="TH SarabunPSK"/>
                <w:cs/>
              </w:rPr>
              <w:t xml:space="preserve">มีป้ายบอกทาง/สถานที่/จุดบริการต่างๆ ในโรงพยาบาลอย่างชัดเจน  </w:t>
            </w:r>
          </w:p>
        </w:tc>
        <w:tc>
          <w:tcPr>
            <w:tcW w:w="1134" w:type="dxa"/>
          </w:tcPr>
          <w:p w14:paraId="223F4C36" w14:textId="77777777" w:rsidR="0088220C" w:rsidRPr="00087BA8" w:rsidRDefault="0088220C" w:rsidP="003B0A29">
            <w:pPr>
              <w:spacing w:after="40"/>
              <w:rPr>
                <w:rFonts w:ascii="TH SarabunPSK" w:eastAsia="SimSun" w:hAnsi="TH SarabunPSK" w:cs="TH SarabunPSK"/>
                <w:b/>
                <w:bCs/>
              </w:rPr>
            </w:pPr>
          </w:p>
        </w:tc>
        <w:tc>
          <w:tcPr>
            <w:tcW w:w="1134" w:type="dxa"/>
          </w:tcPr>
          <w:p w14:paraId="715B8AE8" w14:textId="77777777" w:rsidR="0088220C" w:rsidRPr="00087BA8" w:rsidRDefault="0088220C" w:rsidP="003B0A29">
            <w:pPr>
              <w:spacing w:after="40"/>
              <w:rPr>
                <w:rFonts w:ascii="TH SarabunPSK" w:eastAsia="SimSun" w:hAnsi="TH SarabunPSK" w:cs="TH SarabunPSK"/>
                <w:b/>
                <w:bCs/>
              </w:rPr>
            </w:pPr>
          </w:p>
        </w:tc>
        <w:tc>
          <w:tcPr>
            <w:tcW w:w="1418" w:type="dxa"/>
          </w:tcPr>
          <w:p w14:paraId="5FECD792" w14:textId="77777777" w:rsidR="0088220C" w:rsidRPr="00087BA8" w:rsidRDefault="0088220C" w:rsidP="003B0A29">
            <w:pPr>
              <w:spacing w:after="40"/>
              <w:rPr>
                <w:rFonts w:ascii="TH SarabunPSK" w:eastAsia="SimSun" w:hAnsi="TH SarabunPSK" w:cs="TH SarabunPSK"/>
                <w:b/>
                <w:bCs/>
              </w:rPr>
            </w:pPr>
          </w:p>
        </w:tc>
      </w:tr>
      <w:tr w:rsidR="0088220C" w:rsidRPr="00087BA8" w14:paraId="6685029E" w14:textId="77777777" w:rsidTr="0088220C">
        <w:tc>
          <w:tcPr>
            <w:tcW w:w="6663" w:type="dxa"/>
          </w:tcPr>
          <w:p w14:paraId="36C6BFFE" w14:textId="77777777" w:rsidR="0088220C" w:rsidRPr="00087BA8" w:rsidRDefault="0088220C" w:rsidP="003B0A29">
            <w:pPr>
              <w:numPr>
                <w:ilvl w:val="0"/>
                <w:numId w:val="17"/>
              </w:numPr>
              <w:spacing w:after="40"/>
              <w:ind w:left="714" w:hanging="357"/>
              <w:rPr>
                <w:rFonts w:ascii="TH SarabunPSK" w:eastAsia="SimSun" w:hAnsi="TH SarabunPSK" w:cs="TH SarabunPSK"/>
              </w:rPr>
            </w:pPr>
            <w:r w:rsidRPr="00087BA8">
              <w:rPr>
                <w:rFonts w:ascii="TH SarabunPSK" w:eastAsia="SimSun" w:hAnsi="TH SarabunPSK" w:cs="TH SarabunPSK"/>
                <w:cs/>
              </w:rPr>
              <w:t>ความเพียงพอของสิ่งอำนวยความสะดวก เช่น เก้าอี้นั่งในจุดบริการต่างๆ</w:t>
            </w:r>
            <w:r w:rsidRPr="00087BA8">
              <w:rPr>
                <w:rFonts w:ascii="TH SarabunPSK" w:eastAsia="SimSun" w:hAnsi="TH SarabunPSK" w:cs="TH SarabunPSK"/>
                <w:cs/>
              </w:rPr>
              <w:br/>
              <w:t xml:space="preserve">ตู้น้ำดื่ม โทรศัพท์ พัดลม ตู้หนังสือ เครื่องฝากถอนเงินอัตโนมัติ  ที่จอดรถ </w:t>
            </w:r>
          </w:p>
        </w:tc>
        <w:tc>
          <w:tcPr>
            <w:tcW w:w="1134" w:type="dxa"/>
          </w:tcPr>
          <w:p w14:paraId="01C043AD" w14:textId="77777777" w:rsidR="0088220C" w:rsidRPr="00087BA8" w:rsidRDefault="0088220C" w:rsidP="003B0A29">
            <w:pPr>
              <w:spacing w:after="40"/>
              <w:rPr>
                <w:rFonts w:ascii="TH SarabunPSK" w:eastAsia="SimSun" w:hAnsi="TH SarabunPSK" w:cs="TH SarabunPSK"/>
                <w:b/>
                <w:bCs/>
              </w:rPr>
            </w:pPr>
          </w:p>
        </w:tc>
        <w:tc>
          <w:tcPr>
            <w:tcW w:w="1134" w:type="dxa"/>
          </w:tcPr>
          <w:p w14:paraId="47F0F380" w14:textId="77777777" w:rsidR="0088220C" w:rsidRPr="00087BA8" w:rsidRDefault="0088220C" w:rsidP="003B0A29">
            <w:pPr>
              <w:spacing w:after="40"/>
              <w:rPr>
                <w:rFonts w:ascii="TH SarabunPSK" w:eastAsia="SimSun" w:hAnsi="TH SarabunPSK" w:cs="TH SarabunPSK"/>
                <w:b/>
                <w:bCs/>
              </w:rPr>
            </w:pPr>
          </w:p>
        </w:tc>
        <w:tc>
          <w:tcPr>
            <w:tcW w:w="1418" w:type="dxa"/>
          </w:tcPr>
          <w:p w14:paraId="01BA636D" w14:textId="77777777" w:rsidR="0088220C" w:rsidRPr="00087BA8" w:rsidRDefault="0088220C" w:rsidP="003B0A29">
            <w:pPr>
              <w:spacing w:after="40"/>
              <w:rPr>
                <w:rFonts w:ascii="TH SarabunPSK" w:eastAsia="SimSun" w:hAnsi="TH SarabunPSK" w:cs="TH SarabunPSK"/>
                <w:b/>
                <w:bCs/>
              </w:rPr>
            </w:pPr>
          </w:p>
        </w:tc>
      </w:tr>
      <w:tr w:rsidR="0088220C" w:rsidRPr="00087BA8" w14:paraId="648E0BA9" w14:textId="77777777" w:rsidTr="0088220C">
        <w:tc>
          <w:tcPr>
            <w:tcW w:w="6663" w:type="dxa"/>
          </w:tcPr>
          <w:p w14:paraId="17C2662F" w14:textId="77777777" w:rsidR="0088220C" w:rsidRPr="00087BA8" w:rsidRDefault="0088220C" w:rsidP="003B0A29">
            <w:pPr>
              <w:numPr>
                <w:ilvl w:val="0"/>
                <w:numId w:val="17"/>
              </w:numPr>
              <w:spacing w:after="40"/>
              <w:ind w:left="714" w:hanging="357"/>
              <w:rPr>
                <w:rFonts w:ascii="TH SarabunPSK" w:eastAsia="SimSun" w:hAnsi="TH SarabunPSK" w:cs="TH SarabunPSK"/>
              </w:rPr>
            </w:pPr>
            <w:r w:rsidRPr="00087BA8">
              <w:rPr>
                <w:rFonts w:ascii="TH SarabunPSK" w:eastAsia="SimSun" w:hAnsi="TH SarabunPSK" w:cs="TH SarabunPSK"/>
                <w:cs/>
              </w:rPr>
              <w:t xml:space="preserve">ความสะอาดของห้องน้ำ </w:t>
            </w:r>
          </w:p>
        </w:tc>
        <w:tc>
          <w:tcPr>
            <w:tcW w:w="1134" w:type="dxa"/>
          </w:tcPr>
          <w:p w14:paraId="17D6CA15" w14:textId="77777777" w:rsidR="0088220C" w:rsidRPr="00087BA8" w:rsidRDefault="0088220C" w:rsidP="003B0A29">
            <w:pPr>
              <w:spacing w:after="40"/>
              <w:rPr>
                <w:rFonts w:ascii="TH SarabunPSK" w:eastAsia="SimSun" w:hAnsi="TH SarabunPSK" w:cs="TH SarabunPSK"/>
                <w:b/>
                <w:bCs/>
              </w:rPr>
            </w:pPr>
          </w:p>
        </w:tc>
        <w:tc>
          <w:tcPr>
            <w:tcW w:w="1134" w:type="dxa"/>
          </w:tcPr>
          <w:p w14:paraId="2613332A" w14:textId="77777777" w:rsidR="0088220C" w:rsidRPr="00087BA8" w:rsidRDefault="0088220C" w:rsidP="003B0A29">
            <w:pPr>
              <w:spacing w:after="40"/>
              <w:rPr>
                <w:rFonts w:ascii="TH SarabunPSK" w:eastAsia="SimSun" w:hAnsi="TH SarabunPSK" w:cs="TH SarabunPSK"/>
                <w:b/>
                <w:bCs/>
              </w:rPr>
            </w:pPr>
          </w:p>
        </w:tc>
        <w:tc>
          <w:tcPr>
            <w:tcW w:w="1418" w:type="dxa"/>
          </w:tcPr>
          <w:p w14:paraId="499E9A30" w14:textId="77777777" w:rsidR="0088220C" w:rsidRPr="00087BA8" w:rsidRDefault="0088220C" w:rsidP="003B0A29">
            <w:pPr>
              <w:spacing w:after="40"/>
              <w:rPr>
                <w:rFonts w:ascii="TH SarabunPSK" w:eastAsia="SimSun" w:hAnsi="TH SarabunPSK" w:cs="TH SarabunPSK"/>
                <w:b/>
                <w:bCs/>
              </w:rPr>
            </w:pPr>
          </w:p>
        </w:tc>
      </w:tr>
      <w:tr w:rsidR="0088220C" w:rsidRPr="00087BA8" w14:paraId="34C3C1C6" w14:textId="77777777" w:rsidTr="0088220C">
        <w:tc>
          <w:tcPr>
            <w:tcW w:w="6663" w:type="dxa"/>
          </w:tcPr>
          <w:p w14:paraId="386245A3" w14:textId="77777777" w:rsidR="0088220C" w:rsidRPr="00087BA8" w:rsidRDefault="0088220C" w:rsidP="003B0A29">
            <w:pPr>
              <w:numPr>
                <w:ilvl w:val="0"/>
                <w:numId w:val="17"/>
              </w:numPr>
              <w:spacing w:after="40"/>
              <w:ind w:left="714" w:hanging="357"/>
              <w:rPr>
                <w:rFonts w:ascii="TH SarabunPSK" w:eastAsia="SimSun" w:hAnsi="TH SarabunPSK" w:cs="TH SarabunPSK"/>
                <w:cs/>
              </w:rPr>
            </w:pPr>
            <w:r w:rsidRPr="00087BA8">
              <w:rPr>
                <w:rFonts w:ascii="TH SarabunPSK" w:eastAsia="SimSun" w:hAnsi="TH SarabunPSK" w:cs="TH SarabunPSK"/>
                <w:cs/>
              </w:rPr>
              <w:t>ช่องทางในการติดต่อเพื่อเข้าถึงบริการ (เช่น การนัดหมาย เลื่อนนัด                รู้รายละเอียดการลงตรวจของแพทย์) มีหลายช่องทางและสะดวก ได้แก่ โทรศัพท์  เว็บไซต์ เป็นต้น</w:t>
            </w:r>
          </w:p>
        </w:tc>
        <w:tc>
          <w:tcPr>
            <w:tcW w:w="1134" w:type="dxa"/>
          </w:tcPr>
          <w:p w14:paraId="2D163FA1" w14:textId="77777777" w:rsidR="0088220C" w:rsidRPr="00087BA8" w:rsidRDefault="0088220C" w:rsidP="003B0A29">
            <w:pPr>
              <w:spacing w:after="40"/>
              <w:rPr>
                <w:rFonts w:ascii="TH SarabunPSK" w:eastAsia="SimSun" w:hAnsi="TH SarabunPSK" w:cs="TH SarabunPSK"/>
                <w:b/>
                <w:bCs/>
              </w:rPr>
            </w:pPr>
          </w:p>
        </w:tc>
        <w:tc>
          <w:tcPr>
            <w:tcW w:w="1134" w:type="dxa"/>
          </w:tcPr>
          <w:p w14:paraId="4993CCEB" w14:textId="77777777" w:rsidR="0088220C" w:rsidRPr="00087BA8" w:rsidRDefault="0088220C" w:rsidP="003B0A29">
            <w:pPr>
              <w:spacing w:after="40"/>
              <w:rPr>
                <w:rFonts w:ascii="TH SarabunPSK" w:eastAsia="SimSun" w:hAnsi="TH SarabunPSK" w:cs="TH SarabunPSK"/>
                <w:b/>
                <w:bCs/>
              </w:rPr>
            </w:pPr>
          </w:p>
        </w:tc>
        <w:tc>
          <w:tcPr>
            <w:tcW w:w="1418" w:type="dxa"/>
          </w:tcPr>
          <w:p w14:paraId="46292D83" w14:textId="77777777" w:rsidR="0088220C" w:rsidRPr="00087BA8" w:rsidRDefault="0088220C" w:rsidP="003B0A29">
            <w:pPr>
              <w:spacing w:after="40"/>
              <w:rPr>
                <w:rFonts w:ascii="TH SarabunPSK" w:eastAsia="SimSun" w:hAnsi="TH SarabunPSK" w:cs="TH SarabunPSK"/>
                <w:b/>
                <w:bCs/>
              </w:rPr>
            </w:pPr>
          </w:p>
        </w:tc>
      </w:tr>
      <w:tr w:rsidR="0088220C" w:rsidRPr="00087BA8" w14:paraId="6BF55322" w14:textId="77777777" w:rsidTr="0088220C">
        <w:tc>
          <w:tcPr>
            <w:tcW w:w="6663" w:type="dxa"/>
          </w:tcPr>
          <w:p w14:paraId="54ED91D5" w14:textId="77777777" w:rsidR="0088220C" w:rsidRPr="00087BA8" w:rsidRDefault="0088220C" w:rsidP="003B0A29">
            <w:pPr>
              <w:numPr>
                <w:ilvl w:val="0"/>
                <w:numId w:val="17"/>
              </w:numPr>
              <w:spacing w:after="80"/>
              <w:rPr>
                <w:rFonts w:ascii="TH SarabunPSK" w:eastAsia="SimSun" w:hAnsi="TH SarabunPSK" w:cs="TH SarabunPSK"/>
                <w:cs/>
              </w:rPr>
            </w:pPr>
            <w:r w:rsidRPr="00087BA8">
              <w:rPr>
                <w:rFonts w:ascii="TH SarabunPSK" w:eastAsia="SimSun" w:hAnsi="TH SarabunPSK" w:cs="TH SarabunPSK"/>
                <w:cs/>
              </w:rPr>
              <w:t>ร้านขายอาหารและเครื่องดื่ม สะอาด และสามารถใช้บริการได้อย่างสะดวก</w:t>
            </w:r>
          </w:p>
        </w:tc>
        <w:tc>
          <w:tcPr>
            <w:tcW w:w="1134" w:type="dxa"/>
          </w:tcPr>
          <w:p w14:paraId="39008E77" w14:textId="77777777" w:rsidR="0088220C" w:rsidRPr="00087BA8" w:rsidRDefault="0088220C" w:rsidP="003B0A29">
            <w:pPr>
              <w:spacing w:after="80"/>
              <w:rPr>
                <w:rFonts w:ascii="TH SarabunPSK" w:eastAsia="SimSun" w:hAnsi="TH SarabunPSK" w:cs="TH SarabunPSK"/>
                <w:b/>
                <w:bCs/>
              </w:rPr>
            </w:pPr>
          </w:p>
        </w:tc>
        <w:tc>
          <w:tcPr>
            <w:tcW w:w="1134" w:type="dxa"/>
          </w:tcPr>
          <w:p w14:paraId="65664F42" w14:textId="77777777" w:rsidR="0088220C" w:rsidRPr="00087BA8" w:rsidRDefault="0088220C" w:rsidP="003B0A29">
            <w:pPr>
              <w:spacing w:after="80"/>
              <w:rPr>
                <w:rFonts w:ascii="TH SarabunPSK" w:eastAsia="SimSun" w:hAnsi="TH SarabunPSK" w:cs="TH SarabunPSK"/>
                <w:b/>
                <w:bCs/>
              </w:rPr>
            </w:pPr>
          </w:p>
        </w:tc>
        <w:tc>
          <w:tcPr>
            <w:tcW w:w="1418" w:type="dxa"/>
          </w:tcPr>
          <w:p w14:paraId="20FB83A0" w14:textId="77777777" w:rsidR="0088220C" w:rsidRPr="00087BA8" w:rsidRDefault="0088220C" w:rsidP="003B0A29">
            <w:pPr>
              <w:spacing w:after="80"/>
              <w:rPr>
                <w:rFonts w:ascii="TH SarabunPSK" w:eastAsia="SimSun" w:hAnsi="TH SarabunPSK" w:cs="TH SarabunPSK"/>
                <w:b/>
                <w:bCs/>
              </w:rPr>
            </w:pPr>
          </w:p>
        </w:tc>
      </w:tr>
    </w:tbl>
    <w:p w14:paraId="0E5D0E08" w14:textId="42394F9B" w:rsidR="00981029" w:rsidRDefault="00981029" w:rsidP="00AB4509">
      <w:pPr>
        <w:spacing w:before="240" w:after="80"/>
        <w:ind w:left="-141" w:hanging="40"/>
        <w:rPr>
          <w:rFonts w:ascii="TH SarabunPSK" w:eastAsia="SimSun" w:hAnsi="TH SarabunPSK" w:cs="TH SarabunPSK"/>
          <w:b/>
          <w:bCs/>
        </w:rPr>
      </w:pPr>
    </w:p>
    <w:p w14:paraId="2BAFCC3F" w14:textId="123B45AF" w:rsidR="00570B51" w:rsidRDefault="00570B51" w:rsidP="00AB4509">
      <w:pPr>
        <w:spacing w:before="240" w:after="80"/>
        <w:ind w:left="-141" w:hanging="40"/>
        <w:rPr>
          <w:rFonts w:ascii="TH SarabunPSK" w:eastAsia="SimSun" w:hAnsi="TH SarabunPSK" w:cs="TH SarabunPSK"/>
          <w:b/>
          <w:bCs/>
        </w:rPr>
      </w:pPr>
    </w:p>
    <w:p w14:paraId="06ED1847" w14:textId="50C91D21" w:rsidR="00570B51" w:rsidRDefault="00570B51" w:rsidP="00AB4509">
      <w:pPr>
        <w:spacing w:before="240" w:after="80"/>
        <w:ind w:left="-141" w:hanging="40"/>
        <w:rPr>
          <w:rFonts w:ascii="TH SarabunPSK" w:eastAsia="SimSun" w:hAnsi="TH SarabunPSK" w:cs="TH SarabunPSK"/>
          <w:b/>
          <w:bCs/>
        </w:rPr>
      </w:pPr>
    </w:p>
    <w:p w14:paraId="4E6F63D0" w14:textId="77777777" w:rsidR="00570B51" w:rsidRDefault="00570B51" w:rsidP="00AB4509">
      <w:pPr>
        <w:spacing w:before="240" w:after="80"/>
        <w:ind w:left="-141" w:hanging="40"/>
        <w:rPr>
          <w:rFonts w:ascii="TH SarabunPSK" w:eastAsia="SimSun" w:hAnsi="TH SarabunPSK" w:cs="TH SarabunPSK" w:hint="cs"/>
          <w:b/>
          <w:bCs/>
        </w:rPr>
      </w:pPr>
      <w:bookmarkStart w:id="3" w:name="_GoBack"/>
      <w:bookmarkEnd w:id="3"/>
    </w:p>
    <w:p w14:paraId="3D834087" w14:textId="3C25B9FE" w:rsidR="0088220C" w:rsidRPr="00087BA8" w:rsidRDefault="0088220C" w:rsidP="00AB4509">
      <w:pPr>
        <w:spacing w:before="240" w:after="80"/>
        <w:ind w:left="-141" w:hanging="40"/>
        <w:rPr>
          <w:rFonts w:ascii="TH SarabunPSK" w:eastAsia="SimSun" w:hAnsi="TH SarabunPSK" w:cs="TH SarabunPSK"/>
          <w:b/>
          <w:bCs/>
        </w:rPr>
      </w:pPr>
      <w:r w:rsidRPr="00087BA8">
        <w:rPr>
          <w:rFonts w:ascii="TH SarabunPSK" w:eastAsia="SimSun" w:hAnsi="TH SarabunPSK" w:cs="TH SarabunPSK"/>
          <w:b/>
          <w:bCs/>
          <w:cs/>
        </w:rPr>
        <w:t xml:space="preserve">ส่วนที่ </w:t>
      </w:r>
      <w:r w:rsidRPr="00087BA8">
        <w:rPr>
          <w:rFonts w:ascii="TH SarabunPSK" w:eastAsia="SimSun" w:hAnsi="TH SarabunPSK" w:cs="TH SarabunPSK"/>
          <w:b/>
          <w:bCs/>
        </w:rPr>
        <w:t xml:space="preserve">3  </w:t>
      </w:r>
      <w:r w:rsidRPr="00087BA8">
        <w:rPr>
          <w:rFonts w:ascii="TH SarabunPSK" w:eastAsia="SimSun" w:hAnsi="TH SarabunPSK" w:cs="TH SarabunPSK"/>
          <w:b/>
          <w:bCs/>
          <w:cs/>
        </w:rPr>
        <w:t>ข้อเสนอแนะต่อการปรับปรุงการให้บริการ</w:t>
      </w:r>
    </w:p>
    <w:tbl>
      <w:tblPr>
        <w:tblW w:w="9214" w:type="dxa"/>
        <w:tblInd w:w="-34" w:type="dxa"/>
        <w:tblLook w:val="04A0" w:firstRow="1" w:lastRow="0" w:firstColumn="1" w:lastColumn="0" w:noHBand="0" w:noVBand="1"/>
      </w:tblPr>
      <w:tblGrid>
        <w:gridCol w:w="568"/>
        <w:gridCol w:w="2755"/>
        <w:gridCol w:w="2905"/>
        <w:gridCol w:w="2986"/>
      </w:tblGrid>
      <w:tr w:rsidR="0088220C" w:rsidRPr="00087BA8" w14:paraId="05FE032B" w14:textId="77777777" w:rsidTr="004C55F0">
        <w:tc>
          <w:tcPr>
            <w:tcW w:w="568" w:type="dxa"/>
          </w:tcPr>
          <w:p w14:paraId="6F4F5A93"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cs/>
              </w:rPr>
              <w:t>1.</w:t>
            </w:r>
          </w:p>
        </w:tc>
        <w:tc>
          <w:tcPr>
            <w:tcW w:w="8646" w:type="dxa"/>
            <w:gridSpan w:val="3"/>
          </w:tcPr>
          <w:p w14:paraId="5252A9F2"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cs/>
              </w:rPr>
              <w:t>ท่านคิดว่าสถาบัน/โรงพยาบาล ควรมีการปรับปรุงพฤติกรรมบริการของเจ้าหน้าที่กลุ่มใด</w:t>
            </w:r>
          </w:p>
          <w:p w14:paraId="484E7C29"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cs/>
              </w:rPr>
              <w:t xml:space="preserve">(เลือกได้มากกว่า </w:t>
            </w:r>
            <w:r w:rsidRPr="00087BA8">
              <w:rPr>
                <w:rFonts w:ascii="TH SarabunPSK" w:eastAsia="SimSun" w:hAnsi="TH SarabunPSK" w:cs="TH SarabunPSK"/>
              </w:rPr>
              <w:t xml:space="preserve">1 </w:t>
            </w:r>
            <w:r w:rsidRPr="00087BA8">
              <w:rPr>
                <w:rFonts w:ascii="TH SarabunPSK" w:eastAsia="SimSun" w:hAnsi="TH SarabunPSK" w:cs="TH SarabunPSK"/>
                <w:cs/>
              </w:rPr>
              <w:t>ข้อ)</w:t>
            </w:r>
            <w:r w:rsidRPr="00087BA8">
              <w:rPr>
                <w:rFonts w:ascii="TH SarabunPSK" w:eastAsia="SimSun" w:hAnsi="TH SarabunPSK" w:cs="TH SarabunPSK"/>
              </w:rPr>
              <w:tab/>
            </w:r>
            <w:r w:rsidRPr="00087BA8">
              <w:rPr>
                <w:rFonts w:ascii="TH SarabunPSK" w:eastAsia="SimSun" w:hAnsi="TH SarabunPSK" w:cs="TH SarabunPSK"/>
              </w:rPr>
              <w:tab/>
            </w:r>
            <w:r w:rsidRPr="00087BA8">
              <w:rPr>
                <w:rFonts w:ascii="TH SarabunPSK" w:eastAsia="SimSun" w:hAnsi="TH SarabunPSK" w:cs="TH SarabunPSK"/>
              </w:rPr>
              <w:tab/>
            </w:r>
          </w:p>
        </w:tc>
      </w:tr>
      <w:tr w:rsidR="0088220C" w:rsidRPr="00087BA8" w14:paraId="57C081B4" w14:textId="77777777" w:rsidTr="004C55F0">
        <w:trPr>
          <w:trHeight w:val="1385"/>
        </w:trPr>
        <w:tc>
          <w:tcPr>
            <w:tcW w:w="568" w:type="dxa"/>
          </w:tcPr>
          <w:p w14:paraId="7CCC4D07" w14:textId="77777777" w:rsidR="0088220C" w:rsidRPr="00087BA8" w:rsidRDefault="0088220C" w:rsidP="0088220C">
            <w:pPr>
              <w:jc w:val="center"/>
              <w:rPr>
                <w:rFonts w:ascii="TH SarabunPSK" w:eastAsia="SimSun" w:hAnsi="TH SarabunPSK" w:cs="TH SarabunPSK"/>
                <w:b/>
                <w:bCs/>
              </w:rPr>
            </w:pPr>
          </w:p>
        </w:tc>
        <w:tc>
          <w:tcPr>
            <w:tcW w:w="2755" w:type="dxa"/>
          </w:tcPr>
          <w:p w14:paraId="44B3FF87"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 แพทย์</w:t>
            </w:r>
          </w:p>
          <w:p w14:paraId="485EACCB"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4. นักสังคมสงเคราะห์</w:t>
            </w:r>
          </w:p>
          <w:p w14:paraId="7317BDE9"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w:t>
            </w:r>
            <w:r w:rsidRPr="00087BA8">
              <w:rPr>
                <w:rFonts w:ascii="TH SarabunPSK" w:eastAsia="SimSun" w:hAnsi="TH SarabunPSK" w:cs="TH SarabunPSK"/>
              </w:rPr>
              <w:t xml:space="preserve">7. </w:t>
            </w:r>
            <w:r w:rsidRPr="00087BA8">
              <w:rPr>
                <w:rFonts w:ascii="TH SarabunPSK" w:eastAsia="SimSun" w:hAnsi="TH SarabunPSK" w:cs="TH SarabunPSK"/>
                <w:cs/>
              </w:rPr>
              <w:t>เจ้าหน้าที่เวชระเบียน</w:t>
            </w:r>
          </w:p>
          <w:p w14:paraId="70DD8F80"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10. นักแก้ไขการพูด</w:t>
            </w:r>
          </w:p>
          <w:p w14:paraId="7ED70514"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13. เจ้าหน้าที่ห้องฟัน</w:t>
            </w:r>
          </w:p>
          <w:p w14:paraId="19EAB98B"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16. เจ้าหน้าที่ </w:t>
            </w:r>
            <w:proofErr w:type="spellStart"/>
            <w:r w:rsidRPr="00087BA8">
              <w:rPr>
                <w:rFonts w:ascii="TH SarabunPSK" w:eastAsia="SimSun" w:hAnsi="TH SarabunPSK" w:cs="TH SarabunPSK"/>
                <w:cs/>
              </w:rPr>
              <w:t>รป</w:t>
            </w:r>
            <w:proofErr w:type="spellEnd"/>
            <w:r w:rsidRPr="00087BA8">
              <w:rPr>
                <w:rFonts w:ascii="TH SarabunPSK" w:eastAsia="SimSun" w:hAnsi="TH SarabunPSK" w:cs="TH SarabunPSK"/>
                <w:cs/>
              </w:rPr>
              <w:t>ภ.</w:t>
            </w:r>
          </w:p>
        </w:tc>
        <w:tc>
          <w:tcPr>
            <w:tcW w:w="2905" w:type="dxa"/>
          </w:tcPr>
          <w:p w14:paraId="5CDCC4EA"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2. พยาบาล</w:t>
            </w:r>
          </w:p>
          <w:p w14:paraId="1C7B206C"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w:t>
            </w:r>
            <w:r w:rsidRPr="00087BA8">
              <w:rPr>
                <w:rFonts w:ascii="TH SarabunPSK" w:eastAsia="SimSun" w:hAnsi="TH SarabunPSK" w:cs="TH SarabunPSK"/>
              </w:rPr>
              <w:t>5</w:t>
            </w:r>
            <w:r w:rsidRPr="00087BA8">
              <w:rPr>
                <w:rFonts w:ascii="TH SarabunPSK" w:eastAsia="SimSun" w:hAnsi="TH SarabunPSK" w:cs="TH SarabunPSK"/>
                <w:cs/>
              </w:rPr>
              <w:t>. เภสัชกร</w:t>
            </w:r>
          </w:p>
          <w:p w14:paraId="3A9799CA"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8. นักกายภาพบำบัด</w:t>
            </w:r>
          </w:p>
          <w:p w14:paraId="64F3A9F4"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11. ครูการศึกษาพิเศษ</w:t>
            </w:r>
          </w:p>
          <w:p w14:paraId="72CBF218"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14. ทันตแพทย์</w:t>
            </w:r>
          </w:p>
          <w:p w14:paraId="1513779C"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rPr>
              <w:t xml:space="preserve"> </w:t>
            </w:r>
            <w:r w:rsidRPr="00087BA8">
              <w:rPr>
                <w:rFonts w:ascii="TH SarabunPSK" w:eastAsia="SimSun" w:hAnsi="TH SarabunPSK" w:cs="TH SarabunPSK"/>
                <w:cs/>
              </w:rPr>
              <w:t>17. เจ้าหน้าที่ทำความสะอาด</w:t>
            </w:r>
          </w:p>
          <w:p w14:paraId="26E05CF0" w14:textId="77777777" w:rsidR="0088220C" w:rsidRPr="00087BA8" w:rsidRDefault="0088220C" w:rsidP="0088220C">
            <w:pPr>
              <w:rPr>
                <w:rFonts w:ascii="TH SarabunPSK" w:eastAsia="SimSun" w:hAnsi="TH SarabunPSK" w:cs="TH SarabunPSK"/>
              </w:rPr>
            </w:pPr>
          </w:p>
        </w:tc>
        <w:tc>
          <w:tcPr>
            <w:tcW w:w="2986" w:type="dxa"/>
          </w:tcPr>
          <w:p w14:paraId="085A1EAF"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3. นักจิตวิทยา</w:t>
            </w:r>
          </w:p>
          <w:p w14:paraId="0457DB99"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w:t>
            </w:r>
            <w:r w:rsidRPr="00087BA8">
              <w:rPr>
                <w:rFonts w:ascii="TH SarabunPSK" w:eastAsia="SimSun" w:hAnsi="TH SarabunPSK" w:cs="TH SarabunPSK"/>
              </w:rPr>
              <w:t>6</w:t>
            </w:r>
            <w:r w:rsidRPr="00087BA8">
              <w:rPr>
                <w:rFonts w:ascii="TH SarabunPSK" w:eastAsia="SimSun" w:hAnsi="TH SarabunPSK" w:cs="TH SarabunPSK"/>
                <w:cs/>
              </w:rPr>
              <w:t>. พนักงานช่วยเหลือคนไข้</w:t>
            </w:r>
          </w:p>
          <w:p w14:paraId="39901CA7"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9. นักกิจกรรมบำบัด</w:t>
            </w:r>
          </w:p>
          <w:p w14:paraId="68A8029D"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12. เจ้าหน้าที่การเงิน</w:t>
            </w:r>
          </w:p>
          <w:p w14:paraId="107939F9" w14:textId="77777777" w:rsidR="0088220C" w:rsidRPr="00087BA8" w:rsidRDefault="0088220C" w:rsidP="0088220C">
            <w:pPr>
              <w:rPr>
                <w:rFonts w:ascii="TH SarabunPSK" w:eastAsia="SimSun" w:hAnsi="TH SarabunPSK" w:cs="TH SarabunPSK"/>
                <w:cs/>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15. ประชาสัมพันธ์</w:t>
            </w:r>
          </w:p>
          <w:p w14:paraId="15B1BF61" w14:textId="77777777" w:rsidR="0088220C" w:rsidRPr="00087BA8" w:rsidRDefault="0088220C" w:rsidP="0088220C">
            <w:pPr>
              <w:rPr>
                <w:rFonts w:ascii="TH SarabunPSK" w:eastAsia="SimSun" w:hAnsi="TH SarabunPSK" w:cs="TH SarabunPSK"/>
              </w:rPr>
            </w:pPr>
            <w:r w:rsidRPr="00087BA8">
              <w:rPr>
                <w:rFonts w:ascii="TH SarabunPSK" w:eastAsia="SimSun" w:hAnsi="TH SarabunPSK" w:cs="TH SarabunPSK"/>
              </w:rPr>
              <w:sym w:font="Wingdings" w:char="F0A8"/>
            </w:r>
            <w:r w:rsidRPr="00087BA8">
              <w:rPr>
                <w:rFonts w:ascii="TH SarabunPSK" w:eastAsia="SimSun" w:hAnsi="TH SarabunPSK" w:cs="TH SarabunPSK"/>
                <w:cs/>
              </w:rPr>
              <w:t xml:space="preserve"> </w:t>
            </w:r>
            <w:r w:rsidRPr="00087BA8">
              <w:rPr>
                <w:rFonts w:ascii="TH SarabunPSK" w:eastAsia="SimSun" w:hAnsi="TH SarabunPSK" w:cs="TH SarabunPSK"/>
              </w:rPr>
              <w:t xml:space="preserve">18. </w:t>
            </w:r>
            <w:r w:rsidRPr="00087BA8">
              <w:rPr>
                <w:rFonts w:ascii="TH SarabunPSK" w:eastAsia="SimSun" w:hAnsi="TH SarabunPSK" w:cs="TH SarabunPSK"/>
                <w:cs/>
              </w:rPr>
              <w:t>อื่นๆ ระบุ........................</w:t>
            </w:r>
          </w:p>
          <w:p w14:paraId="5F07AF5F" w14:textId="77777777" w:rsidR="0088220C" w:rsidRPr="00087BA8" w:rsidRDefault="0088220C" w:rsidP="0088220C">
            <w:pPr>
              <w:rPr>
                <w:rFonts w:ascii="TH SarabunPSK" w:eastAsia="SimSun" w:hAnsi="TH SarabunPSK" w:cs="TH SarabunPSK"/>
                <w:cs/>
              </w:rPr>
            </w:pPr>
          </w:p>
          <w:p w14:paraId="44DFC620" w14:textId="77777777" w:rsidR="0088220C" w:rsidRPr="00087BA8" w:rsidRDefault="0088220C" w:rsidP="0088220C">
            <w:pPr>
              <w:rPr>
                <w:rFonts w:ascii="TH SarabunPSK" w:eastAsia="SimSun" w:hAnsi="TH SarabunPSK" w:cs="TH SarabunPSK"/>
              </w:rPr>
            </w:pPr>
          </w:p>
        </w:tc>
      </w:tr>
      <w:tr w:rsidR="0088220C" w:rsidRPr="00087BA8" w14:paraId="0C286B35" w14:textId="77777777" w:rsidTr="004C55F0">
        <w:trPr>
          <w:trHeight w:val="1310"/>
        </w:trPr>
        <w:tc>
          <w:tcPr>
            <w:tcW w:w="568" w:type="dxa"/>
          </w:tcPr>
          <w:p w14:paraId="0F3CCC8E"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cs/>
              </w:rPr>
              <w:t>2.</w:t>
            </w:r>
          </w:p>
        </w:tc>
        <w:tc>
          <w:tcPr>
            <w:tcW w:w="8646" w:type="dxa"/>
            <w:gridSpan w:val="3"/>
          </w:tcPr>
          <w:p w14:paraId="2A802839"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 xml:space="preserve">สิ่งที่สถาบัน/ โรงพยาบาล ให้บริการได้ดีที่สุด คือ </w:t>
            </w:r>
          </w:p>
          <w:p w14:paraId="1193D4DF"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6F5A3165"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7225ED58"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340F3A56"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r w:rsidRPr="00087BA8">
              <w:rPr>
                <w:rFonts w:ascii="TH SarabunPSK" w:eastAsia="SimSun" w:hAnsi="TH SarabunPSK" w:cs="TH SarabunPSK"/>
                <w:cs/>
              </w:rPr>
              <w:t>..</w:t>
            </w:r>
          </w:p>
          <w:p w14:paraId="473DC856"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283B75F1" w14:textId="77777777" w:rsidR="007A5416" w:rsidRPr="00087BA8" w:rsidRDefault="003B0A29" w:rsidP="0088220C">
            <w:pPr>
              <w:spacing w:after="120"/>
              <w:rPr>
                <w:rFonts w:ascii="TH SarabunPSK" w:eastAsia="SimSun" w:hAnsi="TH SarabunPSK" w:cs="TH SarabunPSK"/>
              </w:rPr>
            </w:pPr>
            <w:r w:rsidRPr="00087BA8">
              <w:rPr>
                <w:rFonts w:ascii="TH SarabunPSK" w:eastAsia="SimSun" w:hAnsi="TH SarabunPSK" w:cs="TH SarabunPSK"/>
                <w:cs/>
              </w:rPr>
              <w:t>.........................................................................................................................................................................................</w:t>
            </w:r>
          </w:p>
        </w:tc>
      </w:tr>
      <w:tr w:rsidR="0088220C" w:rsidRPr="00087BA8" w14:paraId="5E3AC7B9" w14:textId="77777777" w:rsidTr="004C55F0">
        <w:trPr>
          <w:trHeight w:val="1271"/>
        </w:trPr>
        <w:tc>
          <w:tcPr>
            <w:tcW w:w="568" w:type="dxa"/>
          </w:tcPr>
          <w:p w14:paraId="05A57CC4"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cs/>
              </w:rPr>
              <w:t>3.</w:t>
            </w:r>
          </w:p>
        </w:tc>
        <w:tc>
          <w:tcPr>
            <w:tcW w:w="8646" w:type="dxa"/>
            <w:gridSpan w:val="3"/>
          </w:tcPr>
          <w:p w14:paraId="38B01AA2"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สิ่งที่สถาบัน/ โรงพยาบาล ควรปรับปรุงมากที่สุด คือ</w:t>
            </w:r>
          </w:p>
          <w:p w14:paraId="56FA91DE"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65BAC365" w14:textId="77777777" w:rsidR="0088220C" w:rsidRPr="00087BA8" w:rsidRDefault="0088220C" w:rsidP="0088220C">
            <w:pPr>
              <w:spacing w:after="120"/>
              <w:rPr>
                <w:rFonts w:ascii="TH SarabunPSK" w:eastAsia="SimSun" w:hAnsi="TH SarabunPSK" w:cs="TH SarabunPSK"/>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48E6DA0D" w14:textId="77777777" w:rsidR="0088220C" w:rsidRPr="00087BA8" w:rsidRDefault="0088220C" w:rsidP="0088220C">
            <w:pPr>
              <w:spacing w:after="120"/>
              <w:rPr>
                <w:rFonts w:ascii="TH SarabunPSK" w:eastAsia="SimSun" w:hAnsi="TH SarabunPSK" w:cs="TH SarabunPSK"/>
                <w:cs/>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5B47EED3" w14:textId="77777777" w:rsidR="0088220C" w:rsidRPr="00087BA8" w:rsidRDefault="0088220C" w:rsidP="0088220C">
            <w:pPr>
              <w:spacing w:after="120"/>
              <w:rPr>
                <w:rFonts w:ascii="TH SarabunPSK" w:eastAsia="SimSun" w:hAnsi="TH SarabunPSK" w:cs="TH SarabunPSK"/>
                <w:cs/>
              </w:rPr>
            </w:pPr>
            <w:r w:rsidRPr="00087BA8">
              <w:rPr>
                <w:rFonts w:ascii="TH SarabunPSK" w:eastAsia="SimSun" w:hAnsi="TH SarabunPSK" w:cs="TH SarabunPSK"/>
                <w:cs/>
              </w:rPr>
              <w:t>................................................................................................................................</w:t>
            </w:r>
            <w:r w:rsidR="003B0A29" w:rsidRPr="00087BA8">
              <w:rPr>
                <w:rFonts w:ascii="TH SarabunPSK" w:eastAsia="SimSun" w:hAnsi="TH SarabunPSK" w:cs="TH SarabunPSK"/>
                <w:cs/>
              </w:rPr>
              <w:t>...............................</w:t>
            </w:r>
            <w:r w:rsidRPr="00087BA8">
              <w:rPr>
                <w:rFonts w:ascii="TH SarabunPSK" w:eastAsia="SimSun" w:hAnsi="TH SarabunPSK" w:cs="TH SarabunPSK"/>
                <w:cs/>
              </w:rPr>
              <w:t>.</w:t>
            </w:r>
            <w:r w:rsidR="003B0A29" w:rsidRPr="00087BA8">
              <w:rPr>
                <w:rFonts w:ascii="TH SarabunPSK" w:eastAsia="SimSun" w:hAnsi="TH SarabunPSK" w:cs="TH SarabunPSK"/>
                <w:cs/>
              </w:rPr>
              <w:t>.......................</w:t>
            </w:r>
            <w:r w:rsidRPr="00087BA8">
              <w:rPr>
                <w:rFonts w:ascii="TH SarabunPSK" w:eastAsia="SimSun" w:hAnsi="TH SarabunPSK" w:cs="TH SarabunPSK"/>
                <w:cs/>
              </w:rPr>
              <w:t>.</w:t>
            </w:r>
            <w:r w:rsidR="003B0A29" w:rsidRPr="00087BA8">
              <w:rPr>
                <w:rFonts w:ascii="TH SarabunPSK" w:eastAsia="SimSun" w:hAnsi="TH SarabunPSK" w:cs="TH SarabunPSK"/>
                <w:cs/>
              </w:rPr>
              <w:t>.</w:t>
            </w:r>
          </w:p>
          <w:p w14:paraId="71A20724" w14:textId="77777777" w:rsidR="0088220C" w:rsidRPr="00087BA8" w:rsidRDefault="0088220C" w:rsidP="0088220C">
            <w:pPr>
              <w:spacing w:after="120"/>
              <w:rPr>
                <w:rFonts w:ascii="TH SarabunPSK" w:eastAsia="SimSun" w:hAnsi="TH SarabunPSK" w:cs="TH SarabunPSK"/>
                <w:cs/>
              </w:rPr>
            </w:pPr>
            <w:r w:rsidRPr="00087BA8">
              <w:rPr>
                <w:rFonts w:ascii="TH SarabunPSK" w:eastAsia="SimSun" w:hAnsi="TH SarabunPSK" w:cs="TH SarabunPSK"/>
                <w:cs/>
              </w:rPr>
              <w:t>....................................................................................................................................</w:t>
            </w:r>
            <w:r w:rsidR="003B0A29" w:rsidRPr="00087BA8">
              <w:rPr>
                <w:rFonts w:ascii="TH SarabunPSK" w:eastAsia="SimSun" w:hAnsi="TH SarabunPSK" w:cs="TH SarabunPSK"/>
                <w:cs/>
              </w:rPr>
              <w:t>.....................................................</w:t>
            </w:r>
          </w:p>
          <w:p w14:paraId="6FF8DEE5" w14:textId="77777777" w:rsidR="003B0A29" w:rsidRPr="00087BA8" w:rsidRDefault="003B0A29" w:rsidP="003B0A29">
            <w:pPr>
              <w:spacing w:after="120"/>
              <w:rPr>
                <w:rFonts w:ascii="TH SarabunPSK" w:eastAsia="SimSun" w:hAnsi="TH SarabunPSK" w:cs="TH SarabunPSK"/>
                <w:cs/>
              </w:rPr>
            </w:pPr>
            <w:r w:rsidRPr="00087BA8">
              <w:rPr>
                <w:rFonts w:ascii="TH SarabunPSK" w:eastAsia="SimSun" w:hAnsi="TH SarabunPSK" w:cs="TH SarabunPSK"/>
                <w:cs/>
              </w:rPr>
              <w:t>.........................................................................................................................................................................................</w:t>
            </w:r>
          </w:p>
          <w:p w14:paraId="398BE9E8" w14:textId="77777777" w:rsidR="0088220C" w:rsidRPr="00087BA8" w:rsidRDefault="00A97E9C" w:rsidP="0088220C">
            <w:pPr>
              <w:spacing w:after="120"/>
              <w:rPr>
                <w:rFonts w:ascii="TH SarabunPSK" w:eastAsia="SimSun" w:hAnsi="TH SarabunPSK" w:cs="TH SarabunPSK"/>
              </w:rPr>
            </w:pPr>
            <w:r w:rsidRPr="00087BA8">
              <w:rPr>
                <w:rFonts w:ascii="TH SarabunPSK" w:eastAsia="SimSun" w:hAnsi="TH SarabunPSK" w:cs="TH SarabunPSK"/>
                <w:cs/>
              </w:rPr>
              <w:t>.........................................................................................................................................................................................</w:t>
            </w:r>
          </w:p>
          <w:p w14:paraId="479946B7" w14:textId="77777777" w:rsidR="0088220C" w:rsidRPr="00087BA8" w:rsidRDefault="0088220C" w:rsidP="0088220C">
            <w:pPr>
              <w:spacing w:after="120"/>
              <w:rPr>
                <w:rFonts w:ascii="TH SarabunPSK" w:eastAsia="SimSun" w:hAnsi="TH SarabunPSK" w:cs="TH SarabunPSK"/>
              </w:rPr>
            </w:pPr>
          </w:p>
        </w:tc>
      </w:tr>
    </w:tbl>
    <w:p w14:paraId="100CFDF8" w14:textId="77777777" w:rsidR="00A97E9C" w:rsidRDefault="00A97E9C" w:rsidP="0088220C">
      <w:pPr>
        <w:jc w:val="center"/>
        <w:rPr>
          <w:rFonts w:ascii="TH SarabunPSK" w:eastAsia="SimSun" w:hAnsi="TH SarabunPSK" w:cs="TH SarabunPSK"/>
        </w:rPr>
      </w:pPr>
    </w:p>
    <w:p w14:paraId="5D77CCF0"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rPr>
        <w:t>------------------------------------------</w:t>
      </w:r>
    </w:p>
    <w:p w14:paraId="57FDF5B8" w14:textId="77777777" w:rsidR="0088220C" w:rsidRPr="00087BA8" w:rsidRDefault="0088220C" w:rsidP="0088220C">
      <w:pPr>
        <w:jc w:val="center"/>
        <w:rPr>
          <w:rFonts w:ascii="TH SarabunPSK" w:eastAsia="SimSun" w:hAnsi="TH SarabunPSK" w:cs="TH SarabunPSK"/>
        </w:rPr>
      </w:pPr>
      <w:r w:rsidRPr="00087BA8">
        <w:rPr>
          <w:rFonts w:ascii="TH SarabunPSK" w:eastAsia="SimSun" w:hAnsi="TH SarabunPSK" w:cs="TH SarabunPSK"/>
        </w:rPr>
        <w:sym w:font="Wingdings" w:char="F04A"/>
      </w:r>
      <w:r w:rsidRPr="00087BA8">
        <w:rPr>
          <w:rFonts w:ascii="TH SarabunPSK" w:eastAsia="SimSun" w:hAnsi="TH SarabunPSK" w:cs="TH SarabunPSK"/>
          <w:b/>
          <w:bCs/>
          <w:cs/>
        </w:rPr>
        <w:t xml:space="preserve"> ขอขอบคุณที่ตอบแบบสอบถาม  เพื่อนำไปปรับปรุงงานบริการให้ดีขึ้น</w:t>
      </w:r>
      <w:r w:rsidRPr="00087BA8">
        <w:rPr>
          <w:rFonts w:ascii="TH SarabunPSK" w:eastAsia="SimSun" w:hAnsi="TH SarabunPSK" w:cs="TH SarabunPSK"/>
        </w:rPr>
        <w:t xml:space="preserve"> </w:t>
      </w:r>
      <w:r w:rsidRPr="00087BA8">
        <w:rPr>
          <w:rFonts w:ascii="TH SarabunPSK" w:eastAsia="SimSun" w:hAnsi="TH SarabunPSK" w:cs="TH SarabunPSK"/>
        </w:rPr>
        <w:sym w:font="Wingdings" w:char="F04A"/>
      </w:r>
    </w:p>
    <w:sectPr w:rsidR="0088220C" w:rsidRPr="00087BA8" w:rsidSect="003575AF">
      <w:pgSz w:w="11906" w:h="16838" w:code="9"/>
      <w:pgMar w:top="1276" w:right="1134" w:bottom="1247" w:left="1418"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84FF3" w14:textId="77777777" w:rsidR="00AC3FCF" w:rsidRDefault="00AC3FCF">
      <w:r>
        <w:separator/>
      </w:r>
    </w:p>
  </w:endnote>
  <w:endnote w:type="continuationSeparator" w:id="0">
    <w:p w14:paraId="5875214C" w14:textId="77777777" w:rsidR="00AC3FCF" w:rsidRDefault="00AC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Sans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21972" w14:textId="77777777" w:rsidR="00AC3FCF" w:rsidRDefault="00AC3FCF">
      <w:r>
        <w:separator/>
      </w:r>
    </w:p>
  </w:footnote>
  <w:footnote w:type="continuationSeparator" w:id="0">
    <w:p w14:paraId="3B9C88FA" w14:textId="77777777" w:rsidR="00AC3FCF" w:rsidRDefault="00AC3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82C6F" w14:textId="77777777" w:rsidR="00BF7A9E" w:rsidRDefault="00BF7A9E" w:rsidP="00E84AC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0D8726" w14:textId="77777777" w:rsidR="00BF7A9E" w:rsidRDefault="00BF7A9E" w:rsidP="00126FF6">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78025" w14:textId="77777777" w:rsidR="00570B51" w:rsidRDefault="00570B51" w:rsidP="00570B51">
    <w:pPr>
      <w:pStyle w:val="Header"/>
      <w:ind w:right="-2"/>
      <w:jc w:val="center"/>
      <w:rPr>
        <w:rFonts w:ascii="TH SarabunPSK" w:hAnsi="TH SarabunPSK" w:cs="TH SarabunPSK"/>
      </w:rPr>
    </w:pPr>
    <w:r>
      <w:rPr>
        <w:rFonts w:ascii="TH SarabunPSK" w:hAnsi="TH SarabunPSK" w:cs="TH SarabunPSK"/>
      </w:rPr>
      <w:fldChar w:fldCharType="begin"/>
    </w:r>
    <w:r>
      <w:rPr>
        <w:rFonts w:ascii="TH SarabunPSK" w:hAnsi="TH SarabunPSK" w:cs="TH SarabunPSK"/>
      </w:rPr>
      <w:instrText xml:space="preserve"> PAGE   \* MERGEFORMAT </w:instrText>
    </w:r>
    <w:r>
      <w:rPr>
        <w:rFonts w:ascii="TH SarabunPSK" w:hAnsi="TH SarabunPSK" w:cs="TH SarabunPSK"/>
      </w:rPr>
      <w:fldChar w:fldCharType="separate"/>
    </w:r>
    <w:r>
      <w:rPr>
        <w:rFonts w:ascii="TH SarabunPSK" w:hAnsi="TH SarabunPSK" w:cs="TH SarabunPSK"/>
      </w:rPr>
      <w:t>11</w:t>
    </w:r>
    <w:r>
      <w:rPr>
        <w:rFonts w:ascii="TH SarabunPSK" w:hAnsi="TH SarabunPSK" w:cs="TH SarabunPSK"/>
      </w:rPr>
      <w:t>6</w:t>
    </w:r>
    <w:r>
      <w:rPr>
        <w:rFonts w:ascii="TH SarabunPSK" w:hAnsi="TH SarabunPSK" w:cs="TH SarabunPSK"/>
      </w:rPr>
      <w:fldChar w:fldCharType="end"/>
    </w:r>
  </w:p>
  <w:p w14:paraId="356C06A0" w14:textId="7F20F102" w:rsidR="00570B51" w:rsidRPr="00CE307C" w:rsidRDefault="00570B51" w:rsidP="00570B51">
    <w:pPr>
      <w:pStyle w:val="Header"/>
      <w:tabs>
        <w:tab w:val="clear" w:pos="8306"/>
        <w:tab w:val="left" w:pos="9356"/>
      </w:tabs>
      <w:jc w:val="center"/>
      <w:rPr>
        <w:rFonts w:ascii="TH SarabunPSK" w:hAnsi="TH SarabunPSK" w:cs="TH SarabunPSK"/>
        <w:b/>
        <w:bCs/>
        <w:sz w:val="30"/>
        <w:szCs w:val="30"/>
      </w:rPr>
    </w:pPr>
    <w:r w:rsidRPr="00CE307C">
      <w:rPr>
        <w:rFonts w:ascii="TH SarabunPSK" w:hAnsi="TH SarabunPSK" w:cs="TH SarabunPSK"/>
        <w:b/>
        <w:bCs/>
        <w:noProof/>
        <w:sz w:val="30"/>
        <w:szCs w:val="30"/>
      </w:rPr>
      <w:drawing>
        <wp:anchor distT="0" distB="0" distL="114300" distR="114300" simplePos="0" relativeHeight="251659264" behindDoc="0" locked="0" layoutInCell="1" allowOverlap="1" wp14:anchorId="0863E3D1" wp14:editId="07526608">
          <wp:simplePos x="0" y="0"/>
          <wp:positionH relativeFrom="column">
            <wp:posOffset>-153670</wp:posOffset>
          </wp:positionH>
          <wp:positionV relativeFrom="paragraph">
            <wp:posOffset>-261620</wp:posOffset>
          </wp:positionV>
          <wp:extent cx="605790" cy="690880"/>
          <wp:effectExtent l="0" t="0" r="3810" b="0"/>
          <wp:wrapNone/>
          <wp:docPr id="7" name="Picture 7"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E307C">
      <w:rPr>
        <w:rFonts w:ascii="TH SarabunPSK" w:hAnsi="TH SarabunPSK" w:cs="TH SarabunPSK"/>
        <w:b/>
        <w:bCs/>
        <w:sz w:val="30"/>
        <w:szCs w:val="30"/>
        <w:cs/>
      </w:rPr>
      <w:t>คู่มือคำอธิบายตัวชี้วัดยุทธศาสตร์สถาบัน</w:t>
    </w:r>
    <w:proofErr w:type="spellStart"/>
    <w:r w:rsidRPr="00CE307C">
      <w:rPr>
        <w:rFonts w:ascii="TH SarabunPSK" w:hAnsi="TH SarabunPSK" w:cs="TH SarabunPSK"/>
        <w:b/>
        <w:bCs/>
        <w:sz w:val="30"/>
        <w:szCs w:val="30"/>
        <w:cs/>
      </w:rPr>
      <w:t>กัล</w:t>
    </w:r>
    <w:proofErr w:type="spellEnd"/>
    <w:r w:rsidRPr="00CE307C">
      <w:rPr>
        <w:rFonts w:ascii="TH SarabunPSK" w:hAnsi="TH SarabunPSK" w:cs="TH SarabunPSK"/>
        <w:b/>
        <w:bCs/>
        <w:sz w:val="30"/>
        <w:szCs w:val="30"/>
        <w:cs/>
      </w:rPr>
      <w:t>ยาณ์ราชนครินทร์</w:t>
    </w:r>
  </w:p>
  <w:p w14:paraId="0C46F348" w14:textId="77777777" w:rsidR="00570B51" w:rsidRPr="00CE307C" w:rsidRDefault="00570B51" w:rsidP="00570B51">
    <w:pPr>
      <w:pStyle w:val="Header"/>
      <w:jc w:val="center"/>
      <w:rPr>
        <w:rFonts w:ascii="Browallia New" w:hAnsi="Browallia New" w:cs="Browallia New" w:hint="cs"/>
        <w:b/>
        <w:bCs/>
        <w:sz w:val="30"/>
        <w:szCs w:val="30"/>
      </w:rPr>
    </w:pPr>
    <w:r w:rsidRPr="00CE307C">
      <w:rPr>
        <w:rFonts w:ascii="TH SarabunPSK" w:hAnsi="TH SarabunPSK" w:cs="TH SarabunPSK"/>
        <w:b/>
        <w:bCs/>
        <w:sz w:val="30"/>
        <w:szCs w:val="30"/>
        <w:cs/>
      </w:rPr>
      <w:t>ประจำปีงบประมาณ พ.ศ. 25</w:t>
    </w:r>
    <w:r w:rsidRPr="00CE307C">
      <w:rPr>
        <w:rFonts w:ascii="TH SarabunPSK" w:hAnsi="TH SarabunPSK" w:cs="TH SarabunPSK" w:hint="cs"/>
        <w:b/>
        <w:bCs/>
        <w:sz w:val="30"/>
        <w:szCs w:val="30"/>
        <w:cs/>
      </w:rPr>
      <w:t>6</w:t>
    </w:r>
    <w:r>
      <w:rPr>
        <w:rFonts w:ascii="TH SarabunPSK" w:hAnsi="TH SarabunPSK" w:cs="TH SarabunPSK" w:hint="cs"/>
        <w:b/>
        <w:bCs/>
        <w:sz w:val="30"/>
        <w:szCs w:val="30"/>
        <w:cs/>
      </w:rPr>
      <w:t>6</w:t>
    </w:r>
  </w:p>
  <w:p w14:paraId="4D9490C9" w14:textId="77777777" w:rsidR="00DA5D96" w:rsidRPr="003532BC" w:rsidRDefault="00DA5D96" w:rsidP="00DA5D96">
    <w:pPr>
      <w:pStyle w:val="Header"/>
      <w:pBdr>
        <w:bottom w:val="single" w:sz="4" w:space="1" w:color="auto"/>
      </w:pBdr>
      <w:jc w:val="center"/>
      <w:rPr>
        <w:rFonts w:ascii="TH SarabunPSK" w:hAnsi="TH SarabunPSK" w:cs="TH SarabunPSK"/>
        <w:sz w:val="16"/>
        <w:szCs w:val="16"/>
      </w:rPr>
    </w:pPr>
  </w:p>
  <w:p w14:paraId="57835140" w14:textId="77777777" w:rsidR="00BF7A9E" w:rsidRPr="00DA5D96" w:rsidRDefault="00BF7A9E" w:rsidP="00DA5D96">
    <w:pPr>
      <w:pStyle w:val="Header"/>
      <w:tabs>
        <w:tab w:val="clear" w:pos="8306"/>
        <w:tab w:val="right" w:pos="9360"/>
      </w:tabs>
      <w:ind w:right="360"/>
      <w:rPr>
        <w:rFonts w:ascii="TH SarabunPSK" w:hAnsi="TH SarabunPSK" w:cs="TH SarabunPSK"/>
        <w:b/>
        <w:bCs/>
        <w:sz w:val="16"/>
        <w:szCs w:val="16"/>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1800"/>
        </w:tabs>
        <w:ind w:left="1800" w:hanging="360"/>
      </w:pPr>
      <w:rPr>
        <w:rFonts w:ascii="Symbol" w:hAnsi="Symbol"/>
      </w:r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6"/>
    <w:multiLevelType w:val="multilevel"/>
    <w:tmpl w:val="00000006"/>
    <w:name w:val="WW8Num6"/>
    <w:lvl w:ilvl="0">
      <w:start w:val="1"/>
      <w:numFmt w:val="decimal"/>
      <w:lvlText w:val="%1."/>
      <w:lvlJc w:val="left"/>
      <w:pPr>
        <w:tabs>
          <w:tab w:val="num" w:pos="786"/>
        </w:tabs>
        <w:ind w:left="786" w:hanging="360"/>
      </w:pPr>
    </w:lvl>
    <w:lvl w:ilvl="1">
      <w:start w:val="1"/>
      <w:numFmt w:val="decimal"/>
      <w:lvlText w:val="%2."/>
      <w:lvlJc w:val="left"/>
      <w:pPr>
        <w:tabs>
          <w:tab w:val="num" w:pos="1146"/>
        </w:tabs>
        <w:ind w:left="1146" w:hanging="360"/>
      </w:pPr>
    </w:lvl>
    <w:lvl w:ilvl="2">
      <w:start w:val="1"/>
      <w:numFmt w:val="decimal"/>
      <w:lvlText w:val="%3."/>
      <w:lvlJc w:val="left"/>
      <w:pPr>
        <w:tabs>
          <w:tab w:val="num" w:pos="1506"/>
        </w:tabs>
        <w:ind w:left="1506" w:hanging="360"/>
      </w:pPr>
    </w:lvl>
    <w:lvl w:ilvl="3">
      <w:start w:val="1"/>
      <w:numFmt w:val="decimal"/>
      <w:lvlText w:val="%4."/>
      <w:lvlJc w:val="left"/>
      <w:pPr>
        <w:tabs>
          <w:tab w:val="num" w:pos="1866"/>
        </w:tabs>
        <w:ind w:left="1866" w:hanging="360"/>
      </w:pPr>
    </w:lvl>
    <w:lvl w:ilvl="4">
      <w:start w:val="1"/>
      <w:numFmt w:val="decimal"/>
      <w:lvlText w:val="%5."/>
      <w:lvlJc w:val="left"/>
      <w:pPr>
        <w:tabs>
          <w:tab w:val="num" w:pos="2226"/>
        </w:tabs>
        <w:ind w:left="2226" w:hanging="360"/>
      </w:pPr>
    </w:lvl>
    <w:lvl w:ilvl="5">
      <w:start w:val="1"/>
      <w:numFmt w:val="decimal"/>
      <w:lvlText w:val="%6."/>
      <w:lvlJc w:val="left"/>
      <w:pPr>
        <w:tabs>
          <w:tab w:val="num" w:pos="2586"/>
        </w:tabs>
        <w:ind w:left="2586" w:hanging="360"/>
      </w:pPr>
    </w:lvl>
    <w:lvl w:ilvl="6">
      <w:start w:val="1"/>
      <w:numFmt w:val="decimal"/>
      <w:lvlText w:val="%7."/>
      <w:lvlJc w:val="left"/>
      <w:pPr>
        <w:tabs>
          <w:tab w:val="num" w:pos="2946"/>
        </w:tabs>
        <w:ind w:left="2946" w:hanging="360"/>
      </w:pPr>
    </w:lvl>
    <w:lvl w:ilvl="7">
      <w:start w:val="1"/>
      <w:numFmt w:val="decimal"/>
      <w:lvlText w:val="%8."/>
      <w:lvlJc w:val="left"/>
      <w:pPr>
        <w:tabs>
          <w:tab w:val="num" w:pos="3306"/>
        </w:tabs>
        <w:ind w:left="3306" w:hanging="360"/>
      </w:pPr>
    </w:lvl>
    <w:lvl w:ilvl="8">
      <w:start w:val="1"/>
      <w:numFmt w:val="decimal"/>
      <w:lvlText w:val="%9."/>
      <w:lvlJc w:val="left"/>
      <w:pPr>
        <w:tabs>
          <w:tab w:val="num" w:pos="3666"/>
        </w:tabs>
        <w:ind w:left="3666" w:hanging="360"/>
      </w:pPr>
    </w:lvl>
  </w:abstractNum>
  <w:abstractNum w:abstractNumId="6" w15:restartNumberingAfterBreak="0">
    <w:nsid w:val="051821CA"/>
    <w:multiLevelType w:val="multilevel"/>
    <w:tmpl w:val="3EE68B24"/>
    <w:styleLink w:val="Style1"/>
    <w:lvl w:ilvl="0">
      <w:start w:val="5"/>
      <w:numFmt w:val="decimal"/>
      <w:lvlText w:val="%1"/>
      <w:lvlJc w:val="left"/>
      <w:pPr>
        <w:ind w:left="360" w:hanging="360"/>
      </w:pPr>
      <w:rPr>
        <w:rFonts w:hint="default"/>
      </w:rPr>
    </w:lvl>
    <w:lvl w:ilvl="1">
      <w:start w:val="1"/>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7" w15:restartNumberingAfterBreak="0">
    <w:nsid w:val="0A087B8C"/>
    <w:multiLevelType w:val="multilevel"/>
    <w:tmpl w:val="909ADA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883B67"/>
    <w:multiLevelType w:val="hybridMultilevel"/>
    <w:tmpl w:val="80C0DF46"/>
    <w:lvl w:ilvl="0" w:tplc="385EBB50">
      <w:start w:val="1"/>
      <w:numFmt w:val="decimal"/>
      <w:lvlText w:val="%1)"/>
      <w:lvlJc w:val="left"/>
      <w:pPr>
        <w:ind w:left="1778" w:hanging="360"/>
      </w:pPr>
      <w:rPr>
        <w:rFonts w:hint="default"/>
        <w:lang w:bidi="th-TH"/>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9" w15:restartNumberingAfterBreak="0">
    <w:nsid w:val="21E7454B"/>
    <w:multiLevelType w:val="hybridMultilevel"/>
    <w:tmpl w:val="C4CEAD74"/>
    <w:lvl w:ilvl="0" w:tplc="D5DAB10E">
      <w:start w:val="1"/>
      <w:numFmt w:val="decimal"/>
      <w:lvlText w:val="%1."/>
      <w:lvlJc w:val="left"/>
      <w:pPr>
        <w:ind w:left="1637" w:hanging="360"/>
      </w:pPr>
      <w:rPr>
        <w:rFonts w:hint="default"/>
        <w:color w:val="0000FF"/>
        <w:lang w:bidi="th-TH"/>
      </w:r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10" w15:restartNumberingAfterBreak="0">
    <w:nsid w:val="2BBF0243"/>
    <w:multiLevelType w:val="hybridMultilevel"/>
    <w:tmpl w:val="3E7EE0B4"/>
    <w:lvl w:ilvl="0" w:tplc="D30E7B8C">
      <w:start w:val="88"/>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65734"/>
    <w:multiLevelType w:val="hybridMultilevel"/>
    <w:tmpl w:val="5E3486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70F062B"/>
    <w:multiLevelType w:val="hybridMultilevel"/>
    <w:tmpl w:val="7240878E"/>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13" w15:restartNumberingAfterBreak="0">
    <w:nsid w:val="3E1619B8"/>
    <w:multiLevelType w:val="hybridMultilevel"/>
    <w:tmpl w:val="CA549724"/>
    <w:lvl w:ilvl="0" w:tplc="5F42D3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4C0EA6"/>
    <w:multiLevelType w:val="hybridMultilevel"/>
    <w:tmpl w:val="7B061FEC"/>
    <w:lvl w:ilvl="0" w:tplc="2D00BE92">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90480E"/>
    <w:multiLevelType w:val="multilevel"/>
    <w:tmpl w:val="18B8B1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95"/>
        </w:tabs>
        <w:ind w:left="495" w:hanging="360"/>
      </w:pPr>
      <w:rPr>
        <w:rFonts w:hint="default"/>
      </w:rPr>
    </w:lvl>
    <w:lvl w:ilvl="2">
      <w:start w:val="1"/>
      <w:numFmt w:val="decimal"/>
      <w:lvlText w:val="%1.%2.%3"/>
      <w:lvlJc w:val="left"/>
      <w:pPr>
        <w:tabs>
          <w:tab w:val="num" w:pos="990"/>
        </w:tabs>
        <w:ind w:left="990" w:hanging="720"/>
      </w:pPr>
      <w:rPr>
        <w:rFonts w:hint="default"/>
      </w:rPr>
    </w:lvl>
    <w:lvl w:ilvl="3">
      <w:start w:val="1"/>
      <w:numFmt w:val="decimal"/>
      <w:lvlText w:val="%1.%2.%3.%4"/>
      <w:lvlJc w:val="left"/>
      <w:pPr>
        <w:tabs>
          <w:tab w:val="num" w:pos="1125"/>
        </w:tabs>
        <w:ind w:left="1125" w:hanging="720"/>
      </w:pPr>
      <w:rPr>
        <w:rFonts w:hint="default"/>
      </w:rPr>
    </w:lvl>
    <w:lvl w:ilvl="4">
      <w:start w:val="1"/>
      <w:numFmt w:val="decimal"/>
      <w:lvlText w:val="%1.%2.%3.%4.%5"/>
      <w:lvlJc w:val="left"/>
      <w:pPr>
        <w:tabs>
          <w:tab w:val="num" w:pos="1260"/>
        </w:tabs>
        <w:ind w:left="1260" w:hanging="72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890"/>
        </w:tabs>
        <w:ind w:left="1890" w:hanging="1080"/>
      </w:pPr>
      <w:rPr>
        <w:rFonts w:hint="default"/>
      </w:rPr>
    </w:lvl>
    <w:lvl w:ilvl="7">
      <w:start w:val="1"/>
      <w:numFmt w:val="decimal"/>
      <w:lvlText w:val="%1.%2.%3.%4.%5.%6.%7.%8"/>
      <w:lvlJc w:val="left"/>
      <w:pPr>
        <w:tabs>
          <w:tab w:val="num" w:pos="2385"/>
        </w:tabs>
        <w:ind w:left="2385" w:hanging="1440"/>
      </w:pPr>
      <w:rPr>
        <w:rFonts w:hint="default"/>
      </w:rPr>
    </w:lvl>
    <w:lvl w:ilvl="8">
      <w:start w:val="1"/>
      <w:numFmt w:val="decimal"/>
      <w:lvlText w:val="%1.%2.%3.%4.%5.%6.%7.%8.%9"/>
      <w:lvlJc w:val="left"/>
      <w:pPr>
        <w:tabs>
          <w:tab w:val="num" w:pos="2520"/>
        </w:tabs>
        <w:ind w:left="2520" w:hanging="1440"/>
      </w:pPr>
      <w:rPr>
        <w:rFonts w:hint="default"/>
      </w:rPr>
    </w:lvl>
  </w:abstractNum>
  <w:abstractNum w:abstractNumId="16" w15:restartNumberingAfterBreak="0">
    <w:nsid w:val="46240F75"/>
    <w:multiLevelType w:val="hybridMultilevel"/>
    <w:tmpl w:val="1E54BC08"/>
    <w:lvl w:ilvl="0" w:tplc="503EB324">
      <w:start w:val="1"/>
      <w:numFmt w:val="decimal"/>
      <w:lvlText w:val="%1."/>
      <w:lvlJc w:val="left"/>
      <w:pPr>
        <w:ind w:left="1440" w:hanging="360"/>
      </w:pPr>
      <w:rPr>
        <w:rFonts w:hint="default"/>
        <w:color w:val="0000FF"/>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D852920"/>
    <w:multiLevelType w:val="hybridMultilevel"/>
    <w:tmpl w:val="3052495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58C82D0F"/>
    <w:multiLevelType w:val="hybridMultilevel"/>
    <w:tmpl w:val="81D667DC"/>
    <w:lvl w:ilvl="0" w:tplc="FF88B146">
      <w:start w:val="7"/>
      <w:numFmt w:val="bullet"/>
      <w:lvlText w:val="-"/>
      <w:lvlJc w:val="left"/>
      <w:pPr>
        <w:tabs>
          <w:tab w:val="num" w:pos="720"/>
        </w:tabs>
        <w:ind w:left="720" w:hanging="360"/>
      </w:pPr>
      <w:rPr>
        <w:rFonts w:ascii="TH SarabunPSK" w:eastAsia="Times New Roman" w:hAnsi="TH SarabunPSK" w:cs="TH SarabunPSK"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0220B8"/>
    <w:multiLevelType w:val="hybridMultilevel"/>
    <w:tmpl w:val="F9F0EDB6"/>
    <w:lvl w:ilvl="0" w:tplc="4F9A1A7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886A64"/>
    <w:multiLevelType w:val="multilevel"/>
    <w:tmpl w:val="7DD24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600AB6"/>
    <w:multiLevelType w:val="hybridMultilevel"/>
    <w:tmpl w:val="CAA6F48A"/>
    <w:lvl w:ilvl="0" w:tplc="5C0EF11E">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51D3B5B"/>
    <w:multiLevelType w:val="hybridMultilevel"/>
    <w:tmpl w:val="41F604EC"/>
    <w:lvl w:ilvl="0" w:tplc="7590AD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2"/>
  </w:num>
  <w:num w:numId="2">
    <w:abstractNumId w:val="8"/>
  </w:num>
  <w:num w:numId="3">
    <w:abstractNumId w:val="18"/>
  </w:num>
  <w:num w:numId="4">
    <w:abstractNumId w:val="6"/>
  </w:num>
  <w:num w:numId="5">
    <w:abstractNumId w:val="15"/>
  </w:num>
  <w:num w:numId="6">
    <w:abstractNumId w:val="20"/>
  </w:num>
  <w:num w:numId="7">
    <w:abstractNumId w:val="17"/>
  </w:num>
  <w:num w:numId="8">
    <w:abstractNumId w:val="11"/>
  </w:num>
  <w:num w:numId="9">
    <w:abstractNumId w:val="10"/>
  </w:num>
  <w:num w:numId="10">
    <w:abstractNumId w:val="22"/>
  </w:num>
  <w:num w:numId="11">
    <w:abstractNumId w:val="16"/>
  </w:num>
  <w:num w:numId="12">
    <w:abstractNumId w:val="9"/>
  </w:num>
  <w:num w:numId="13">
    <w:abstractNumId w:val="21"/>
  </w:num>
  <w:num w:numId="14">
    <w:abstractNumId w:val="14"/>
  </w:num>
  <w:num w:numId="15">
    <w:abstractNumId w:val="7"/>
  </w:num>
  <w:num w:numId="16">
    <w:abstractNumId w:val="13"/>
  </w:num>
  <w:num w:numId="17">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026"/>
    <w:rsid w:val="000008E0"/>
    <w:rsid w:val="00002D43"/>
    <w:rsid w:val="00002DF0"/>
    <w:rsid w:val="000051F5"/>
    <w:rsid w:val="000079EF"/>
    <w:rsid w:val="00010AC4"/>
    <w:rsid w:val="00012754"/>
    <w:rsid w:val="00012FC9"/>
    <w:rsid w:val="000137D5"/>
    <w:rsid w:val="00020790"/>
    <w:rsid w:val="000209C1"/>
    <w:rsid w:val="0002479C"/>
    <w:rsid w:val="00030E48"/>
    <w:rsid w:val="0003118F"/>
    <w:rsid w:val="00032352"/>
    <w:rsid w:val="00032FAB"/>
    <w:rsid w:val="00035BDF"/>
    <w:rsid w:val="00037A8B"/>
    <w:rsid w:val="000410D4"/>
    <w:rsid w:val="000439D3"/>
    <w:rsid w:val="000471EE"/>
    <w:rsid w:val="00047A6A"/>
    <w:rsid w:val="00047B6A"/>
    <w:rsid w:val="0005171A"/>
    <w:rsid w:val="00052937"/>
    <w:rsid w:val="00061306"/>
    <w:rsid w:val="00063222"/>
    <w:rsid w:val="0006385E"/>
    <w:rsid w:val="000673B1"/>
    <w:rsid w:val="00070816"/>
    <w:rsid w:val="000731BA"/>
    <w:rsid w:val="000747F8"/>
    <w:rsid w:val="00075411"/>
    <w:rsid w:val="00076609"/>
    <w:rsid w:val="00080B99"/>
    <w:rsid w:val="00081C61"/>
    <w:rsid w:val="00085695"/>
    <w:rsid w:val="00087BA8"/>
    <w:rsid w:val="000943B3"/>
    <w:rsid w:val="00094B8D"/>
    <w:rsid w:val="00094F31"/>
    <w:rsid w:val="00096D60"/>
    <w:rsid w:val="00097D61"/>
    <w:rsid w:val="000A0F17"/>
    <w:rsid w:val="000A55AC"/>
    <w:rsid w:val="000B152C"/>
    <w:rsid w:val="000B2B2B"/>
    <w:rsid w:val="000B359E"/>
    <w:rsid w:val="000B4054"/>
    <w:rsid w:val="000B6518"/>
    <w:rsid w:val="000B6A7D"/>
    <w:rsid w:val="000B6BFD"/>
    <w:rsid w:val="000B6CB2"/>
    <w:rsid w:val="000B7C0B"/>
    <w:rsid w:val="000C175E"/>
    <w:rsid w:val="000C1F8D"/>
    <w:rsid w:val="000C21EC"/>
    <w:rsid w:val="000C37A1"/>
    <w:rsid w:val="000D07A2"/>
    <w:rsid w:val="000D1608"/>
    <w:rsid w:val="000D1C58"/>
    <w:rsid w:val="000D2B8D"/>
    <w:rsid w:val="000D4BC7"/>
    <w:rsid w:val="000D58BF"/>
    <w:rsid w:val="000D63CA"/>
    <w:rsid w:val="000D67DD"/>
    <w:rsid w:val="000E0C24"/>
    <w:rsid w:val="000E1B90"/>
    <w:rsid w:val="000E3BE8"/>
    <w:rsid w:val="000E62D1"/>
    <w:rsid w:val="000E663A"/>
    <w:rsid w:val="000E6BA4"/>
    <w:rsid w:val="000F4C19"/>
    <w:rsid w:val="000F75F8"/>
    <w:rsid w:val="001037E6"/>
    <w:rsid w:val="00104C0E"/>
    <w:rsid w:val="00111F9A"/>
    <w:rsid w:val="00112261"/>
    <w:rsid w:val="001132F6"/>
    <w:rsid w:val="0011478A"/>
    <w:rsid w:val="00116024"/>
    <w:rsid w:val="00117F02"/>
    <w:rsid w:val="00122F4C"/>
    <w:rsid w:val="0012692B"/>
    <w:rsid w:val="00126FF6"/>
    <w:rsid w:val="001346EF"/>
    <w:rsid w:val="00137C32"/>
    <w:rsid w:val="00140B5B"/>
    <w:rsid w:val="00141F22"/>
    <w:rsid w:val="00142DCD"/>
    <w:rsid w:val="00142EA6"/>
    <w:rsid w:val="00143289"/>
    <w:rsid w:val="0014523B"/>
    <w:rsid w:val="00145717"/>
    <w:rsid w:val="00145C9F"/>
    <w:rsid w:val="00150AF2"/>
    <w:rsid w:val="001518E5"/>
    <w:rsid w:val="0015215F"/>
    <w:rsid w:val="001529EC"/>
    <w:rsid w:val="0015346A"/>
    <w:rsid w:val="00153C9B"/>
    <w:rsid w:val="001541B8"/>
    <w:rsid w:val="001558B0"/>
    <w:rsid w:val="001564F8"/>
    <w:rsid w:val="0016139B"/>
    <w:rsid w:val="00162B7B"/>
    <w:rsid w:val="00163470"/>
    <w:rsid w:val="001640E4"/>
    <w:rsid w:val="00167089"/>
    <w:rsid w:val="00167698"/>
    <w:rsid w:val="001677FA"/>
    <w:rsid w:val="0017128C"/>
    <w:rsid w:val="001744D8"/>
    <w:rsid w:val="00180979"/>
    <w:rsid w:val="00183C6B"/>
    <w:rsid w:val="00184E9B"/>
    <w:rsid w:val="0018534F"/>
    <w:rsid w:val="0019163A"/>
    <w:rsid w:val="00191C26"/>
    <w:rsid w:val="00194968"/>
    <w:rsid w:val="001A4198"/>
    <w:rsid w:val="001B2D8C"/>
    <w:rsid w:val="001B442A"/>
    <w:rsid w:val="001B4BC3"/>
    <w:rsid w:val="001B62D4"/>
    <w:rsid w:val="001B6D63"/>
    <w:rsid w:val="001B7375"/>
    <w:rsid w:val="001B7807"/>
    <w:rsid w:val="001C0B48"/>
    <w:rsid w:val="001C13B1"/>
    <w:rsid w:val="001C1D4A"/>
    <w:rsid w:val="001C2BB4"/>
    <w:rsid w:val="001C4A22"/>
    <w:rsid w:val="001D252C"/>
    <w:rsid w:val="001D2D3B"/>
    <w:rsid w:val="001D3B70"/>
    <w:rsid w:val="001D540B"/>
    <w:rsid w:val="001D6E1E"/>
    <w:rsid w:val="001E2DD9"/>
    <w:rsid w:val="001E57C4"/>
    <w:rsid w:val="001F4CBB"/>
    <w:rsid w:val="001F511F"/>
    <w:rsid w:val="001F6AFC"/>
    <w:rsid w:val="001F7513"/>
    <w:rsid w:val="00203A95"/>
    <w:rsid w:val="00204E28"/>
    <w:rsid w:val="002126A6"/>
    <w:rsid w:val="002146DE"/>
    <w:rsid w:val="002167BE"/>
    <w:rsid w:val="002176D3"/>
    <w:rsid w:val="002204C0"/>
    <w:rsid w:val="00220B92"/>
    <w:rsid w:val="0022420F"/>
    <w:rsid w:val="00226A77"/>
    <w:rsid w:val="002316AE"/>
    <w:rsid w:val="00232E25"/>
    <w:rsid w:val="00236ADE"/>
    <w:rsid w:val="002419AD"/>
    <w:rsid w:val="00242450"/>
    <w:rsid w:val="002428C1"/>
    <w:rsid w:val="0024450F"/>
    <w:rsid w:val="002446DC"/>
    <w:rsid w:val="00245034"/>
    <w:rsid w:val="002454B3"/>
    <w:rsid w:val="0024664E"/>
    <w:rsid w:val="00247C78"/>
    <w:rsid w:val="00252D61"/>
    <w:rsid w:val="0025415F"/>
    <w:rsid w:val="00254FD6"/>
    <w:rsid w:val="00257EE5"/>
    <w:rsid w:val="002626A9"/>
    <w:rsid w:val="00264391"/>
    <w:rsid w:val="00264614"/>
    <w:rsid w:val="00265551"/>
    <w:rsid w:val="002656D6"/>
    <w:rsid w:val="00266584"/>
    <w:rsid w:val="002704D9"/>
    <w:rsid w:val="00273B24"/>
    <w:rsid w:val="002775CC"/>
    <w:rsid w:val="002838E6"/>
    <w:rsid w:val="00283EF2"/>
    <w:rsid w:val="00285407"/>
    <w:rsid w:val="00286283"/>
    <w:rsid w:val="00295B75"/>
    <w:rsid w:val="002969C1"/>
    <w:rsid w:val="002A5A52"/>
    <w:rsid w:val="002A66EB"/>
    <w:rsid w:val="002B5712"/>
    <w:rsid w:val="002B7544"/>
    <w:rsid w:val="002C0A02"/>
    <w:rsid w:val="002C2E93"/>
    <w:rsid w:val="002C3A7E"/>
    <w:rsid w:val="002D01CC"/>
    <w:rsid w:val="002D1EEB"/>
    <w:rsid w:val="002D2D48"/>
    <w:rsid w:val="002D30D3"/>
    <w:rsid w:val="002D47C9"/>
    <w:rsid w:val="002E030B"/>
    <w:rsid w:val="002E0CBE"/>
    <w:rsid w:val="002E2778"/>
    <w:rsid w:val="002E7BA9"/>
    <w:rsid w:val="002F1447"/>
    <w:rsid w:val="002F2DBE"/>
    <w:rsid w:val="002F36CF"/>
    <w:rsid w:val="003019E9"/>
    <w:rsid w:val="003026BB"/>
    <w:rsid w:val="00302F89"/>
    <w:rsid w:val="00305AD6"/>
    <w:rsid w:val="00307314"/>
    <w:rsid w:val="0031650C"/>
    <w:rsid w:val="003206BB"/>
    <w:rsid w:val="00320BF1"/>
    <w:rsid w:val="003225B7"/>
    <w:rsid w:val="003226AA"/>
    <w:rsid w:val="0032729E"/>
    <w:rsid w:val="00333E1B"/>
    <w:rsid w:val="00334C7F"/>
    <w:rsid w:val="00341EFC"/>
    <w:rsid w:val="003423A7"/>
    <w:rsid w:val="00350508"/>
    <w:rsid w:val="00352C8B"/>
    <w:rsid w:val="00352FC5"/>
    <w:rsid w:val="003575AF"/>
    <w:rsid w:val="00357D71"/>
    <w:rsid w:val="00360001"/>
    <w:rsid w:val="003642D5"/>
    <w:rsid w:val="00366904"/>
    <w:rsid w:val="00370E1C"/>
    <w:rsid w:val="0037140D"/>
    <w:rsid w:val="00373393"/>
    <w:rsid w:val="003733E8"/>
    <w:rsid w:val="003814D7"/>
    <w:rsid w:val="0038656D"/>
    <w:rsid w:val="00386E64"/>
    <w:rsid w:val="003907D2"/>
    <w:rsid w:val="003932A6"/>
    <w:rsid w:val="00393F08"/>
    <w:rsid w:val="00397053"/>
    <w:rsid w:val="0039777B"/>
    <w:rsid w:val="003A28FA"/>
    <w:rsid w:val="003A2F88"/>
    <w:rsid w:val="003A414C"/>
    <w:rsid w:val="003A4D71"/>
    <w:rsid w:val="003A4E52"/>
    <w:rsid w:val="003B0A29"/>
    <w:rsid w:val="003B2199"/>
    <w:rsid w:val="003B2FB9"/>
    <w:rsid w:val="003B5673"/>
    <w:rsid w:val="003C095F"/>
    <w:rsid w:val="003C1500"/>
    <w:rsid w:val="003C1BBC"/>
    <w:rsid w:val="003C20ED"/>
    <w:rsid w:val="003C2CEC"/>
    <w:rsid w:val="003C3AC9"/>
    <w:rsid w:val="003C5BD9"/>
    <w:rsid w:val="003C5ECC"/>
    <w:rsid w:val="003D0B09"/>
    <w:rsid w:val="003D2CEA"/>
    <w:rsid w:val="003D3F6C"/>
    <w:rsid w:val="003D4A19"/>
    <w:rsid w:val="003D527E"/>
    <w:rsid w:val="003D5858"/>
    <w:rsid w:val="003D6093"/>
    <w:rsid w:val="003D7F02"/>
    <w:rsid w:val="003E0A04"/>
    <w:rsid w:val="003E22BF"/>
    <w:rsid w:val="003E2B60"/>
    <w:rsid w:val="003E4375"/>
    <w:rsid w:val="003E469F"/>
    <w:rsid w:val="003E6304"/>
    <w:rsid w:val="003E7F87"/>
    <w:rsid w:val="003F2E94"/>
    <w:rsid w:val="003F330C"/>
    <w:rsid w:val="003F6FB6"/>
    <w:rsid w:val="00402910"/>
    <w:rsid w:val="00403C7A"/>
    <w:rsid w:val="00403FD3"/>
    <w:rsid w:val="00404420"/>
    <w:rsid w:val="00407A94"/>
    <w:rsid w:val="00411A06"/>
    <w:rsid w:val="004126ED"/>
    <w:rsid w:val="0041339F"/>
    <w:rsid w:val="00416EB1"/>
    <w:rsid w:val="00420A56"/>
    <w:rsid w:val="00421646"/>
    <w:rsid w:val="004248A3"/>
    <w:rsid w:val="00424A46"/>
    <w:rsid w:val="00427126"/>
    <w:rsid w:val="00432188"/>
    <w:rsid w:val="00432DB8"/>
    <w:rsid w:val="0043381A"/>
    <w:rsid w:val="00434B40"/>
    <w:rsid w:val="00434F0B"/>
    <w:rsid w:val="0043526D"/>
    <w:rsid w:val="004375C0"/>
    <w:rsid w:val="004402C2"/>
    <w:rsid w:val="00441DB2"/>
    <w:rsid w:val="00443321"/>
    <w:rsid w:val="0044392F"/>
    <w:rsid w:val="00451586"/>
    <w:rsid w:val="0045224A"/>
    <w:rsid w:val="0045224B"/>
    <w:rsid w:val="004542E1"/>
    <w:rsid w:val="004553A3"/>
    <w:rsid w:val="00460403"/>
    <w:rsid w:val="0046151D"/>
    <w:rsid w:val="00462D73"/>
    <w:rsid w:val="00462F6B"/>
    <w:rsid w:val="00463FE7"/>
    <w:rsid w:val="00465903"/>
    <w:rsid w:val="00466C77"/>
    <w:rsid w:val="00467063"/>
    <w:rsid w:val="00472F4B"/>
    <w:rsid w:val="00473EBC"/>
    <w:rsid w:val="0047461C"/>
    <w:rsid w:val="00474C46"/>
    <w:rsid w:val="004770E0"/>
    <w:rsid w:val="00480FA9"/>
    <w:rsid w:val="00484499"/>
    <w:rsid w:val="00484CCB"/>
    <w:rsid w:val="00497356"/>
    <w:rsid w:val="004973D2"/>
    <w:rsid w:val="00497413"/>
    <w:rsid w:val="004A2AF7"/>
    <w:rsid w:val="004A4C03"/>
    <w:rsid w:val="004A5D98"/>
    <w:rsid w:val="004A6373"/>
    <w:rsid w:val="004A7068"/>
    <w:rsid w:val="004A7E3B"/>
    <w:rsid w:val="004B02C7"/>
    <w:rsid w:val="004B3137"/>
    <w:rsid w:val="004B36FA"/>
    <w:rsid w:val="004B4441"/>
    <w:rsid w:val="004B4867"/>
    <w:rsid w:val="004B5B94"/>
    <w:rsid w:val="004B6FDF"/>
    <w:rsid w:val="004C0FD3"/>
    <w:rsid w:val="004C1A72"/>
    <w:rsid w:val="004C2E6F"/>
    <w:rsid w:val="004C55F0"/>
    <w:rsid w:val="004C6717"/>
    <w:rsid w:val="004C712E"/>
    <w:rsid w:val="004D4FFC"/>
    <w:rsid w:val="004D544A"/>
    <w:rsid w:val="004D6458"/>
    <w:rsid w:val="004E46E3"/>
    <w:rsid w:val="004E4886"/>
    <w:rsid w:val="004E499C"/>
    <w:rsid w:val="004E4EAE"/>
    <w:rsid w:val="004E4F1B"/>
    <w:rsid w:val="004E7B1A"/>
    <w:rsid w:val="004F0E7C"/>
    <w:rsid w:val="004F0FE6"/>
    <w:rsid w:val="004F19C8"/>
    <w:rsid w:val="004F3518"/>
    <w:rsid w:val="004F6237"/>
    <w:rsid w:val="004F6408"/>
    <w:rsid w:val="00500494"/>
    <w:rsid w:val="0050056A"/>
    <w:rsid w:val="0051040C"/>
    <w:rsid w:val="0051231B"/>
    <w:rsid w:val="005155DC"/>
    <w:rsid w:val="00522320"/>
    <w:rsid w:val="005242F5"/>
    <w:rsid w:val="00525E64"/>
    <w:rsid w:val="005262C2"/>
    <w:rsid w:val="0052732F"/>
    <w:rsid w:val="00527413"/>
    <w:rsid w:val="00527906"/>
    <w:rsid w:val="00530BE4"/>
    <w:rsid w:val="00534EAA"/>
    <w:rsid w:val="00535262"/>
    <w:rsid w:val="0054055F"/>
    <w:rsid w:val="00540B86"/>
    <w:rsid w:val="00541E40"/>
    <w:rsid w:val="00544D72"/>
    <w:rsid w:val="00546A6E"/>
    <w:rsid w:val="00550C46"/>
    <w:rsid w:val="005513C3"/>
    <w:rsid w:val="00551E0A"/>
    <w:rsid w:val="0055218D"/>
    <w:rsid w:val="0055579A"/>
    <w:rsid w:val="00555CB8"/>
    <w:rsid w:val="00557766"/>
    <w:rsid w:val="0055797B"/>
    <w:rsid w:val="0056053C"/>
    <w:rsid w:val="0056785F"/>
    <w:rsid w:val="00570B51"/>
    <w:rsid w:val="00574B1E"/>
    <w:rsid w:val="00576AD8"/>
    <w:rsid w:val="005830F9"/>
    <w:rsid w:val="00585342"/>
    <w:rsid w:val="00590C44"/>
    <w:rsid w:val="00595367"/>
    <w:rsid w:val="00595E8A"/>
    <w:rsid w:val="005A1D5E"/>
    <w:rsid w:val="005A3ABA"/>
    <w:rsid w:val="005A4DEE"/>
    <w:rsid w:val="005A552E"/>
    <w:rsid w:val="005B0A31"/>
    <w:rsid w:val="005B2B2A"/>
    <w:rsid w:val="005B41D1"/>
    <w:rsid w:val="005B74FA"/>
    <w:rsid w:val="005B7618"/>
    <w:rsid w:val="005B788D"/>
    <w:rsid w:val="005C3DB0"/>
    <w:rsid w:val="005C616A"/>
    <w:rsid w:val="005C64A3"/>
    <w:rsid w:val="005C71BC"/>
    <w:rsid w:val="005D201C"/>
    <w:rsid w:val="005D2363"/>
    <w:rsid w:val="005D6D85"/>
    <w:rsid w:val="005E0BE9"/>
    <w:rsid w:val="005E4287"/>
    <w:rsid w:val="005E5658"/>
    <w:rsid w:val="005E684A"/>
    <w:rsid w:val="005E7ACC"/>
    <w:rsid w:val="005F0FB2"/>
    <w:rsid w:val="005F13F8"/>
    <w:rsid w:val="005F1DF7"/>
    <w:rsid w:val="005F43A2"/>
    <w:rsid w:val="005F4958"/>
    <w:rsid w:val="005F5392"/>
    <w:rsid w:val="005F6199"/>
    <w:rsid w:val="005F6F9E"/>
    <w:rsid w:val="005F7803"/>
    <w:rsid w:val="00602879"/>
    <w:rsid w:val="00602D45"/>
    <w:rsid w:val="006038ED"/>
    <w:rsid w:val="0060393B"/>
    <w:rsid w:val="00606523"/>
    <w:rsid w:val="00610882"/>
    <w:rsid w:val="00610D9A"/>
    <w:rsid w:val="0061114B"/>
    <w:rsid w:val="00613C6B"/>
    <w:rsid w:val="00616976"/>
    <w:rsid w:val="00617F6D"/>
    <w:rsid w:val="0062054D"/>
    <w:rsid w:val="00622798"/>
    <w:rsid w:val="00623D0A"/>
    <w:rsid w:val="00625BCE"/>
    <w:rsid w:val="00627507"/>
    <w:rsid w:val="00630599"/>
    <w:rsid w:val="00631BA8"/>
    <w:rsid w:val="006349D7"/>
    <w:rsid w:val="00635657"/>
    <w:rsid w:val="00636B5E"/>
    <w:rsid w:val="00637A58"/>
    <w:rsid w:val="006425C1"/>
    <w:rsid w:val="00642950"/>
    <w:rsid w:val="00643849"/>
    <w:rsid w:val="006441D2"/>
    <w:rsid w:val="00646EDF"/>
    <w:rsid w:val="00647CE1"/>
    <w:rsid w:val="00651188"/>
    <w:rsid w:val="00661023"/>
    <w:rsid w:val="006633AC"/>
    <w:rsid w:val="0066400B"/>
    <w:rsid w:val="006655F2"/>
    <w:rsid w:val="0066625A"/>
    <w:rsid w:val="00674EEF"/>
    <w:rsid w:val="00676A09"/>
    <w:rsid w:val="00682AC6"/>
    <w:rsid w:val="006831B5"/>
    <w:rsid w:val="006839AB"/>
    <w:rsid w:val="0068403C"/>
    <w:rsid w:val="00684BB8"/>
    <w:rsid w:val="00684D8C"/>
    <w:rsid w:val="006901DF"/>
    <w:rsid w:val="00691778"/>
    <w:rsid w:val="006956DD"/>
    <w:rsid w:val="006A550C"/>
    <w:rsid w:val="006A64C8"/>
    <w:rsid w:val="006C1531"/>
    <w:rsid w:val="006C1967"/>
    <w:rsid w:val="006C1E9A"/>
    <w:rsid w:val="006C2A0A"/>
    <w:rsid w:val="006C4E58"/>
    <w:rsid w:val="006C6A1E"/>
    <w:rsid w:val="006D0EE1"/>
    <w:rsid w:val="006D1406"/>
    <w:rsid w:val="006D1EBA"/>
    <w:rsid w:val="006D2322"/>
    <w:rsid w:val="006D4299"/>
    <w:rsid w:val="006D5FD9"/>
    <w:rsid w:val="006D6A1E"/>
    <w:rsid w:val="006D7745"/>
    <w:rsid w:val="006E493C"/>
    <w:rsid w:val="006E56F2"/>
    <w:rsid w:val="006E6A3F"/>
    <w:rsid w:val="006F2DDD"/>
    <w:rsid w:val="006F5122"/>
    <w:rsid w:val="006F5BB7"/>
    <w:rsid w:val="00700F02"/>
    <w:rsid w:val="00702357"/>
    <w:rsid w:val="0070431C"/>
    <w:rsid w:val="00705B28"/>
    <w:rsid w:val="007062CF"/>
    <w:rsid w:val="00706DD1"/>
    <w:rsid w:val="007070EF"/>
    <w:rsid w:val="00707639"/>
    <w:rsid w:val="007125F2"/>
    <w:rsid w:val="00712DC3"/>
    <w:rsid w:val="007146F1"/>
    <w:rsid w:val="007231E8"/>
    <w:rsid w:val="00725895"/>
    <w:rsid w:val="0073080C"/>
    <w:rsid w:val="00733487"/>
    <w:rsid w:val="00736DEA"/>
    <w:rsid w:val="00742BE2"/>
    <w:rsid w:val="00746EB2"/>
    <w:rsid w:val="00747480"/>
    <w:rsid w:val="0075330A"/>
    <w:rsid w:val="00753372"/>
    <w:rsid w:val="00755552"/>
    <w:rsid w:val="00761A86"/>
    <w:rsid w:val="00762DF1"/>
    <w:rsid w:val="007635A1"/>
    <w:rsid w:val="00764E20"/>
    <w:rsid w:val="00766CE8"/>
    <w:rsid w:val="00767628"/>
    <w:rsid w:val="00770702"/>
    <w:rsid w:val="00776D8C"/>
    <w:rsid w:val="0078366E"/>
    <w:rsid w:val="007854BB"/>
    <w:rsid w:val="007909CC"/>
    <w:rsid w:val="00791E1E"/>
    <w:rsid w:val="007928CA"/>
    <w:rsid w:val="00795B7A"/>
    <w:rsid w:val="007A5416"/>
    <w:rsid w:val="007A6D4C"/>
    <w:rsid w:val="007A78A4"/>
    <w:rsid w:val="007B6A49"/>
    <w:rsid w:val="007B7520"/>
    <w:rsid w:val="007C2044"/>
    <w:rsid w:val="007C51E2"/>
    <w:rsid w:val="007C7B83"/>
    <w:rsid w:val="007D0C78"/>
    <w:rsid w:val="007D0D97"/>
    <w:rsid w:val="007D3071"/>
    <w:rsid w:val="007D3900"/>
    <w:rsid w:val="007D4338"/>
    <w:rsid w:val="007D68B1"/>
    <w:rsid w:val="007D7CDB"/>
    <w:rsid w:val="007E01E2"/>
    <w:rsid w:val="007E04FC"/>
    <w:rsid w:val="007E09A5"/>
    <w:rsid w:val="007E234D"/>
    <w:rsid w:val="007E4337"/>
    <w:rsid w:val="007E5401"/>
    <w:rsid w:val="007E7547"/>
    <w:rsid w:val="007F3B9F"/>
    <w:rsid w:val="007F5742"/>
    <w:rsid w:val="00800605"/>
    <w:rsid w:val="00804783"/>
    <w:rsid w:val="00812AB0"/>
    <w:rsid w:val="00812CD7"/>
    <w:rsid w:val="0081560C"/>
    <w:rsid w:val="00816B23"/>
    <w:rsid w:val="00817A44"/>
    <w:rsid w:val="008204A4"/>
    <w:rsid w:val="008228B2"/>
    <w:rsid w:val="00826AA4"/>
    <w:rsid w:val="00826C9D"/>
    <w:rsid w:val="00830A92"/>
    <w:rsid w:val="00833335"/>
    <w:rsid w:val="0083612D"/>
    <w:rsid w:val="008458A2"/>
    <w:rsid w:val="00847323"/>
    <w:rsid w:val="0085025D"/>
    <w:rsid w:val="00856875"/>
    <w:rsid w:val="0086117C"/>
    <w:rsid w:val="00861929"/>
    <w:rsid w:val="00861C85"/>
    <w:rsid w:val="008649C5"/>
    <w:rsid w:val="00866397"/>
    <w:rsid w:val="00867B7F"/>
    <w:rsid w:val="008707B6"/>
    <w:rsid w:val="0087189B"/>
    <w:rsid w:val="00877AF4"/>
    <w:rsid w:val="00881B7C"/>
    <w:rsid w:val="0088206C"/>
    <w:rsid w:val="0088220C"/>
    <w:rsid w:val="00886ECA"/>
    <w:rsid w:val="00890566"/>
    <w:rsid w:val="008932CB"/>
    <w:rsid w:val="008950DB"/>
    <w:rsid w:val="008A1B81"/>
    <w:rsid w:val="008A1D46"/>
    <w:rsid w:val="008A2490"/>
    <w:rsid w:val="008A4D16"/>
    <w:rsid w:val="008A5E01"/>
    <w:rsid w:val="008A68E3"/>
    <w:rsid w:val="008A74BC"/>
    <w:rsid w:val="008B42DB"/>
    <w:rsid w:val="008B6E24"/>
    <w:rsid w:val="008B77C1"/>
    <w:rsid w:val="008C163A"/>
    <w:rsid w:val="008D1064"/>
    <w:rsid w:val="008D1AE0"/>
    <w:rsid w:val="008D61FD"/>
    <w:rsid w:val="008E28BF"/>
    <w:rsid w:val="008E5521"/>
    <w:rsid w:val="008E5F57"/>
    <w:rsid w:val="008E63F5"/>
    <w:rsid w:val="008E6F85"/>
    <w:rsid w:val="008F1D17"/>
    <w:rsid w:val="008F264E"/>
    <w:rsid w:val="008F310B"/>
    <w:rsid w:val="008F31E6"/>
    <w:rsid w:val="008F4269"/>
    <w:rsid w:val="008F439E"/>
    <w:rsid w:val="008F561B"/>
    <w:rsid w:val="008F6866"/>
    <w:rsid w:val="009009D7"/>
    <w:rsid w:val="009010DB"/>
    <w:rsid w:val="0090315D"/>
    <w:rsid w:val="00903967"/>
    <w:rsid w:val="00904154"/>
    <w:rsid w:val="00906502"/>
    <w:rsid w:val="009066FA"/>
    <w:rsid w:val="009067A0"/>
    <w:rsid w:val="009117A6"/>
    <w:rsid w:val="0091201A"/>
    <w:rsid w:val="009133FC"/>
    <w:rsid w:val="00914003"/>
    <w:rsid w:val="00917454"/>
    <w:rsid w:val="0092281D"/>
    <w:rsid w:val="0092384E"/>
    <w:rsid w:val="00923EAB"/>
    <w:rsid w:val="00924DB2"/>
    <w:rsid w:val="00925E77"/>
    <w:rsid w:val="009275C0"/>
    <w:rsid w:val="00927863"/>
    <w:rsid w:val="009308F6"/>
    <w:rsid w:val="009310F8"/>
    <w:rsid w:val="00931E43"/>
    <w:rsid w:val="00931E79"/>
    <w:rsid w:val="00934999"/>
    <w:rsid w:val="00934C11"/>
    <w:rsid w:val="0093695B"/>
    <w:rsid w:val="00936EBA"/>
    <w:rsid w:val="0093714D"/>
    <w:rsid w:val="00937D49"/>
    <w:rsid w:val="009426D0"/>
    <w:rsid w:val="00944138"/>
    <w:rsid w:val="00945A6B"/>
    <w:rsid w:val="00946B9A"/>
    <w:rsid w:val="00946CEB"/>
    <w:rsid w:val="0094746C"/>
    <w:rsid w:val="009515E2"/>
    <w:rsid w:val="0095500D"/>
    <w:rsid w:val="0096019D"/>
    <w:rsid w:val="00961631"/>
    <w:rsid w:val="009618BC"/>
    <w:rsid w:val="00964A95"/>
    <w:rsid w:val="009654E8"/>
    <w:rsid w:val="00966A88"/>
    <w:rsid w:val="0096739B"/>
    <w:rsid w:val="00967885"/>
    <w:rsid w:val="00970254"/>
    <w:rsid w:val="0097056F"/>
    <w:rsid w:val="00971F02"/>
    <w:rsid w:val="009728F9"/>
    <w:rsid w:val="00973B99"/>
    <w:rsid w:val="00974D0E"/>
    <w:rsid w:val="00974EB5"/>
    <w:rsid w:val="00974F25"/>
    <w:rsid w:val="00981029"/>
    <w:rsid w:val="0098419C"/>
    <w:rsid w:val="00984462"/>
    <w:rsid w:val="00985002"/>
    <w:rsid w:val="00990496"/>
    <w:rsid w:val="00990CC3"/>
    <w:rsid w:val="00990F23"/>
    <w:rsid w:val="00992AB4"/>
    <w:rsid w:val="00993B60"/>
    <w:rsid w:val="009979E0"/>
    <w:rsid w:val="00997AAF"/>
    <w:rsid w:val="009A0D1A"/>
    <w:rsid w:val="009A29E9"/>
    <w:rsid w:val="009A31A2"/>
    <w:rsid w:val="009A4738"/>
    <w:rsid w:val="009B5C73"/>
    <w:rsid w:val="009B66AA"/>
    <w:rsid w:val="009B7890"/>
    <w:rsid w:val="009D2A62"/>
    <w:rsid w:val="009D2FC8"/>
    <w:rsid w:val="009D47E3"/>
    <w:rsid w:val="009D545E"/>
    <w:rsid w:val="009D5DB6"/>
    <w:rsid w:val="009D5EA8"/>
    <w:rsid w:val="009E0F58"/>
    <w:rsid w:val="009E2896"/>
    <w:rsid w:val="009E5D5C"/>
    <w:rsid w:val="009E6143"/>
    <w:rsid w:val="009F3349"/>
    <w:rsid w:val="009F4BFD"/>
    <w:rsid w:val="009F518C"/>
    <w:rsid w:val="009F5E1A"/>
    <w:rsid w:val="00A0099D"/>
    <w:rsid w:val="00A01FEF"/>
    <w:rsid w:val="00A041A2"/>
    <w:rsid w:val="00A04882"/>
    <w:rsid w:val="00A04F29"/>
    <w:rsid w:val="00A058DA"/>
    <w:rsid w:val="00A07159"/>
    <w:rsid w:val="00A07876"/>
    <w:rsid w:val="00A22E37"/>
    <w:rsid w:val="00A2392C"/>
    <w:rsid w:val="00A23FEF"/>
    <w:rsid w:val="00A25AA0"/>
    <w:rsid w:val="00A303CB"/>
    <w:rsid w:val="00A31472"/>
    <w:rsid w:val="00A31E81"/>
    <w:rsid w:val="00A34C0F"/>
    <w:rsid w:val="00A35929"/>
    <w:rsid w:val="00A4163F"/>
    <w:rsid w:val="00A42C1C"/>
    <w:rsid w:val="00A438BD"/>
    <w:rsid w:val="00A45965"/>
    <w:rsid w:val="00A4740C"/>
    <w:rsid w:val="00A47C80"/>
    <w:rsid w:val="00A511DA"/>
    <w:rsid w:val="00A51E1A"/>
    <w:rsid w:val="00A527D0"/>
    <w:rsid w:val="00A52ECA"/>
    <w:rsid w:val="00A55A1B"/>
    <w:rsid w:val="00A55AEE"/>
    <w:rsid w:val="00A61B65"/>
    <w:rsid w:val="00A65972"/>
    <w:rsid w:val="00A65EEB"/>
    <w:rsid w:val="00A65FAD"/>
    <w:rsid w:val="00A70A86"/>
    <w:rsid w:val="00A70F12"/>
    <w:rsid w:val="00A71014"/>
    <w:rsid w:val="00A736FB"/>
    <w:rsid w:val="00A7743D"/>
    <w:rsid w:val="00A816B6"/>
    <w:rsid w:val="00A835AC"/>
    <w:rsid w:val="00A87329"/>
    <w:rsid w:val="00A91854"/>
    <w:rsid w:val="00A94723"/>
    <w:rsid w:val="00A95711"/>
    <w:rsid w:val="00A9651D"/>
    <w:rsid w:val="00A97E9C"/>
    <w:rsid w:val="00AA005B"/>
    <w:rsid w:val="00AA06E7"/>
    <w:rsid w:val="00AA1057"/>
    <w:rsid w:val="00AA177B"/>
    <w:rsid w:val="00AA20C7"/>
    <w:rsid w:val="00AA3771"/>
    <w:rsid w:val="00AA4AB5"/>
    <w:rsid w:val="00AA4E80"/>
    <w:rsid w:val="00AA4F7C"/>
    <w:rsid w:val="00AA5954"/>
    <w:rsid w:val="00AA5F44"/>
    <w:rsid w:val="00AA6687"/>
    <w:rsid w:val="00AA6A41"/>
    <w:rsid w:val="00AA6AF1"/>
    <w:rsid w:val="00AB4509"/>
    <w:rsid w:val="00AB5F4B"/>
    <w:rsid w:val="00AB66C0"/>
    <w:rsid w:val="00AC06CF"/>
    <w:rsid w:val="00AC33CC"/>
    <w:rsid w:val="00AC3FCF"/>
    <w:rsid w:val="00AD188C"/>
    <w:rsid w:val="00AD2AB9"/>
    <w:rsid w:val="00AD5178"/>
    <w:rsid w:val="00AE3BE3"/>
    <w:rsid w:val="00AE42D2"/>
    <w:rsid w:val="00AE5A31"/>
    <w:rsid w:val="00AF2102"/>
    <w:rsid w:val="00AF31EE"/>
    <w:rsid w:val="00AF523E"/>
    <w:rsid w:val="00AF5A99"/>
    <w:rsid w:val="00B0105A"/>
    <w:rsid w:val="00B022EF"/>
    <w:rsid w:val="00B13026"/>
    <w:rsid w:val="00B14038"/>
    <w:rsid w:val="00B14D3F"/>
    <w:rsid w:val="00B1671C"/>
    <w:rsid w:val="00B2132E"/>
    <w:rsid w:val="00B222EB"/>
    <w:rsid w:val="00B22972"/>
    <w:rsid w:val="00B26833"/>
    <w:rsid w:val="00B31F86"/>
    <w:rsid w:val="00B3273C"/>
    <w:rsid w:val="00B32772"/>
    <w:rsid w:val="00B353AF"/>
    <w:rsid w:val="00B35A97"/>
    <w:rsid w:val="00B373DD"/>
    <w:rsid w:val="00B41E74"/>
    <w:rsid w:val="00B421CC"/>
    <w:rsid w:val="00B42846"/>
    <w:rsid w:val="00B437D7"/>
    <w:rsid w:val="00B502BA"/>
    <w:rsid w:val="00B54344"/>
    <w:rsid w:val="00B549F9"/>
    <w:rsid w:val="00B54C91"/>
    <w:rsid w:val="00B55431"/>
    <w:rsid w:val="00B56BB7"/>
    <w:rsid w:val="00B5762E"/>
    <w:rsid w:val="00B617A9"/>
    <w:rsid w:val="00B633C5"/>
    <w:rsid w:val="00B634EB"/>
    <w:rsid w:val="00B72816"/>
    <w:rsid w:val="00B73EFA"/>
    <w:rsid w:val="00B73FE3"/>
    <w:rsid w:val="00B75FE7"/>
    <w:rsid w:val="00B770B4"/>
    <w:rsid w:val="00B77373"/>
    <w:rsid w:val="00B80D0E"/>
    <w:rsid w:val="00B818CA"/>
    <w:rsid w:val="00B8197A"/>
    <w:rsid w:val="00B81BBF"/>
    <w:rsid w:val="00B83D30"/>
    <w:rsid w:val="00B85A03"/>
    <w:rsid w:val="00B85C99"/>
    <w:rsid w:val="00B92249"/>
    <w:rsid w:val="00B92341"/>
    <w:rsid w:val="00B92A94"/>
    <w:rsid w:val="00B93EEF"/>
    <w:rsid w:val="00B96B07"/>
    <w:rsid w:val="00BA08F2"/>
    <w:rsid w:val="00BA29FD"/>
    <w:rsid w:val="00BA2AC7"/>
    <w:rsid w:val="00BA7FB0"/>
    <w:rsid w:val="00BB0ACE"/>
    <w:rsid w:val="00BB61ED"/>
    <w:rsid w:val="00BB6770"/>
    <w:rsid w:val="00BB7423"/>
    <w:rsid w:val="00BB7D06"/>
    <w:rsid w:val="00BC0160"/>
    <w:rsid w:val="00BC6BA1"/>
    <w:rsid w:val="00BD0AE7"/>
    <w:rsid w:val="00BD0EA8"/>
    <w:rsid w:val="00BD3423"/>
    <w:rsid w:val="00BD3D96"/>
    <w:rsid w:val="00BD78E7"/>
    <w:rsid w:val="00BE2A3B"/>
    <w:rsid w:val="00BE3BF6"/>
    <w:rsid w:val="00BE6753"/>
    <w:rsid w:val="00BE676F"/>
    <w:rsid w:val="00BF1294"/>
    <w:rsid w:val="00BF46B7"/>
    <w:rsid w:val="00BF4854"/>
    <w:rsid w:val="00BF7A9E"/>
    <w:rsid w:val="00C0129E"/>
    <w:rsid w:val="00C02E00"/>
    <w:rsid w:val="00C04C5A"/>
    <w:rsid w:val="00C06ABF"/>
    <w:rsid w:val="00C078B1"/>
    <w:rsid w:val="00C243A9"/>
    <w:rsid w:val="00C25C4C"/>
    <w:rsid w:val="00C264E2"/>
    <w:rsid w:val="00C27978"/>
    <w:rsid w:val="00C30F20"/>
    <w:rsid w:val="00C323FC"/>
    <w:rsid w:val="00C33579"/>
    <w:rsid w:val="00C34B0E"/>
    <w:rsid w:val="00C405C2"/>
    <w:rsid w:val="00C55536"/>
    <w:rsid w:val="00C572D9"/>
    <w:rsid w:val="00C62C1D"/>
    <w:rsid w:val="00C63C96"/>
    <w:rsid w:val="00C666A4"/>
    <w:rsid w:val="00C70388"/>
    <w:rsid w:val="00C719CD"/>
    <w:rsid w:val="00C743F0"/>
    <w:rsid w:val="00C74503"/>
    <w:rsid w:val="00C75A30"/>
    <w:rsid w:val="00C7688E"/>
    <w:rsid w:val="00C77244"/>
    <w:rsid w:val="00C8045E"/>
    <w:rsid w:val="00C84754"/>
    <w:rsid w:val="00C8540F"/>
    <w:rsid w:val="00C856F6"/>
    <w:rsid w:val="00C860FF"/>
    <w:rsid w:val="00C90EA3"/>
    <w:rsid w:val="00C93CC4"/>
    <w:rsid w:val="00C94B0F"/>
    <w:rsid w:val="00C960B4"/>
    <w:rsid w:val="00CA1029"/>
    <w:rsid w:val="00CA309E"/>
    <w:rsid w:val="00CA643F"/>
    <w:rsid w:val="00CA673B"/>
    <w:rsid w:val="00CB04A3"/>
    <w:rsid w:val="00CB0611"/>
    <w:rsid w:val="00CB6573"/>
    <w:rsid w:val="00CC118D"/>
    <w:rsid w:val="00CD07F2"/>
    <w:rsid w:val="00CD1031"/>
    <w:rsid w:val="00CD24C3"/>
    <w:rsid w:val="00CE2487"/>
    <w:rsid w:val="00CF1CE4"/>
    <w:rsid w:val="00CF3C5F"/>
    <w:rsid w:val="00CF4D7F"/>
    <w:rsid w:val="00CF5699"/>
    <w:rsid w:val="00CF67AA"/>
    <w:rsid w:val="00CF74E2"/>
    <w:rsid w:val="00CF7A2C"/>
    <w:rsid w:val="00D0055F"/>
    <w:rsid w:val="00D01D30"/>
    <w:rsid w:val="00D03A7B"/>
    <w:rsid w:val="00D03BA3"/>
    <w:rsid w:val="00D1056D"/>
    <w:rsid w:val="00D17F59"/>
    <w:rsid w:val="00D23767"/>
    <w:rsid w:val="00D2477D"/>
    <w:rsid w:val="00D24A4B"/>
    <w:rsid w:val="00D26796"/>
    <w:rsid w:val="00D313A7"/>
    <w:rsid w:val="00D32177"/>
    <w:rsid w:val="00D32244"/>
    <w:rsid w:val="00D32818"/>
    <w:rsid w:val="00D32EE5"/>
    <w:rsid w:val="00D34008"/>
    <w:rsid w:val="00D36D21"/>
    <w:rsid w:val="00D3723A"/>
    <w:rsid w:val="00D37C71"/>
    <w:rsid w:val="00D41D0C"/>
    <w:rsid w:val="00D45710"/>
    <w:rsid w:val="00D45EF8"/>
    <w:rsid w:val="00D47EB4"/>
    <w:rsid w:val="00D65DD3"/>
    <w:rsid w:val="00D66089"/>
    <w:rsid w:val="00D66595"/>
    <w:rsid w:val="00D67D25"/>
    <w:rsid w:val="00D725E7"/>
    <w:rsid w:val="00D72D03"/>
    <w:rsid w:val="00D8727F"/>
    <w:rsid w:val="00D90E09"/>
    <w:rsid w:val="00DA00BE"/>
    <w:rsid w:val="00DA1C3C"/>
    <w:rsid w:val="00DA5D96"/>
    <w:rsid w:val="00DB24B1"/>
    <w:rsid w:val="00DB4465"/>
    <w:rsid w:val="00DB561F"/>
    <w:rsid w:val="00DC3967"/>
    <w:rsid w:val="00DD4E8F"/>
    <w:rsid w:val="00DD517E"/>
    <w:rsid w:val="00DD6858"/>
    <w:rsid w:val="00DD72DA"/>
    <w:rsid w:val="00DD7ADF"/>
    <w:rsid w:val="00DE089F"/>
    <w:rsid w:val="00DE12A0"/>
    <w:rsid w:val="00DE2579"/>
    <w:rsid w:val="00DE53CF"/>
    <w:rsid w:val="00DE7D36"/>
    <w:rsid w:val="00DF1C8F"/>
    <w:rsid w:val="00DF3955"/>
    <w:rsid w:val="00E005CE"/>
    <w:rsid w:val="00E03F82"/>
    <w:rsid w:val="00E07D70"/>
    <w:rsid w:val="00E105BC"/>
    <w:rsid w:val="00E121E2"/>
    <w:rsid w:val="00E1522F"/>
    <w:rsid w:val="00E17DD0"/>
    <w:rsid w:val="00E22802"/>
    <w:rsid w:val="00E24980"/>
    <w:rsid w:val="00E32177"/>
    <w:rsid w:val="00E3313A"/>
    <w:rsid w:val="00E333D2"/>
    <w:rsid w:val="00E347C5"/>
    <w:rsid w:val="00E35C5F"/>
    <w:rsid w:val="00E40B6B"/>
    <w:rsid w:val="00E43737"/>
    <w:rsid w:val="00E43E30"/>
    <w:rsid w:val="00E44556"/>
    <w:rsid w:val="00E44DD5"/>
    <w:rsid w:val="00E50117"/>
    <w:rsid w:val="00E50920"/>
    <w:rsid w:val="00E50F83"/>
    <w:rsid w:val="00E51CF0"/>
    <w:rsid w:val="00E5297A"/>
    <w:rsid w:val="00E54001"/>
    <w:rsid w:val="00E57B52"/>
    <w:rsid w:val="00E60EB5"/>
    <w:rsid w:val="00E61113"/>
    <w:rsid w:val="00E6212F"/>
    <w:rsid w:val="00E62440"/>
    <w:rsid w:val="00E62B1E"/>
    <w:rsid w:val="00E63258"/>
    <w:rsid w:val="00E6331D"/>
    <w:rsid w:val="00E64676"/>
    <w:rsid w:val="00E64696"/>
    <w:rsid w:val="00E7014C"/>
    <w:rsid w:val="00E722E8"/>
    <w:rsid w:val="00E72BFD"/>
    <w:rsid w:val="00E74DE6"/>
    <w:rsid w:val="00E7588A"/>
    <w:rsid w:val="00E76FE1"/>
    <w:rsid w:val="00E77B6B"/>
    <w:rsid w:val="00E809B8"/>
    <w:rsid w:val="00E81A25"/>
    <w:rsid w:val="00E82A9A"/>
    <w:rsid w:val="00E84AC6"/>
    <w:rsid w:val="00E84EA1"/>
    <w:rsid w:val="00E87856"/>
    <w:rsid w:val="00E91663"/>
    <w:rsid w:val="00E930DD"/>
    <w:rsid w:val="00E93A87"/>
    <w:rsid w:val="00E94821"/>
    <w:rsid w:val="00E958CD"/>
    <w:rsid w:val="00EA24AE"/>
    <w:rsid w:val="00EA3230"/>
    <w:rsid w:val="00EA652C"/>
    <w:rsid w:val="00EA6713"/>
    <w:rsid w:val="00EB4001"/>
    <w:rsid w:val="00EB4ECA"/>
    <w:rsid w:val="00EB60EB"/>
    <w:rsid w:val="00EC166F"/>
    <w:rsid w:val="00EC16E0"/>
    <w:rsid w:val="00EC2D37"/>
    <w:rsid w:val="00EC4AA5"/>
    <w:rsid w:val="00EC614F"/>
    <w:rsid w:val="00EC64D0"/>
    <w:rsid w:val="00EC7021"/>
    <w:rsid w:val="00EC714F"/>
    <w:rsid w:val="00EC784E"/>
    <w:rsid w:val="00ED00E1"/>
    <w:rsid w:val="00EE2C31"/>
    <w:rsid w:val="00EF037C"/>
    <w:rsid w:val="00EF1CB7"/>
    <w:rsid w:val="00EF2EBB"/>
    <w:rsid w:val="00EF4A6F"/>
    <w:rsid w:val="00EF4E4E"/>
    <w:rsid w:val="00EF565A"/>
    <w:rsid w:val="00F0630B"/>
    <w:rsid w:val="00F07CE5"/>
    <w:rsid w:val="00F11FA2"/>
    <w:rsid w:val="00F12171"/>
    <w:rsid w:val="00F130D8"/>
    <w:rsid w:val="00F13640"/>
    <w:rsid w:val="00F13E69"/>
    <w:rsid w:val="00F14A18"/>
    <w:rsid w:val="00F22DF5"/>
    <w:rsid w:val="00F25A6B"/>
    <w:rsid w:val="00F3024C"/>
    <w:rsid w:val="00F3093E"/>
    <w:rsid w:val="00F30D0F"/>
    <w:rsid w:val="00F31D14"/>
    <w:rsid w:val="00F3321B"/>
    <w:rsid w:val="00F33572"/>
    <w:rsid w:val="00F40608"/>
    <w:rsid w:val="00F407BE"/>
    <w:rsid w:val="00F41502"/>
    <w:rsid w:val="00F4162C"/>
    <w:rsid w:val="00F45330"/>
    <w:rsid w:val="00F54DFC"/>
    <w:rsid w:val="00F5645C"/>
    <w:rsid w:val="00F60531"/>
    <w:rsid w:val="00F61947"/>
    <w:rsid w:val="00F622E2"/>
    <w:rsid w:val="00F63BAA"/>
    <w:rsid w:val="00F64332"/>
    <w:rsid w:val="00F64CC6"/>
    <w:rsid w:val="00F65BB2"/>
    <w:rsid w:val="00F66769"/>
    <w:rsid w:val="00F70198"/>
    <w:rsid w:val="00F72C11"/>
    <w:rsid w:val="00F73DC6"/>
    <w:rsid w:val="00F74EF4"/>
    <w:rsid w:val="00F75C9F"/>
    <w:rsid w:val="00F770DB"/>
    <w:rsid w:val="00F77B6B"/>
    <w:rsid w:val="00F84BB7"/>
    <w:rsid w:val="00F85785"/>
    <w:rsid w:val="00F9114A"/>
    <w:rsid w:val="00F94651"/>
    <w:rsid w:val="00F9527C"/>
    <w:rsid w:val="00F95ECD"/>
    <w:rsid w:val="00F961FD"/>
    <w:rsid w:val="00F966C8"/>
    <w:rsid w:val="00F97792"/>
    <w:rsid w:val="00FA2C4E"/>
    <w:rsid w:val="00FA384E"/>
    <w:rsid w:val="00FA6D75"/>
    <w:rsid w:val="00FB02D4"/>
    <w:rsid w:val="00FB0CB6"/>
    <w:rsid w:val="00FB2999"/>
    <w:rsid w:val="00FB43FF"/>
    <w:rsid w:val="00FB5B88"/>
    <w:rsid w:val="00FC02C7"/>
    <w:rsid w:val="00FC0EE3"/>
    <w:rsid w:val="00FC1107"/>
    <w:rsid w:val="00FC301D"/>
    <w:rsid w:val="00FC4CFA"/>
    <w:rsid w:val="00FC54FC"/>
    <w:rsid w:val="00FC5C48"/>
    <w:rsid w:val="00FC5CD6"/>
    <w:rsid w:val="00FC6197"/>
    <w:rsid w:val="00FD1DB2"/>
    <w:rsid w:val="00FE0608"/>
    <w:rsid w:val="00FE3F46"/>
    <w:rsid w:val="00FE4250"/>
    <w:rsid w:val="00FE43A8"/>
    <w:rsid w:val="00FE4D06"/>
    <w:rsid w:val="00FE5AFA"/>
    <w:rsid w:val="00FE688A"/>
    <w:rsid w:val="00FF008E"/>
    <w:rsid w:val="00FF0264"/>
    <w:rsid w:val="00FF4F13"/>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98A13E"/>
  <w15:chartTrackingRefBased/>
  <w15:docId w15:val="{A0595BD1-A9F1-4DF7-83D4-A62907008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3026"/>
    <w:rPr>
      <w:rFonts w:ascii="Cordia New" w:eastAsia="Cordia New" w:cs="Cordia New"/>
      <w:sz w:val="28"/>
      <w:szCs w:val="28"/>
    </w:rPr>
  </w:style>
  <w:style w:type="paragraph" w:styleId="Heading1">
    <w:name w:val="heading 1"/>
    <w:basedOn w:val="Normal"/>
    <w:next w:val="Normal"/>
    <w:link w:val="Heading1Char"/>
    <w:qFormat/>
    <w:rsid w:val="00462D73"/>
    <w:pPr>
      <w:keepNext/>
      <w:spacing w:before="240" w:after="60"/>
      <w:outlineLvl w:val="0"/>
    </w:pPr>
    <w:rPr>
      <w:rFonts w:ascii="Arial" w:hAnsi="Arial" w:cs="Angsana New"/>
      <w:b/>
      <w:bCs/>
      <w:kern w:val="32"/>
      <w:sz w:val="32"/>
      <w:szCs w:val="37"/>
      <w:lang w:val="x-none" w:eastAsia="x-none"/>
    </w:rPr>
  </w:style>
  <w:style w:type="paragraph" w:styleId="Heading3">
    <w:name w:val="heading 3"/>
    <w:basedOn w:val="Normal"/>
    <w:next w:val="Normal"/>
    <w:link w:val="Heading3Char"/>
    <w:qFormat/>
    <w:rsid w:val="00B13026"/>
    <w:pPr>
      <w:keepNext/>
      <w:jc w:val="center"/>
      <w:outlineLvl w:val="2"/>
    </w:pPr>
    <w:rPr>
      <w:rFonts w:ascii="Angsana New" w:eastAsia="Times New Roman" w:hAnsi="Angsana New" w:cs="Angsana New"/>
      <w:b/>
      <w:bCs/>
      <w:sz w:val="32"/>
      <w:szCs w:val="32"/>
      <w:lang w:val="x-none" w:eastAsia="x-none"/>
    </w:rPr>
  </w:style>
  <w:style w:type="paragraph" w:styleId="Heading4">
    <w:name w:val="heading 4"/>
    <w:basedOn w:val="Normal"/>
    <w:next w:val="Normal"/>
    <w:link w:val="Heading4Char"/>
    <w:qFormat/>
    <w:rsid w:val="00FB43FF"/>
    <w:pPr>
      <w:keepNext/>
      <w:spacing w:before="240" w:after="60"/>
      <w:outlineLvl w:val="3"/>
    </w:pPr>
    <w:rPr>
      <w:rFonts w:ascii="Times New Roman" w:cs="Angsana New"/>
      <w:b/>
      <w:bCs/>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0608"/>
    <w:rPr>
      <w:rFonts w:ascii="Arial" w:eastAsia="Cordia New" w:hAnsi="Arial" w:cs="Cordia New"/>
      <w:b/>
      <w:bCs/>
      <w:kern w:val="32"/>
      <w:sz w:val="32"/>
      <w:szCs w:val="37"/>
    </w:rPr>
  </w:style>
  <w:style w:type="character" w:customStyle="1" w:styleId="Heading3Char">
    <w:name w:val="Heading 3 Char"/>
    <w:link w:val="Heading3"/>
    <w:rsid w:val="00FB43FF"/>
    <w:rPr>
      <w:rFonts w:ascii="Angsana New" w:hAnsi="Angsana New"/>
      <w:b/>
      <w:bCs/>
      <w:sz w:val="32"/>
      <w:szCs w:val="32"/>
    </w:rPr>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1"/>
    <w:rsid w:val="00B13026"/>
    <w:rPr>
      <w:rFonts w:ascii="MS Sans Serif" w:eastAsia="Times New Roman" w:hAnsi="MS Sans Serif"/>
    </w:rPr>
  </w:style>
  <w:style w:type="character" w:customStyle="1" w:styleId="FootnoteTextChar1">
    <w:name w:val="Footnote Text Char1"/>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1"/>
    <w:link w:val="FootnoteText"/>
    <w:rsid w:val="00B13026"/>
    <w:rPr>
      <w:rFonts w:ascii="MS Sans Serif" w:hAnsi="MS Sans Serif" w:cs="Cordia New"/>
      <w:sz w:val="28"/>
      <w:szCs w:val="28"/>
      <w:lang w:val="en-US" w:eastAsia="en-US" w:bidi="th-TH"/>
    </w:rPr>
  </w:style>
  <w:style w:type="paragraph" w:styleId="Header">
    <w:name w:val="header"/>
    <w:basedOn w:val="Normal"/>
    <w:link w:val="HeaderChar"/>
    <w:rsid w:val="00B13026"/>
    <w:pPr>
      <w:tabs>
        <w:tab w:val="center" w:pos="4153"/>
        <w:tab w:val="right" w:pos="8306"/>
      </w:tabs>
    </w:pPr>
    <w:rPr>
      <w:rFonts w:cs="Angsana New"/>
      <w:lang w:val="x-none" w:eastAsia="x-none"/>
    </w:rPr>
  </w:style>
  <w:style w:type="character" w:customStyle="1" w:styleId="HeaderChar">
    <w:name w:val="Header Char"/>
    <w:link w:val="Header"/>
    <w:rsid w:val="00E22802"/>
    <w:rPr>
      <w:rFonts w:ascii="Cordia New" w:eastAsia="Cordia New" w:cs="Cordia New"/>
      <w:sz w:val="28"/>
      <w:szCs w:val="28"/>
    </w:rPr>
  </w:style>
  <w:style w:type="character" w:styleId="PageNumber">
    <w:name w:val="page number"/>
    <w:basedOn w:val="DefaultParagraphFont"/>
    <w:rsid w:val="00B13026"/>
  </w:style>
  <w:style w:type="table" w:styleId="TableGrid">
    <w:name w:val="Table Grid"/>
    <w:basedOn w:val="TableNormal"/>
    <w:rsid w:val="00B1302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เส้นตาราง1"/>
    <w:basedOn w:val="TableNormal"/>
    <w:next w:val="TableGrid"/>
    <w:rsid w:val="00B1302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13026"/>
    <w:pPr>
      <w:widowControl w:val="0"/>
      <w:autoSpaceDE w:val="0"/>
      <w:autoSpaceDN w:val="0"/>
      <w:adjustRightInd w:val="0"/>
    </w:pPr>
    <w:rPr>
      <w:rFonts w:ascii="EucrosiaUPC" w:eastAsia="SimSun" w:cs="EucrosiaUPC"/>
      <w:color w:val="000000"/>
      <w:sz w:val="24"/>
      <w:szCs w:val="24"/>
    </w:rPr>
  </w:style>
  <w:style w:type="paragraph" w:styleId="BodyText">
    <w:name w:val="Body Text"/>
    <w:basedOn w:val="Normal"/>
    <w:link w:val="BodyTextChar"/>
    <w:rsid w:val="00B13026"/>
    <w:pPr>
      <w:widowControl w:val="0"/>
      <w:adjustRightInd w:val="0"/>
      <w:spacing w:line="360" w:lineRule="atLeast"/>
      <w:jc w:val="center"/>
      <w:textAlignment w:val="baseline"/>
    </w:pPr>
    <w:rPr>
      <w:rFonts w:ascii="EucrosiaUPC" w:hAnsi="EucrosiaUPC" w:cs="Angsana New"/>
      <w:b/>
      <w:bCs/>
      <w:sz w:val="36"/>
      <w:szCs w:val="36"/>
      <w:lang w:val="x-none" w:eastAsia="x-none"/>
    </w:rPr>
  </w:style>
  <w:style w:type="character" w:customStyle="1" w:styleId="BodyTextChar">
    <w:name w:val="Body Text Char"/>
    <w:link w:val="BodyText"/>
    <w:rsid w:val="00E50F83"/>
    <w:rPr>
      <w:rFonts w:ascii="EucrosiaUPC" w:eastAsia="Cordia New" w:hAnsi="EucrosiaUPC" w:cs="EucrosiaUPC"/>
      <w:b/>
      <w:bCs/>
      <w:sz w:val="36"/>
      <w:szCs w:val="36"/>
    </w:rPr>
  </w:style>
  <w:style w:type="character" w:styleId="Hyperlink">
    <w:name w:val="Hyperlink"/>
    <w:rsid w:val="00B13026"/>
    <w:rPr>
      <w:color w:val="0000FF"/>
      <w:u w:val="single"/>
    </w:rPr>
  </w:style>
  <w:style w:type="paragraph" w:customStyle="1" w:styleId="top">
    <w:name w:val="top"/>
    <w:basedOn w:val="Normal"/>
    <w:rsid w:val="00B13026"/>
    <w:pPr>
      <w:widowControl w:val="0"/>
      <w:tabs>
        <w:tab w:val="right" w:leader="dot" w:pos="8789"/>
      </w:tabs>
      <w:adjustRightInd w:val="0"/>
      <w:spacing w:line="360" w:lineRule="atLeast"/>
      <w:jc w:val="both"/>
      <w:textAlignment w:val="baseline"/>
    </w:pPr>
    <w:rPr>
      <w:rFonts w:ascii="DilleniaUPC" w:eastAsia="Times New Roman" w:hAnsi="DilleniaUPC" w:cs="DilleniaUPC"/>
      <w:sz w:val="32"/>
      <w:szCs w:val="32"/>
    </w:rPr>
  </w:style>
  <w:style w:type="paragraph" w:styleId="Footer">
    <w:name w:val="footer"/>
    <w:basedOn w:val="Normal"/>
    <w:link w:val="FooterChar"/>
    <w:rsid w:val="00B13026"/>
    <w:pPr>
      <w:tabs>
        <w:tab w:val="center" w:pos="4153"/>
        <w:tab w:val="right" w:pos="8306"/>
      </w:tabs>
    </w:pPr>
    <w:rPr>
      <w:rFonts w:cs="Angsana New"/>
      <w:szCs w:val="32"/>
      <w:lang w:val="x-none" w:eastAsia="x-none"/>
    </w:rPr>
  </w:style>
  <w:style w:type="paragraph" w:styleId="ListParagraph">
    <w:name w:val="List Paragraph"/>
    <w:basedOn w:val="Normal"/>
    <w:qFormat/>
    <w:rsid w:val="00DD6858"/>
    <w:pPr>
      <w:spacing w:after="200" w:line="276" w:lineRule="auto"/>
      <w:ind w:left="720"/>
      <w:contextualSpacing/>
    </w:pPr>
    <w:rPr>
      <w:rFonts w:ascii="Calibri" w:eastAsia="Calibri" w:hAnsi="Calibri"/>
      <w:sz w:val="22"/>
    </w:rPr>
  </w:style>
  <w:style w:type="paragraph" w:styleId="BodyTextIndent2">
    <w:name w:val="Body Text Indent 2"/>
    <w:basedOn w:val="Normal"/>
    <w:link w:val="BodyTextIndent2Char"/>
    <w:rsid w:val="001529EC"/>
    <w:pPr>
      <w:spacing w:after="120" w:line="480" w:lineRule="auto"/>
      <w:ind w:left="360"/>
    </w:pPr>
    <w:rPr>
      <w:rFonts w:cs="Angsana New"/>
      <w:szCs w:val="32"/>
      <w:lang w:val="x-none" w:eastAsia="x-none"/>
    </w:rPr>
  </w:style>
  <w:style w:type="character" w:customStyle="1" w:styleId="BodyTextIndent2Char">
    <w:name w:val="Body Text Indent 2 Char"/>
    <w:link w:val="BodyTextIndent2"/>
    <w:rsid w:val="00FB43FF"/>
    <w:rPr>
      <w:rFonts w:ascii="Cordia New" w:eastAsia="Cordia New" w:cs="Cordia New"/>
      <w:sz w:val="28"/>
      <w:szCs w:val="32"/>
    </w:rPr>
  </w:style>
  <w:style w:type="paragraph" w:styleId="NormalWeb">
    <w:name w:val="Normal (Web)"/>
    <w:basedOn w:val="Normal"/>
    <w:rsid w:val="001529EC"/>
    <w:pPr>
      <w:spacing w:before="100" w:beforeAutospacing="1" w:after="100" w:afterAutospacing="1"/>
    </w:pPr>
    <w:rPr>
      <w:rFonts w:ascii="Tahoma" w:eastAsia="Times New Roman" w:hAnsi="Tahoma" w:cs="Tahoma"/>
      <w:sz w:val="24"/>
      <w:szCs w:val="24"/>
    </w:rPr>
  </w:style>
  <w:style w:type="paragraph" w:styleId="Subtitle">
    <w:name w:val="Subtitle"/>
    <w:basedOn w:val="Normal"/>
    <w:link w:val="SubtitleChar"/>
    <w:qFormat/>
    <w:rsid w:val="00462D73"/>
    <w:pPr>
      <w:jc w:val="center"/>
    </w:pPr>
    <w:rPr>
      <w:rFonts w:hAnsi="Cordia New" w:cs="Angsana New"/>
      <w:sz w:val="32"/>
      <w:szCs w:val="32"/>
      <w:u w:val="single"/>
      <w:lang w:val="x-none" w:eastAsia="x-none"/>
    </w:rPr>
  </w:style>
  <w:style w:type="character" w:customStyle="1" w:styleId="SubtitleChar">
    <w:name w:val="Subtitle Char"/>
    <w:link w:val="Subtitle"/>
    <w:rsid w:val="00FB43FF"/>
    <w:rPr>
      <w:rFonts w:ascii="Cordia New" w:eastAsia="Cordia New" w:hAnsi="Cordia New"/>
      <w:sz w:val="32"/>
      <w:szCs w:val="32"/>
      <w:u w:val="single"/>
    </w:rPr>
  </w:style>
  <w:style w:type="paragraph" w:styleId="Title">
    <w:name w:val="Title"/>
    <w:basedOn w:val="Normal"/>
    <w:link w:val="TitleChar"/>
    <w:qFormat/>
    <w:rsid w:val="00546A6E"/>
    <w:pPr>
      <w:jc w:val="center"/>
    </w:pPr>
    <w:rPr>
      <w:rFonts w:hAnsi="Cordia New" w:cs="Angsana New"/>
      <w:b/>
      <w:bCs/>
      <w:sz w:val="32"/>
      <w:szCs w:val="32"/>
      <w:lang w:val="x-none" w:eastAsia="x-none"/>
    </w:rPr>
  </w:style>
  <w:style w:type="character" w:customStyle="1" w:styleId="TitleChar">
    <w:name w:val="Title Char"/>
    <w:link w:val="Title"/>
    <w:rsid w:val="00FB43FF"/>
    <w:rPr>
      <w:rFonts w:ascii="Cordia New" w:eastAsia="Cordia New" w:hAnsi="Cordia New"/>
      <w:b/>
      <w:bCs/>
      <w:sz w:val="32"/>
      <w:szCs w:val="32"/>
    </w:rPr>
  </w:style>
  <w:style w:type="paragraph" w:styleId="BalloonText">
    <w:name w:val="Balloon Text"/>
    <w:basedOn w:val="Normal"/>
    <w:link w:val="BalloonTextChar"/>
    <w:rsid w:val="000E6BA4"/>
    <w:rPr>
      <w:rFonts w:ascii="Tahoma" w:hAnsi="Tahoma" w:cs="Angsana New"/>
      <w:sz w:val="16"/>
      <w:szCs w:val="18"/>
      <w:lang w:val="x-none" w:eastAsia="x-none"/>
    </w:rPr>
  </w:style>
  <w:style w:type="paragraph" w:styleId="BodyTextIndent">
    <w:name w:val="Body Text Indent"/>
    <w:basedOn w:val="Normal"/>
    <w:link w:val="BodyTextIndentChar"/>
    <w:rsid w:val="00FB02D4"/>
    <w:pPr>
      <w:tabs>
        <w:tab w:val="left" w:pos="1440"/>
        <w:tab w:val="left" w:pos="1800"/>
        <w:tab w:val="left" w:pos="2160"/>
        <w:tab w:val="left" w:pos="3780"/>
      </w:tabs>
      <w:ind w:left="2160"/>
      <w:jc w:val="thaiDistribute"/>
    </w:pPr>
    <w:rPr>
      <w:rFonts w:ascii="Angsana New" w:eastAsia="SimSun" w:hAnsi="Angsana New" w:cs="Angsana New"/>
      <w:sz w:val="32"/>
      <w:szCs w:val="32"/>
      <w:lang w:val="x-none" w:eastAsia="zh-CN"/>
    </w:rPr>
  </w:style>
  <w:style w:type="character" w:customStyle="1" w:styleId="BodyTextIndentChar">
    <w:name w:val="Body Text Indent Char"/>
    <w:link w:val="BodyTextIndent"/>
    <w:rsid w:val="00FB02D4"/>
    <w:rPr>
      <w:rFonts w:ascii="Angsana New" w:eastAsia="SimSun" w:hAnsi="Angsana New"/>
      <w:sz w:val="32"/>
      <w:szCs w:val="32"/>
      <w:lang w:eastAsia="zh-CN"/>
    </w:rPr>
  </w:style>
  <w:style w:type="character" w:customStyle="1" w:styleId="FootnoteTextChar">
    <w:name w:val="Footnote Text Char"/>
    <w:aliases w:val="อักขระ อักขระ อักขระ อักขระ อักขระ Char,อักขระ อักขระ อักขระ อักขระ Char,อักขระ Char,อักขระ Char อักขระ อักขระ Char,อักขระ Char อักขระ Char,อักขระ อักขระ อักขระ อักขระ อักขระ อักขระ อักขระ อักขระ อักขระ Char,อักขระ อักข Char"/>
    <w:locked/>
    <w:rsid w:val="006C2A0A"/>
    <w:rPr>
      <w:rFonts w:ascii="MS Sans Serif" w:hAnsi="MS Sans Serif" w:cs="Angsana New"/>
      <w:sz w:val="28"/>
      <w:szCs w:val="28"/>
      <w:lang w:bidi="th-TH"/>
    </w:rPr>
  </w:style>
  <w:style w:type="table" w:customStyle="1" w:styleId="TableNormal1">
    <w:name w:val="Table Normal1"/>
    <w:semiHidden/>
    <w:rsid w:val="006C2A0A"/>
    <w:rPr>
      <w:rFonts w:eastAsia="SimSun"/>
    </w:rPr>
    <w:tblPr>
      <w:tblCellMar>
        <w:top w:w="0" w:type="dxa"/>
        <w:left w:w="108" w:type="dxa"/>
        <w:bottom w:w="0" w:type="dxa"/>
        <w:right w:w="108" w:type="dxa"/>
      </w:tblCellMar>
    </w:tblPr>
  </w:style>
  <w:style w:type="paragraph" w:customStyle="1" w:styleId="NormalWeb1">
    <w:name w:val="Normal (Web)1"/>
    <w:basedOn w:val="Normal"/>
    <w:rsid w:val="0092384E"/>
    <w:pPr>
      <w:suppressAutoHyphens/>
      <w:spacing w:before="280" w:after="280"/>
    </w:pPr>
    <w:rPr>
      <w:rFonts w:ascii="Times New Roman" w:eastAsia="Times New Roman" w:cs="Times New Roman"/>
      <w:sz w:val="24"/>
      <w:szCs w:val="24"/>
      <w:lang w:eastAsia="th-TH"/>
    </w:rPr>
  </w:style>
  <w:style w:type="character" w:customStyle="1" w:styleId="WW8Num1z0">
    <w:name w:val="WW8Num1z0"/>
    <w:rsid w:val="0092384E"/>
    <w:rPr>
      <w:rFonts w:ascii="Symbol" w:hAnsi="Symbol"/>
    </w:rPr>
  </w:style>
  <w:style w:type="character" w:customStyle="1" w:styleId="WW8Num4z0">
    <w:name w:val="WW8Num4z0"/>
    <w:rsid w:val="0092384E"/>
    <w:rPr>
      <w:rFonts w:ascii="Symbol" w:hAnsi="Symbol" w:cs="OpenSymbol"/>
    </w:rPr>
  </w:style>
  <w:style w:type="character" w:customStyle="1" w:styleId="WW8Num4z1">
    <w:name w:val="WW8Num4z1"/>
    <w:rsid w:val="0092384E"/>
    <w:rPr>
      <w:rFonts w:ascii="OpenSymbol" w:hAnsi="OpenSymbol" w:cs="OpenSymbol"/>
    </w:rPr>
  </w:style>
  <w:style w:type="character" w:customStyle="1" w:styleId="WW8Num5z0">
    <w:name w:val="WW8Num5z0"/>
    <w:rsid w:val="0092384E"/>
    <w:rPr>
      <w:rFonts w:ascii="Symbol" w:hAnsi="Symbol" w:cs="OpenSymbol"/>
    </w:rPr>
  </w:style>
  <w:style w:type="character" w:customStyle="1" w:styleId="Absatz-Standardschriftart">
    <w:name w:val="Absatz-Standardschriftart"/>
    <w:rsid w:val="0092384E"/>
  </w:style>
  <w:style w:type="character" w:customStyle="1" w:styleId="WW8Num5z1">
    <w:name w:val="WW8Num5z1"/>
    <w:rsid w:val="0092384E"/>
    <w:rPr>
      <w:rFonts w:ascii="OpenSymbol" w:hAnsi="OpenSymbol" w:cs="OpenSymbol"/>
    </w:rPr>
  </w:style>
  <w:style w:type="character" w:customStyle="1" w:styleId="WW8Num6z0">
    <w:name w:val="WW8Num6z0"/>
    <w:rsid w:val="0092384E"/>
    <w:rPr>
      <w:rFonts w:ascii="Symbol" w:hAnsi="Symbol" w:cs="OpenSymbol"/>
    </w:rPr>
  </w:style>
  <w:style w:type="character" w:customStyle="1" w:styleId="WW8Num7z0">
    <w:name w:val="WW8Num7z0"/>
    <w:rsid w:val="0092384E"/>
    <w:rPr>
      <w:rFonts w:ascii="Symbol" w:hAnsi="Symbol" w:cs="OpenSymbol"/>
    </w:rPr>
  </w:style>
  <w:style w:type="character" w:customStyle="1" w:styleId="WW8Num8z0">
    <w:name w:val="WW8Num8z0"/>
    <w:rsid w:val="0092384E"/>
    <w:rPr>
      <w:b/>
      <w:bCs/>
    </w:rPr>
  </w:style>
  <w:style w:type="character" w:customStyle="1" w:styleId="WW-Absatz-Standardschriftart">
    <w:name w:val="WW-Absatz-Standardschriftart"/>
    <w:rsid w:val="0092384E"/>
  </w:style>
  <w:style w:type="character" w:customStyle="1" w:styleId="WW8Num6z1">
    <w:name w:val="WW8Num6z1"/>
    <w:rsid w:val="0092384E"/>
    <w:rPr>
      <w:rFonts w:ascii="OpenSymbol" w:hAnsi="OpenSymbol" w:cs="OpenSymbol"/>
    </w:rPr>
  </w:style>
  <w:style w:type="character" w:customStyle="1" w:styleId="WW8Num7z1">
    <w:name w:val="WW8Num7z1"/>
    <w:rsid w:val="0092384E"/>
    <w:rPr>
      <w:rFonts w:ascii="OpenSymbol" w:hAnsi="OpenSymbol" w:cs="OpenSymbol"/>
    </w:rPr>
  </w:style>
  <w:style w:type="character" w:customStyle="1" w:styleId="WW8Num8z1">
    <w:name w:val="WW8Num8z1"/>
    <w:rsid w:val="0092384E"/>
    <w:rPr>
      <w:rFonts w:ascii="OpenSymbol" w:hAnsi="OpenSymbol" w:cs="OpenSymbol"/>
    </w:rPr>
  </w:style>
  <w:style w:type="character" w:customStyle="1" w:styleId="WW8Num9z0">
    <w:name w:val="WW8Num9z0"/>
    <w:rsid w:val="0092384E"/>
    <w:rPr>
      <w:rFonts w:ascii="Symbol" w:hAnsi="Symbol" w:cs="Browallia New"/>
      <w:sz w:val="28"/>
      <w:szCs w:val="28"/>
    </w:rPr>
  </w:style>
  <w:style w:type="character" w:customStyle="1" w:styleId="WW-Absatz-Standardschriftart1">
    <w:name w:val="WW-Absatz-Standardschriftart1"/>
    <w:rsid w:val="0092384E"/>
  </w:style>
  <w:style w:type="character" w:customStyle="1" w:styleId="WW-Absatz-Standardschriftart11">
    <w:name w:val="WW-Absatz-Standardschriftart11"/>
    <w:rsid w:val="0092384E"/>
  </w:style>
  <w:style w:type="character" w:customStyle="1" w:styleId="WW-Absatz-Standardschriftart111">
    <w:name w:val="WW-Absatz-Standardschriftart111"/>
    <w:rsid w:val="0092384E"/>
  </w:style>
  <w:style w:type="character" w:customStyle="1" w:styleId="WW8Num2z0">
    <w:name w:val="WW8Num2z0"/>
    <w:rsid w:val="0092384E"/>
    <w:rPr>
      <w:rFonts w:ascii="Wingdings" w:hAnsi="Wingdings"/>
      <w:b w:val="0"/>
      <w:i w:val="0"/>
      <w:sz w:val="28"/>
    </w:rPr>
  </w:style>
  <w:style w:type="character" w:customStyle="1" w:styleId="WW8Num9z1">
    <w:name w:val="WW8Num9z1"/>
    <w:rsid w:val="0092384E"/>
    <w:rPr>
      <w:rFonts w:ascii="OpenSymbol" w:hAnsi="OpenSymbol" w:cs="OpenSymbol"/>
    </w:rPr>
  </w:style>
  <w:style w:type="character" w:customStyle="1" w:styleId="WW8Num10z0">
    <w:name w:val="WW8Num10z0"/>
    <w:rsid w:val="0092384E"/>
    <w:rPr>
      <w:rFonts w:ascii="Symbol" w:hAnsi="Symbol" w:cs="OpenSymbol"/>
    </w:rPr>
  </w:style>
  <w:style w:type="character" w:customStyle="1" w:styleId="WW8Num10z1">
    <w:name w:val="WW8Num10z1"/>
    <w:rsid w:val="0092384E"/>
    <w:rPr>
      <w:rFonts w:ascii="OpenSymbol" w:hAnsi="OpenSymbol" w:cs="OpenSymbol"/>
    </w:rPr>
  </w:style>
  <w:style w:type="character" w:customStyle="1" w:styleId="WW-Absatz-Standardschriftart1111">
    <w:name w:val="WW-Absatz-Standardschriftart1111"/>
    <w:rsid w:val="0092384E"/>
  </w:style>
  <w:style w:type="character" w:customStyle="1" w:styleId="WW8Num1z1">
    <w:name w:val="WW8Num1z1"/>
    <w:rsid w:val="0092384E"/>
    <w:rPr>
      <w:rFonts w:ascii="Browallia New" w:eastAsia="Times New Roman" w:hAnsi="Browallia New" w:cs="Browallia New"/>
    </w:rPr>
  </w:style>
  <w:style w:type="character" w:customStyle="1" w:styleId="WW8Num1z2">
    <w:name w:val="WW8Num1z2"/>
    <w:rsid w:val="0092384E"/>
    <w:rPr>
      <w:rFonts w:ascii="Wingdings" w:hAnsi="Wingdings"/>
    </w:rPr>
  </w:style>
  <w:style w:type="character" w:customStyle="1" w:styleId="WW8Num1z4">
    <w:name w:val="WW8Num1z4"/>
    <w:rsid w:val="0092384E"/>
    <w:rPr>
      <w:rFonts w:ascii="Courier New" w:hAnsi="Courier New"/>
    </w:rPr>
  </w:style>
  <w:style w:type="character" w:customStyle="1" w:styleId="WW8Num2z1">
    <w:name w:val="WW8Num2z1"/>
    <w:rsid w:val="0092384E"/>
    <w:rPr>
      <w:rFonts w:ascii="Courier New" w:hAnsi="Courier New" w:cs="Courier New"/>
    </w:rPr>
  </w:style>
  <w:style w:type="character" w:customStyle="1" w:styleId="WW8Num2z2">
    <w:name w:val="WW8Num2z2"/>
    <w:rsid w:val="0092384E"/>
    <w:rPr>
      <w:rFonts w:ascii="Wingdings" w:hAnsi="Wingdings"/>
    </w:rPr>
  </w:style>
  <w:style w:type="character" w:customStyle="1" w:styleId="WW8Num2z3">
    <w:name w:val="WW8Num2z3"/>
    <w:rsid w:val="0092384E"/>
    <w:rPr>
      <w:rFonts w:ascii="Symbol" w:hAnsi="Symbol"/>
    </w:rPr>
  </w:style>
  <w:style w:type="character" w:customStyle="1" w:styleId="10">
    <w:name w:val="แบบอักษรของย่อหน้าเริ่มต้น1"/>
    <w:rsid w:val="0092384E"/>
  </w:style>
  <w:style w:type="character" w:customStyle="1" w:styleId="a">
    <w:name w:val="สัญลักษณ์รายการลำดับ"/>
    <w:rsid w:val="0092384E"/>
    <w:rPr>
      <w:b w:val="0"/>
      <w:bCs w:val="0"/>
      <w:sz w:val="28"/>
      <w:szCs w:val="28"/>
    </w:rPr>
  </w:style>
  <w:style w:type="character" w:customStyle="1" w:styleId="a0">
    <w:name w:val="รายการสัญลักษณ์"/>
    <w:rsid w:val="0092384E"/>
    <w:rPr>
      <w:rFonts w:ascii="OpenSymbol" w:eastAsia="OpenSymbol" w:hAnsi="OpenSymbol" w:cs="OpenSymbol"/>
    </w:rPr>
  </w:style>
  <w:style w:type="paragraph" w:customStyle="1" w:styleId="a1">
    <w:name w:val="หัวข้อ"/>
    <w:basedOn w:val="Normal"/>
    <w:next w:val="BodyText"/>
    <w:rsid w:val="0092384E"/>
    <w:pPr>
      <w:keepNext/>
      <w:suppressAutoHyphens/>
      <w:spacing w:before="240" w:after="120"/>
    </w:pPr>
    <w:rPr>
      <w:rFonts w:ascii="Angsana New" w:eastAsia="Arial Unicode MS" w:hAnsi="Angsana New" w:cs="Angsana New"/>
      <w:sz w:val="32"/>
      <w:szCs w:val="32"/>
      <w:lang w:eastAsia="th-TH"/>
    </w:rPr>
  </w:style>
  <w:style w:type="paragraph" w:styleId="List">
    <w:name w:val="List"/>
    <w:basedOn w:val="BodyText"/>
    <w:rsid w:val="0092384E"/>
    <w:pPr>
      <w:widowControl/>
      <w:suppressAutoHyphens/>
      <w:adjustRightInd/>
      <w:spacing w:after="120" w:line="240" w:lineRule="auto"/>
      <w:jc w:val="left"/>
      <w:textAlignment w:val="auto"/>
    </w:pPr>
    <w:rPr>
      <w:rFonts w:ascii="Angsana New" w:hAnsi="Angsana New"/>
      <w:b w:val="0"/>
      <w:bCs w:val="0"/>
      <w:sz w:val="28"/>
      <w:szCs w:val="28"/>
      <w:lang w:eastAsia="th-TH"/>
    </w:rPr>
  </w:style>
  <w:style w:type="paragraph" w:customStyle="1" w:styleId="11">
    <w:name w:val="คำอธิบายเฉพาะ1"/>
    <w:basedOn w:val="Normal"/>
    <w:rsid w:val="0092384E"/>
    <w:pPr>
      <w:suppressLineNumbers/>
      <w:suppressAutoHyphens/>
      <w:spacing w:before="120" w:after="120"/>
    </w:pPr>
    <w:rPr>
      <w:rFonts w:ascii="Angsana New" w:hAnsi="Angsana New" w:cs="Angsana New"/>
      <w:i/>
      <w:iCs/>
      <w:sz w:val="32"/>
      <w:szCs w:val="32"/>
      <w:lang w:eastAsia="th-TH"/>
    </w:rPr>
  </w:style>
  <w:style w:type="paragraph" w:customStyle="1" w:styleId="a2">
    <w:name w:val="ดัชนี"/>
    <w:basedOn w:val="Normal"/>
    <w:rsid w:val="0092384E"/>
    <w:pPr>
      <w:suppressLineNumbers/>
      <w:suppressAutoHyphens/>
    </w:pPr>
    <w:rPr>
      <w:rFonts w:ascii="Angsana New" w:hAnsi="Angsana New" w:cs="Angsana New"/>
      <w:lang w:eastAsia="th-TH"/>
    </w:rPr>
  </w:style>
  <w:style w:type="paragraph" w:customStyle="1" w:styleId="21">
    <w:name w:val="การเยื้องตัวข้อความ 21"/>
    <w:basedOn w:val="Normal"/>
    <w:rsid w:val="0092384E"/>
    <w:pPr>
      <w:suppressAutoHyphens/>
      <w:spacing w:after="120" w:line="480" w:lineRule="auto"/>
      <w:ind w:left="360"/>
    </w:pPr>
    <w:rPr>
      <w:rFonts w:hAnsi="Cordia New"/>
      <w:szCs w:val="32"/>
      <w:lang w:eastAsia="th-TH"/>
    </w:rPr>
  </w:style>
  <w:style w:type="paragraph" w:customStyle="1" w:styleId="12">
    <w:name w:val="ปกติ (เว็บ)1"/>
    <w:basedOn w:val="Normal"/>
    <w:rsid w:val="0092384E"/>
    <w:pPr>
      <w:suppressAutoHyphens/>
      <w:spacing w:before="280" w:after="280"/>
    </w:pPr>
    <w:rPr>
      <w:rFonts w:ascii="Tahoma" w:eastAsia="Times New Roman" w:hAnsi="Tahoma" w:cs="Tahoma"/>
      <w:sz w:val="24"/>
      <w:szCs w:val="24"/>
      <w:lang w:eastAsia="th-TH"/>
    </w:rPr>
  </w:style>
  <w:style w:type="paragraph" w:customStyle="1" w:styleId="13">
    <w:name w:val="ข้อความบอลลูน1"/>
    <w:basedOn w:val="Normal"/>
    <w:rsid w:val="0092384E"/>
    <w:pPr>
      <w:suppressAutoHyphens/>
    </w:pPr>
    <w:rPr>
      <w:rFonts w:ascii="Tahoma" w:hAnsi="Tahoma" w:cs="Angsana New"/>
      <w:sz w:val="16"/>
      <w:szCs w:val="18"/>
      <w:lang w:eastAsia="th-TH"/>
    </w:rPr>
  </w:style>
  <w:style w:type="paragraph" w:customStyle="1" w:styleId="a3">
    <w:name w:val="เนื้อหาตาราง"/>
    <w:basedOn w:val="Normal"/>
    <w:rsid w:val="0092384E"/>
    <w:pPr>
      <w:suppressLineNumbers/>
      <w:suppressAutoHyphens/>
    </w:pPr>
    <w:rPr>
      <w:rFonts w:hAnsi="Cordia New"/>
      <w:lang w:eastAsia="th-TH"/>
    </w:rPr>
  </w:style>
  <w:style w:type="paragraph" w:customStyle="1" w:styleId="a4">
    <w:name w:val="หัวข้อตาราง"/>
    <w:basedOn w:val="a3"/>
    <w:rsid w:val="0092384E"/>
    <w:pPr>
      <w:jc w:val="center"/>
    </w:pPr>
    <w:rPr>
      <w:b/>
      <w:bCs/>
    </w:rPr>
  </w:style>
  <w:style w:type="character" w:customStyle="1" w:styleId="Heading4Char">
    <w:name w:val="Heading 4 Char"/>
    <w:link w:val="Heading4"/>
    <w:rsid w:val="00FB43FF"/>
    <w:rPr>
      <w:rFonts w:eastAsia="Cordia New"/>
      <w:b/>
      <w:bCs/>
      <w:sz w:val="28"/>
      <w:szCs w:val="32"/>
    </w:rPr>
  </w:style>
  <w:style w:type="table" w:customStyle="1" w:styleId="TableNormal2">
    <w:name w:val="Table Normal2"/>
    <w:semiHidden/>
    <w:rsid w:val="00FB43FF"/>
    <w:rPr>
      <w:rFonts w:eastAsia="SimSun"/>
    </w:rPr>
    <w:tblPr>
      <w:tblCellMar>
        <w:top w:w="0" w:type="dxa"/>
        <w:left w:w="108" w:type="dxa"/>
        <w:bottom w:w="0" w:type="dxa"/>
        <w:right w:w="108" w:type="dxa"/>
      </w:tblCellMar>
    </w:tblPr>
  </w:style>
  <w:style w:type="numbering" w:customStyle="1" w:styleId="Style1">
    <w:name w:val="Style1"/>
    <w:uiPriority w:val="99"/>
    <w:rsid w:val="008E6F85"/>
    <w:pPr>
      <w:numPr>
        <w:numId w:val="4"/>
      </w:numPr>
    </w:pPr>
  </w:style>
  <w:style w:type="paragraph" w:customStyle="1" w:styleId="2">
    <w:name w:val="รายการย่อหน้า2"/>
    <w:basedOn w:val="Normal"/>
    <w:uiPriority w:val="34"/>
    <w:qFormat/>
    <w:rsid w:val="008E6F85"/>
    <w:pPr>
      <w:ind w:left="720"/>
      <w:contextualSpacing/>
    </w:pPr>
    <w:rPr>
      <w:szCs w:val="35"/>
    </w:rPr>
  </w:style>
  <w:style w:type="paragraph" w:customStyle="1" w:styleId="14">
    <w:name w:val="รายการย่อหน้า1"/>
    <w:basedOn w:val="Normal"/>
    <w:qFormat/>
    <w:rsid w:val="008E6F85"/>
    <w:pPr>
      <w:ind w:left="720"/>
      <w:contextualSpacing/>
    </w:pPr>
    <w:rPr>
      <w:szCs w:val="35"/>
    </w:rPr>
  </w:style>
  <w:style w:type="paragraph" w:customStyle="1" w:styleId="ListParagraph1">
    <w:name w:val="List Paragraph1"/>
    <w:basedOn w:val="Normal"/>
    <w:rsid w:val="008E6F85"/>
    <w:pPr>
      <w:ind w:left="720"/>
      <w:contextualSpacing/>
      <w:jc w:val="center"/>
    </w:pPr>
    <w:rPr>
      <w:rFonts w:ascii="TH Sarabun New" w:eastAsia="Times New Roman" w:hAnsi="TH Sarabun New" w:cs="Angsana New"/>
      <w:sz w:val="32"/>
      <w:szCs w:val="40"/>
    </w:rPr>
  </w:style>
  <w:style w:type="character" w:customStyle="1" w:styleId="15">
    <w:name w:val="ข้อความเชิงอรรถ อักขระ1"/>
    <w:aliases w:val="อักขระ อักขระ อักขระ อักขระ อักขระ อักขระ,อักขระ อักขระ อักขระ อักขระ อักขระ1,อักขระ อักขระ,อักขระ Char อักขระ อักขระ อักขระ,อักขระ Char อักขระ อักขระ1,อักขระ อักขระ อักขระ อักขระ อักขระ อักขระ อักขระ อักขระ อักขระ อักขระ"/>
    <w:locked/>
    <w:rsid w:val="008E6F85"/>
    <w:rPr>
      <w:rFonts w:ascii="MS Sans Serif" w:hAnsi="MS Sans Serif"/>
      <w:sz w:val="28"/>
    </w:rPr>
  </w:style>
  <w:style w:type="character" w:customStyle="1" w:styleId="BalloonTextChar">
    <w:name w:val="Balloon Text Char"/>
    <w:link w:val="BalloonText"/>
    <w:rsid w:val="008E6F85"/>
    <w:rPr>
      <w:rFonts w:ascii="Tahoma" w:eastAsia="Cordia New" w:hAnsi="Tahoma"/>
      <w:sz w:val="16"/>
      <w:szCs w:val="18"/>
    </w:rPr>
  </w:style>
  <w:style w:type="character" w:customStyle="1" w:styleId="FooterChar">
    <w:name w:val="Footer Char"/>
    <w:link w:val="Footer"/>
    <w:rsid w:val="008E6F85"/>
    <w:rPr>
      <w:rFonts w:ascii="Cordia New" w:eastAsia="Cordia New" w:cs="Cordia New"/>
      <w:sz w:val="28"/>
      <w:szCs w:val="32"/>
    </w:rPr>
  </w:style>
  <w:style w:type="character" w:styleId="CommentReference">
    <w:name w:val="annotation reference"/>
    <w:rsid w:val="008E6F85"/>
    <w:rPr>
      <w:sz w:val="16"/>
      <w:szCs w:val="18"/>
    </w:rPr>
  </w:style>
  <w:style w:type="paragraph" w:styleId="CommentText">
    <w:name w:val="annotation text"/>
    <w:basedOn w:val="Normal"/>
    <w:link w:val="CommentTextChar"/>
    <w:rsid w:val="008E6F85"/>
    <w:rPr>
      <w:rFonts w:cs="Angsana New"/>
      <w:sz w:val="20"/>
      <w:szCs w:val="25"/>
      <w:lang w:val="x-none" w:eastAsia="x-none"/>
    </w:rPr>
  </w:style>
  <w:style w:type="character" w:customStyle="1" w:styleId="CommentTextChar">
    <w:name w:val="Comment Text Char"/>
    <w:link w:val="CommentText"/>
    <w:rsid w:val="008E6F85"/>
    <w:rPr>
      <w:rFonts w:ascii="Cordia New" w:eastAsia="Cordia New"/>
      <w:szCs w:val="25"/>
      <w:lang w:val="x-none" w:eastAsia="x-none"/>
    </w:rPr>
  </w:style>
  <w:style w:type="paragraph" w:styleId="CommentSubject">
    <w:name w:val="annotation subject"/>
    <w:basedOn w:val="CommentText"/>
    <w:next w:val="CommentText"/>
    <w:link w:val="CommentSubjectChar"/>
    <w:rsid w:val="008E6F85"/>
    <w:rPr>
      <w:b/>
      <w:bCs/>
    </w:rPr>
  </w:style>
  <w:style w:type="character" w:customStyle="1" w:styleId="CommentSubjectChar">
    <w:name w:val="Comment Subject Char"/>
    <w:link w:val="CommentSubject"/>
    <w:rsid w:val="008E6F85"/>
    <w:rPr>
      <w:rFonts w:ascii="Cordia New" w:eastAsia="Cordia New"/>
      <w:b/>
      <w:bCs/>
      <w:szCs w:val="25"/>
      <w:lang w:val="x-none" w:eastAsia="x-none"/>
    </w:rPr>
  </w:style>
  <w:style w:type="character" w:styleId="Emphasis">
    <w:name w:val="Emphasis"/>
    <w:qFormat/>
    <w:rsid w:val="00C7688E"/>
    <w:rPr>
      <w:i/>
      <w:iCs/>
    </w:rPr>
  </w:style>
  <w:style w:type="character" w:styleId="UnresolvedMention">
    <w:name w:val="Unresolved Mention"/>
    <w:basedOn w:val="DefaultParagraphFont"/>
    <w:uiPriority w:val="99"/>
    <w:semiHidden/>
    <w:unhideWhenUsed/>
    <w:rsid w:val="009D2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111565">
      <w:bodyDiv w:val="1"/>
      <w:marLeft w:val="0"/>
      <w:marRight w:val="0"/>
      <w:marTop w:val="0"/>
      <w:marBottom w:val="0"/>
      <w:divBdr>
        <w:top w:val="none" w:sz="0" w:space="0" w:color="auto"/>
        <w:left w:val="none" w:sz="0" w:space="0" w:color="auto"/>
        <w:bottom w:val="none" w:sz="0" w:space="0" w:color="auto"/>
        <w:right w:val="none" w:sz="0" w:space="0" w:color="auto"/>
      </w:divBdr>
    </w:div>
    <w:div w:id="223686012">
      <w:bodyDiv w:val="1"/>
      <w:marLeft w:val="0"/>
      <w:marRight w:val="0"/>
      <w:marTop w:val="0"/>
      <w:marBottom w:val="0"/>
      <w:divBdr>
        <w:top w:val="none" w:sz="0" w:space="0" w:color="auto"/>
        <w:left w:val="none" w:sz="0" w:space="0" w:color="auto"/>
        <w:bottom w:val="none" w:sz="0" w:space="0" w:color="auto"/>
        <w:right w:val="none" w:sz="0" w:space="0" w:color="auto"/>
      </w:divBdr>
    </w:div>
    <w:div w:id="295913302">
      <w:bodyDiv w:val="1"/>
      <w:marLeft w:val="0"/>
      <w:marRight w:val="0"/>
      <w:marTop w:val="0"/>
      <w:marBottom w:val="0"/>
      <w:divBdr>
        <w:top w:val="none" w:sz="0" w:space="0" w:color="auto"/>
        <w:left w:val="none" w:sz="0" w:space="0" w:color="auto"/>
        <w:bottom w:val="none" w:sz="0" w:space="0" w:color="auto"/>
        <w:right w:val="none" w:sz="0" w:space="0" w:color="auto"/>
      </w:divBdr>
    </w:div>
    <w:div w:id="1119839158">
      <w:bodyDiv w:val="1"/>
      <w:marLeft w:val="0"/>
      <w:marRight w:val="0"/>
      <w:marTop w:val="0"/>
      <w:marBottom w:val="0"/>
      <w:divBdr>
        <w:top w:val="none" w:sz="0" w:space="0" w:color="auto"/>
        <w:left w:val="none" w:sz="0" w:space="0" w:color="auto"/>
        <w:bottom w:val="none" w:sz="0" w:space="0" w:color="auto"/>
        <w:right w:val="none" w:sz="0" w:space="0" w:color="auto"/>
      </w:divBdr>
    </w:div>
    <w:div w:id="1144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_sangsin@yahoo.co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sdg.dmh.go.t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tayaa@yahoo.com" TargetMode="External"/><Relationship Id="rId5" Type="http://schemas.openxmlformats.org/officeDocument/2006/relationships/webSettings" Target="webSettings.xml"/><Relationship Id="rId15" Type="http://schemas.openxmlformats.org/officeDocument/2006/relationships/hyperlink" Target="http://www.psdg.dmh.go.th" TargetMode="External"/><Relationship Id="rId10" Type="http://schemas.openxmlformats.org/officeDocument/2006/relationships/hyperlink" Target="mailto:sssinghard@gmail.com" TargetMode="External"/><Relationship Id="rId4" Type="http://schemas.openxmlformats.org/officeDocument/2006/relationships/settings" Target="settings.xml"/><Relationship Id="rId9" Type="http://schemas.openxmlformats.org/officeDocument/2006/relationships/hyperlink" Target="mailto:oupoonpat@hotmail.com" TargetMode="External"/><Relationship Id="rId14" Type="http://schemas.openxmlformats.org/officeDocument/2006/relationships/hyperlink" Target="http://www.psdg.dmh.go.th"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86093-ED35-4351-AF9C-FD2F07BCD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3851</Words>
  <Characters>21953</Characters>
  <Application>Microsoft Office Word</Application>
  <DocSecurity>0</DocSecurity>
  <Lines>182</Lines>
  <Paragraphs>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 ลำดับตัวชี้วัดตามคำรับรองฯ ระดับหน่วยงานในกรมฯ :</vt:lpstr>
      <vt:lpstr>(1) ลำดับตัวชี้วัดตามคำรับรองฯ ระดับหน่วยงานในกรมฯ :</vt:lpstr>
    </vt:vector>
  </TitlesOfParts>
  <Company>Department of Mental Health</Company>
  <LinksUpToDate>false</LinksUpToDate>
  <CharactersWithSpaces>25753</CharactersWithSpaces>
  <SharedDoc>false</SharedDoc>
  <HLinks>
    <vt:vector size="24" baseType="variant">
      <vt:variant>
        <vt:i4>6684777</vt:i4>
      </vt:variant>
      <vt:variant>
        <vt:i4>9</vt:i4>
      </vt:variant>
      <vt:variant>
        <vt:i4>0</vt:i4>
      </vt:variant>
      <vt:variant>
        <vt:i4>5</vt:i4>
      </vt:variant>
      <vt:variant>
        <vt:lpwstr>http://www.psdg.dmh.go.th/</vt:lpwstr>
      </vt:variant>
      <vt:variant>
        <vt:lpwstr/>
      </vt:variant>
      <vt:variant>
        <vt:i4>6684777</vt:i4>
      </vt:variant>
      <vt:variant>
        <vt:i4>6</vt:i4>
      </vt:variant>
      <vt:variant>
        <vt:i4>0</vt:i4>
      </vt:variant>
      <vt:variant>
        <vt:i4>5</vt:i4>
      </vt:variant>
      <vt:variant>
        <vt:lpwstr>http://www.psdg.dmh.go.th/</vt:lpwstr>
      </vt:variant>
      <vt:variant>
        <vt:lpwstr/>
      </vt:variant>
      <vt:variant>
        <vt:i4>6684777</vt:i4>
      </vt:variant>
      <vt:variant>
        <vt:i4>3</vt:i4>
      </vt:variant>
      <vt:variant>
        <vt:i4>0</vt:i4>
      </vt:variant>
      <vt:variant>
        <vt:i4>5</vt:i4>
      </vt:variant>
      <vt:variant>
        <vt:lpwstr>http://www.psdg.dmh.go.th/</vt:lpwstr>
      </vt:variant>
      <vt:variant>
        <vt:lpwstr/>
      </vt:variant>
      <vt:variant>
        <vt:i4>2555955</vt:i4>
      </vt:variant>
      <vt:variant>
        <vt:i4>0</vt:i4>
      </vt:variant>
      <vt:variant>
        <vt:i4>0</vt:i4>
      </vt:variant>
      <vt:variant>
        <vt:i4>5</vt:i4>
      </vt:variant>
      <vt:variant>
        <vt:lpwstr>mailto:ha_galya@hotmail.com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ลำดับตัวชี้วัดตามคำรับรองฯ ระดับหน่วยงานในกรมฯ :</dc:title>
  <dc:subject/>
  <dc:creator>Department of Mental Health</dc:creator>
  <cp:keywords/>
  <dc:description/>
  <cp:lastModifiedBy>plan</cp:lastModifiedBy>
  <cp:revision>4</cp:revision>
  <cp:lastPrinted>2021-01-18T10:07:00Z</cp:lastPrinted>
  <dcterms:created xsi:type="dcterms:W3CDTF">2023-02-12T11:47:00Z</dcterms:created>
  <dcterms:modified xsi:type="dcterms:W3CDTF">2023-02-25T10:04:00Z</dcterms:modified>
</cp:coreProperties>
</file>